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8B4A" w14:textId="77777777" w:rsidR="007D5614" w:rsidRDefault="007D5614">
      <w:pPr>
        <w:pStyle w:val="2"/>
        <w:kinsoku w:val="0"/>
        <w:overflowPunct w:val="0"/>
        <w:spacing w:before="36"/>
        <w:ind w:right="152"/>
        <w:rPr>
          <w:spacing w:val="-2"/>
          <w:lang w:eastAsia="zh-TW"/>
        </w:rPr>
      </w:pPr>
      <w:bookmarkStart w:id="0" w:name="Y2022_様式1【専門】認定申請書"/>
      <w:bookmarkEnd w:id="0"/>
      <w:r>
        <w:rPr>
          <w:rFonts w:hint="eastAsia"/>
          <w:spacing w:val="3"/>
          <w:lang w:eastAsia="zh-TW"/>
        </w:rPr>
        <w:t>専門</w:t>
      </w:r>
      <w:r>
        <w:rPr>
          <w:spacing w:val="3"/>
          <w:lang w:eastAsia="zh-TW"/>
        </w:rPr>
        <w:t xml:space="preserve"> </w:t>
      </w:r>
      <w:r>
        <w:rPr>
          <w:lang w:eastAsia="zh-TW"/>
        </w:rPr>
        <w:t>HCTC</w:t>
      </w:r>
      <w:r>
        <w:rPr>
          <w:spacing w:val="57"/>
          <w:w w:val="150"/>
          <w:lang w:eastAsia="zh-TW"/>
        </w:rPr>
        <w:t xml:space="preserve"> </w:t>
      </w:r>
      <w:r>
        <w:rPr>
          <w:rFonts w:hint="eastAsia"/>
          <w:spacing w:val="-2"/>
          <w:lang w:eastAsia="zh-TW"/>
        </w:rPr>
        <w:t>認定申請書</w:t>
      </w:r>
    </w:p>
    <w:p w14:paraId="7B26580B" w14:textId="77777777" w:rsidR="007D5614" w:rsidRDefault="007D5614">
      <w:pPr>
        <w:pStyle w:val="a3"/>
        <w:tabs>
          <w:tab w:val="left" w:pos="1668"/>
          <w:tab w:val="left" w:pos="3138"/>
          <w:tab w:val="left" w:pos="3873"/>
          <w:tab w:val="left" w:pos="4503"/>
        </w:tabs>
        <w:kinsoku w:val="0"/>
        <w:overflowPunct w:val="0"/>
        <w:spacing w:before="213" w:after="3"/>
        <w:ind w:left="618"/>
        <w:rPr>
          <w:rFonts w:ascii="ＭＳ ゴシック" w:eastAsia="ＭＳ ゴシック" w:cs="ＭＳ ゴシック"/>
          <w:b w:val="0"/>
          <w:bCs w:val="0"/>
          <w:spacing w:val="-10"/>
          <w:sz w:val="21"/>
          <w:szCs w:val="21"/>
        </w:rPr>
      </w:pPr>
      <w:r>
        <w:rPr>
          <w:rFonts w:ascii="ＭＳ ゴシック" w:eastAsia="ＭＳ ゴシック" w:cs="ＭＳ ゴシック" w:hint="eastAsia"/>
          <w:b w:val="0"/>
          <w:bCs w:val="0"/>
          <w:spacing w:val="-2"/>
          <w:sz w:val="21"/>
          <w:szCs w:val="21"/>
        </w:rPr>
        <w:t>申込</w:t>
      </w:r>
      <w:r>
        <w:rPr>
          <w:rFonts w:ascii="ＭＳ ゴシック" w:eastAsia="ＭＳ ゴシック" w:cs="ＭＳ ゴシック" w:hint="eastAsia"/>
          <w:b w:val="0"/>
          <w:bCs w:val="0"/>
          <w:spacing w:val="-10"/>
          <w:sz w:val="21"/>
          <w:szCs w:val="21"/>
        </w:rPr>
        <w:t>日</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2"/>
          <w:sz w:val="21"/>
          <w:szCs w:val="21"/>
        </w:rPr>
        <w:t>西</w:t>
      </w:r>
      <w:r>
        <w:rPr>
          <w:rFonts w:ascii="ＭＳ ゴシック" w:eastAsia="ＭＳ ゴシック" w:cs="ＭＳ ゴシック" w:hint="eastAsia"/>
          <w:b w:val="0"/>
          <w:bCs w:val="0"/>
          <w:spacing w:val="-10"/>
          <w:sz w:val="21"/>
          <w:szCs w:val="21"/>
        </w:rPr>
        <w:t>暦</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年</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月</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日</w:t>
      </w:r>
    </w:p>
    <w:tbl>
      <w:tblPr>
        <w:tblW w:w="0" w:type="auto"/>
        <w:tblInd w:w="634" w:type="dxa"/>
        <w:tblLayout w:type="fixed"/>
        <w:tblCellMar>
          <w:left w:w="0" w:type="dxa"/>
          <w:right w:w="0" w:type="dxa"/>
        </w:tblCellMar>
        <w:tblLook w:val="0000" w:firstRow="0" w:lastRow="0" w:firstColumn="0" w:lastColumn="0" w:noHBand="0" w:noVBand="0"/>
      </w:tblPr>
      <w:tblGrid>
        <w:gridCol w:w="1411"/>
        <w:gridCol w:w="288"/>
        <w:gridCol w:w="566"/>
        <w:gridCol w:w="422"/>
        <w:gridCol w:w="2128"/>
        <w:gridCol w:w="185"/>
        <w:gridCol w:w="657"/>
        <w:gridCol w:w="321"/>
        <w:gridCol w:w="571"/>
        <w:gridCol w:w="245"/>
        <w:gridCol w:w="288"/>
        <w:gridCol w:w="230"/>
        <w:gridCol w:w="192"/>
        <w:gridCol w:w="144"/>
        <w:gridCol w:w="165"/>
        <w:gridCol w:w="621"/>
        <w:gridCol w:w="61"/>
        <w:gridCol w:w="1144"/>
      </w:tblGrid>
      <w:tr w:rsidR="007D5614" w14:paraId="4F42BC82" w14:textId="77777777">
        <w:trPr>
          <w:trHeight w:val="719"/>
        </w:trPr>
        <w:tc>
          <w:tcPr>
            <w:tcW w:w="1411" w:type="dxa"/>
            <w:tcBorders>
              <w:top w:val="single" w:sz="4" w:space="0" w:color="000000"/>
              <w:left w:val="single" w:sz="4" w:space="0" w:color="000000"/>
              <w:bottom w:val="single" w:sz="4" w:space="0" w:color="000000"/>
              <w:right w:val="single" w:sz="4" w:space="0" w:color="000000"/>
            </w:tcBorders>
          </w:tcPr>
          <w:p w14:paraId="090C86C0" w14:textId="77777777" w:rsidR="007D5614" w:rsidRDefault="007D5614">
            <w:pPr>
              <w:pStyle w:val="TableParagraph"/>
              <w:kinsoku w:val="0"/>
              <w:overflowPunct w:val="0"/>
              <w:spacing w:before="61"/>
              <w:ind w:left="105"/>
              <w:rPr>
                <w:rFonts w:ascii="ＭＳ Ｐゴシック" w:eastAsia="ＭＳ Ｐゴシック" w:cs="ＭＳ Ｐゴシック"/>
                <w:b/>
                <w:bCs/>
                <w:spacing w:val="-4"/>
                <w:sz w:val="18"/>
                <w:szCs w:val="18"/>
              </w:rPr>
            </w:pPr>
            <w:r>
              <w:rPr>
                <w:rFonts w:ascii="ＭＳ Ｐゴシック" w:eastAsia="ＭＳ Ｐゴシック" w:cs="ＭＳ Ｐゴシック" w:hint="eastAsia"/>
                <w:b/>
                <w:bCs/>
                <w:spacing w:val="-4"/>
                <w:sz w:val="18"/>
                <w:szCs w:val="18"/>
              </w:rPr>
              <w:t>フリガナ</w:t>
            </w:r>
          </w:p>
          <w:p w14:paraId="409A24D4" w14:textId="77777777" w:rsidR="007D5614" w:rsidRDefault="007D5614">
            <w:pPr>
              <w:pStyle w:val="TableParagraph"/>
              <w:kinsoku w:val="0"/>
              <w:overflowPunct w:val="0"/>
              <w:spacing w:before="119"/>
              <w:ind w:left="105"/>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氏名</w:t>
            </w:r>
          </w:p>
        </w:tc>
        <w:tc>
          <w:tcPr>
            <w:tcW w:w="3404" w:type="dxa"/>
            <w:gridSpan w:val="4"/>
            <w:tcBorders>
              <w:top w:val="single" w:sz="4" w:space="0" w:color="000000"/>
              <w:left w:val="single" w:sz="4" w:space="0" w:color="000000"/>
              <w:bottom w:val="single" w:sz="4" w:space="0" w:color="000000"/>
              <w:right w:val="single" w:sz="4" w:space="0" w:color="000000"/>
            </w:tcBorders>
          </w:tcPr>
          <w:p w14:paraId="7483B1E1" w14:textId="77777777" w:rsidR="007D5614" w:rsidRDefault="007D5614">
            <w:pPr>
              <w:pStyle w:val="TableParagraph"/>
              <w:kinsoku w:val="0"/>
              <w:overflowPunct w:val="0"/>
              <w:rPr>
                <w:rFonts w:ascii="Times New Roman" w:eastAsiaTheme="minorEastAsia" w:cs="Times New Roman"/>
                <w:sz w:val="18"/>
                <w:szCs w:val="18"/>
              </w:rPr>
            </w:pPr>
          </w:p>
        </w:tc>
        <w:tc>
          <w:tcPr>
            <w:tcW w:w="1163" w:type="dxa"/>
            <w:gridSpan w:val="3"/>
            <w:tcBorders>
              <w:top w:val="single" w:sz="4" w:space="0" w:color="000000"/>
              <w:left w:val="single" w:sz="4" w:space="0" w:color="000000"/>
              <w:bottom w:val="single" w:sz="4" w:space="0" w:color="000000"/>
              <w:right w:val="single" w:sz="4" w:space="0" w:color="000000"/>
            </w:tcBorders>
          </w:tcPr>
          <w:p w14:paraId="7B4BEEE9"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2B194952" w14:textId="77777777" w:rsidR="007D5614" w:rsidRDefault="007D5614">
            <w:pPr>
              <w:pStyle w:val="TableParagraph"/>
              <w:kinsoku w:val="0"/>
              <w:overflowPunct w:val="0"/>
              <w:ind w:left="109"/>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性別</w:t>
            </w:r>
          </w:p>
        </w:tc>
        <w:tc>
          <w:tcPr>
            <w:tcW w:w="1670" w:type="dxa"/>
            <w:gridSpan w:val="6"/>
            <w:tcBorders>
              <w:top w:val="single" w:sz="4" w:space="0" w:color="000000"/>
              <w:left w:val="single" w:sz="4" w:space="0" w:color="000000"/>
              <w:bottom w:val="single" w:sz="4" w:space="0" w:color="000000"/>
              <w:right w:val="single" w:sz="4" w:space="0" w:color="000000"/>
            </w:tcBorders>
          </w:tcPr>
          <w:p w14:paraId="041E9F31" w14:textId="77777777" w:rsidR="007D5614" w:rsidRDefault="007D5614">
            <w:pPr>
              <w:pStyle w:val="TableParagraph"/>
              <w:kinsoku w:val="0"/>
              <w:overflowPunct w:val="0"/>
              <w:spacing w:before="3"/>
              <w:rPr>
                <w:rFonts w:ascii="ＭＳ ゴシック" w:eastAsia="ＭＳ ゴシック" w:cs="ＭＳ ゴシック"/>
                <w:sz w:val="17"/>
                <w:szCs w:val="17"/>
              </w:rPr>
            </w:pPr>
          </w:p>
          <w:p w14:paraId="25CDCA75" w14:textId="77777777" w:rsidR="007D5614" w:rsidRDefault="007D5614">
            <w:pPr>
              <w:pStyle w:val="TableParagraph"/>
              <w:kinsoku w:val="0"/>
              <w:overflowPunct w:val="0"/>
              <w:spacing w:before="1"/>
              <w:ind w:left="473"/>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男</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女</w:t>
            </w:r>
          </w:p>
        </w:tc>
        <w:tc>
          <w:tcPr>
            <w:tcW w:w="847" w:type="dxa"/>
            <w:gridSpan w:val="3"/>
            <w:tcBorders>
              <w:top w:val="single" w:sz="4" w:space="0" w:color="000000"/>
              <w:left w:val="single" w:sz="4" w:space="0" w:color="000000"/>
              <w:bottom w:val="single" w:sz="4" w:space="0" w:color="000000"/>
              <w:right w:val="single" w:sz="4" w:space="0" w:color="000000"/>
            </w:tcBorders>
          </w:tcPr>
          <w:p w14:paraId="62DCB20F"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47A7D532" w14:textId="77777777" w:rsidR="007D5614" w:rsidRDefault="007D5614">
            <w:pPr>
              <w:pStyle w:val="TableParagraph"/>
              <w:kinsoku w:val="0"/>
              <w:overflowPunct w:val="0"/>
              <w:ind w:left="113"/>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年齢</w:t>
            </w:r>
          </w:p>
        </w:tc>
        <w:tc>
          <w:tcPr>
            <w:tcW w:w="1144" w:type="dxa"/>
            <w:tcBorders>
              <w:top w:val="single" w:sz="4" w:space="0" w:color="000000"/>
              <w:left w:val="single" w:sz="4" w:space="0" w:color="000000"/>
              <w:bottom w:val="single" w:sz="4" w:space="0" w:color="000000"/>
              <w:right w:val="single" w:sz="4" w:space="0" w:color="000000"/>
            </w:tcBorders>
          </w:tcPr>
          <w:p w14:paraId="0CAAC0A6" w14:textId="77777777" w:rsidR="007D5614" w:rsidRDefault="007D5614">
            <w:pPr>
              <w:pStyle w:val="TableParagraph"/>
              <w:kinsoku w:val="0"/>
              <w:overflowPunct w:val="0"/>
              <w:spacing w:before="3"/>
              <w:rPr>
                <w:rFonts w:ascii="ＭＳ ゴシック" w:eastAsia="ＭＳ ゴシック" w:cs="ＭＳ ゴシック"/>
                <w:sz w:val="17"/>
                <w:szCs w:val="17"/>
              </w:rPr>
            </w:pPr>
          </w:p>
          <w:p w14:paraId="0DAD5FD9" w14:textId="77777777" w:rsidR="007D5614" w:rsidRDefault="007D5614">
            <w:pPr>
              <w:pStyle w:val="TableParagraph"/>
              <w:kinsoku w:val="0"/>
              <w:overflowPunct w:val="0"/>
              <w:spacing w:before="1"/>
              <w:ind w:right="11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歳</w:t>
            </w:r>
          </w:p>
        </w:tc>
      </w:tr>
      <w:tr w:rsidR="007D5614" w14:paraId="4FB29F63" w14:textId="77777777">
        <w:trPr>
          <w:trHeight w:val="474"/>
        </w:trPr>
        <w:tc>
          <w:tcPr>
            <w:tcW w:w="1411" w:type="dxa"/>
            <w:tcBorders>
              <w:top w:val="single" w:sz="4" w:space="0" w:color="000000"/>
              <w:left w:val="single" w:sz="4" w:space="0" w:color="000000"/>
              <w:bottom w:val="single" w:sz="4" w:space="0" w:color="000000"/>
              <w:right w:val="single" w:sz="4" w:space="0" w:color="000000"/>
            </w:tcBorders>
          </w:tcPr>
          <w:p w14:paraId="4E46954D" w14:textId="77777777" w:rsidR="007D5614" w:rsidRDefault="007D5614">
            <w:pPr>
              <w:pStyle w:val="TableParagraph"/>
              <w:kinsoku w:val="0"/>
              <w:overflowPunct w:val="0"/>
              <w:spacing w:before="108"/>
              <w:ind w:left="105"/>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5"/>
                <w:w w:val="105"/>
                <w:sz w:val="20"/>
                <w:szCs w:val="20"/>
              </w:rPr>
              <w:t>施設名</w:t>
            </w:r>
          </w:p>
        </w:tc>
        <w:tc>
          <w:tcPr>
            <w:tcW w:w="8228" w:type="dxa"/>
            <w:gridSpan w:val="17"/>
            <w:tcBorders>
              <w:top w:val="single" w:sz="4" w:space="0" w:color="000000"/>
              <w:left w:val="single" w:sz="4" w:space="0" w:color="000000"/>
              <w:bottom w:val="single" w:sz="4" w:space="0" w:color="000000"/>
              <w:right w:val="single" w:sz="4" w:space="0" w:color="000000"/>
            </w:tcBorders>
          </w:tcPr>
          <w:p w14:paraId="04DA8F28" w14:textId="77777777" w:rsidR="007D5614" w:rsidRDefault="007D5614">
            <w:pPr>
              <w:pStyle w:val="TableParagraph"/>
              <w:kinsoku w:val="0"/>
              <w:overflowPunct w:val="0"/>
              <w:rPr>
                <w:rFonts w:ascii="Times New Roman" w:eastAsiaTheme="minorEastAsia" w:cs="Times New Roman"/>
                <w:sz w:val="18"/>
                <w:szCs w:val="18"/>
              </w:rPr>
            </w:pPr>
          </w:p>
        </w:tc>
      </w:tr>
      <w:tr w:rsidR="007D5614" w14:paraId="76CF7F32" w14:textId="77777777">
        <w:trPr>
          <w:trHeight w:val="724"/>
        </w:trPr>
        <w:tc>
          <w:tcPr>
            <w:tcW w:w="1411" w:type="dxa"/>
            <w:tcBorders>
              <w:top w:val="single" w:sz="4" w:space="0" w:color="000000"/>
              <w:left w:val="single" w:sz="4" w:space="0" w:color="000000"/>
              <w:bottom w:val="single" w:sz="4" w:space="0" w:color="000000"/>
              <w:right w:val="single" w:sz="4" w:space="0" w:color="000000"/>
            </w:tcBorders>
          </w:tcPr>
          <w:p w14:paraId="1299791A" w14:textId="77777777" w:rsidR="007D5614" w:rsidRDefault="007D5614">
            <w:pPr>
              <w:pStyle w:val="TableParagraph"/>
              <w:kinsoku w:val="0"/>
              <w:overflowPunct w:val="0"/>
              <w:spacing w:before="2"/>
              <w:rPr>
                <w:rFonts w:ascii="ＭＳ ゴシック" w:eastAsia="ＭＳ ゴシック" w:cs="ＭＳ ゴシック"/>
                <w:sz w:val="18"/>
                <w:szCs w:val="18"/>
              </w:rPr>
            </w:pPr>
          </w:p>
          <w:p w14:paraId="24C78FA5" w14:textId="77777777" w:rsidR="007D5614" w:rsidRDefault="007D5614">
            <w:pPr>
              <w:pStyle w:val="TableParagraph"/>
              <w:kinsoku w:val="0"/>
              <w:overflowPunct w:val="0"/>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所属部署</w:t>
            </w:r>
          </w:p>
        </w:tc>
        <w:tc>
          <w:tcPr>
            <w:tcW w:w="3404" w:type="dxa"/>
            <w:gridSpan w:val="4"/>
            <w:tcBorders>
              <w:top w:val="single" w:sz="4" w:space="0" w:color="000000"/>
              <w:left w:val="single" w:sz="4" w:space="0" w:color="000000"/>
              <w:bottom w:val="single" w:sz="4" w:space="0" w:color="000000"/>
              <w:right w:val="single" w:sz="4" w:space="0" w:color="000000"/>
            </w:tcBorders>
          </w:tcPr>
          <w:p w14:paraId="16DE856F" w14:textId="77777777" w:rsidR="007D5614" w:rsidRDefault="007D5614">
            <w:pPr>
              <w:pStyle w:val="TableParagraph"/>
              <w:kinsoku w:val="0"/>
              <w:overflowPunct w:val="0"/>
              <w:rPr>
                <w:rFonts w:ascii="ＭＳ ゴシック" w:eastAsia="ＭＳ ゴシック" w:cs="ＭＳ ゴシック"/>
                <w:sz w:val="18"/>
                <w:szCs w:val="18"/>
              </w:rPr>
            </w:pPr>
          </w:p>
          <w:p w14:paraId="71B1BAA7" w14:textId="77777777" w:rsidR="007D5614" w:rsidRDefault="007D5614">
            <w:pPr>
              <w:pStyle w:val="TableParagraph"/>
              <w:kinsoku w:val="0"/>
              <w:overflowPunct w:val="0"/>
              <w:spacing w:before="3"/>
              <w:rPr>
                <w:rFonts w:ascii="ＭＳ ゴシック" w:eastAsia="ＭＳ ゴシック" w:cs="ＭＳ ゴシック"/>
                <w:sz w:val="15"/>
                <w:szCs w:val="15"/>
              </w:rPr>
            </w:pPr>
          </w:p>
          <w:p w14:paraId="4A5295DF" w14:textId="77777777" w:rsidR="007D5614" w:rsidRDefault="007D5614">
            <w:pPr>
              <w:pStyle w:val="TableParagraph"/>
              <w:kinsoku w:val="0"/>
              <w:overflowPunct w:val="0"/>
              <w:ind w:left="1061"/>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＊病棟などもご記入ください。</w:t>
            </w:r>
          </w:p>
        </w:tc>
        <w:tc>
          <w:tcPr>
            <w:tcW w:w="1163" w:type="dxa"/>
            <w:gridSpan w:val="3"/>
            <w:tcBorders>
              <w:top w:val="single" w:sz="4" w:space="0" w:color="000000"/>
              <w:left w:val="single" w:sz="4" w:space="0" w:color="000000"/>
              <w:bottom w:val="single" w:sz="4" w:space="0" w:color="000000"/>
              <w:right w:val="single" w:sz="4" w:space="0" w:color="000000"/>
            </w:tcBorders>
          </w:tcPr>
          <w:p w14:paraId="5D4C79EE" w14:textId="77777777" w:rsidR="007D5614" w:rsidRDefault="007D5614">
            <w:pPr>
              <w:pStyle w:val="TableParagraph"/>
              <w:kinsoku w:val="0"/>
              <w:overflowPunct w:val="0"/>
              <w:spacing w:before="2"/>
              <w:rPr>
                <w:rFonts w:ascii="ＭＳ ゴシック" w:eastAsia="ＭＳ ゴシック" w:cs="ＭＳ ゴシック"/>
                <w:sz w:val="18"/>
                <w:szCs w:val="18"/>
              </w:rPr>
            </w:pPr>
          </w:p>
          <w:p w14:paraId="59EE8B35" w14:textId="77777777" w:rsidR="007D5614" w:rsidRDefault="007D5614">
            <w:pPr>
              <w:pStyle w:val="TableParagraph"/>
              <w:kinsoku w:val="0"/>
              <w:overflowPunct w:val="0"/>
              <w:ind w:left="109"/>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職名</w:t>
            </w:r>
          </w:p>
        </w:tc>
        <w:tc>
          <w:tcPr>
            <w:tcW w:w="3661" w:type="dxa"/>
            <w:gridSpan w:val="10"/>
            <w:tcBorders>
              <w:top w:val="single" w:sz="4" w:space="0" w:color="000000"/>
              <w:left w:val="single" w:sz="4" w:space="0" w:color="000000"/>
              <w:bottom w:val="single" w:sz="4" w:space="0" w:color="000000"/>
              <w:right w:val="single" w:sz="4" w:space="0" w:color="000000"/>
            </w:tcBorders>
          </w:tcPr>
          <w:p w14:paraId="2F5F51BD" w14:textId="77777777" w:rsidR="007D5614" w:rsidRDefault="007D5614">
            <w:pPr>
              <w:pStyle w:val="TableParagraph"/>
              <w:kinsoku w:val="0"/>
              <w:overflowPunct w:val="0"/>
              <w:rPr>
                <w:rFonts w:ascii="Times New Roman" w:eastAsiaTheme="minorEastAsia" w:cs="Times New Roman"/>
                <w:sz w:val="18"/>
                <w:szCs w:val="18"/>
              </w:rPr>
            </w:pPr>
          </w:p>
        </w:tc>
      </w:tr>
      <w:tr w:rsidR="007D5614" w14:paraId="4DD859F8" w14:textId="77777777">
        <w:trPr>
          <w:trHeight w:val="719"/>
        </w:trPr>
        <w:tc>
          <w:tcPr>
            <w:tcW w:w="1411" w:type="dxa"/>
            <w:tcBorders>
              <w:top w:val="single" w:sz="4" w:space="0" w:color="000000"/>
              <w:left w:val="single" w:sz="4" w:space="0" w:color="000000"/>
              <w:bottom w:val="single" w:sz="4" w:space="0" w:color="000000"/>
              <w:right w:val="single" w:sz="4" w:space="0" w:color="000000"/>
            </w:tcBorders>
          </w:tcPr>
          <w:p w14:paraId="114FA292"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371C62D4" w14:textId="77777777" w:rsidR="007D5614" w:rsidRDefault="007D5614">
            <w:pPr>
              <w:pStyle w:val="TableParagraph"/>
              <w:kinsoku w:val="0"/>
              <w:overflowPunct w:val="0"/>
              <w:ind w:left="105"/>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4"/>
                <w:w w:val="105"/>
                <w:sz w:val="20"/>
                <w:szCs w:val="20"/>
              </w:rPr>
              <w:t>勤務先</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b/>
                <w:bCs/>
                <w:spacing w:val="-5"/>
                <w:w w:val="105"/>
                <w:sz w:val="20"/>
                <w:szCs w:val="20"/>
              </w:rPr>
              <w:t>TEL</w:t>
            </w:r>
          </w:p>
        </w:tc>
        <w:tc>
          <w:tcPr>
            <w:tcW w:w="3404" w:type="dxa"/>
            <w:gridSpan w:val="4"/>
            <w:tcBorders>
              <w:top w:val="single" w:sz="4" w:space="0" w:color="000000"/>
              <w:left w:val="single" w:sz="4" w:space="0" w:color="000000"/>
              <w:bottom w:val="single" w:sz="4" w:space="0" w:color="000000"/>
              <w:right w:val="single" w:sz="4" w:space="0" w:color="000000"/>
            </w:tcBorders>
          </w:tcPr>
          <w:p w14:paraId="570823CC" w14:textId="77777777" w:rsidR="007D5614" w:rsidRDefault="007D5614">
            <w:pPr>
              <w:pStyle w:val="TableParagraph"/>
              <w:kinsoku w:val="0"/>
              <w:overflowPunct w:val="0"/>
              <w:rPr>
                <w:rFonts w:ascii="Times New Roman" w:eastAsiaTheme="minorEastAsia" w:cs="Times New Roman"/>
                <w:sz w:val="18"/>
                <w:szCs w:val="18"/>
              </w:rPr>
            </w:pPr>
          </w:p>
        </w:tc>
        <w:tc>
          <w:tcPr>
            <w:tcW w:w="1163" w:type="dxa"/>
            <w:gridSpan w:val="3"/>
            <w:tcBorders>
              <w:top w:val="single" w:sz="4" w:space="0" w:color="000000"/>
              <w:left w:val="single" w:sz="4" w:space="0" w:color="000000"/>
              <w:bottom w:val="single" w:sz="4" w:space="0" w:color="000000"/>
              <w:right w:val="single" w:sz="4" w:space="0" w:color="000000"/>
            </w:tcBorders>
          </w:tcPr>
          <w:p w14:paraId="6E523F92"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645DA48B" w14:textId="77777777" w:rsidR="007D5614" w:rsidRDefault="007D5614">
            <w:pPr>
              <w:pStyle w:val="TableParagraph"/>
              <w:kinsoku w:val="0"/>
              <w:overflowPunct w:val="0"/>
              <w:ind w:left="109"/>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携帯番号</w:t>
            </w:r>
          </w:p>
        </w:tc>
        <w:tc>
          <w:tcPr>
            <w:tcW w:w="3661" w:type="dxa"/>
            <w:gridSpan w:val="10"/>
            <w:tcBorders>
              <w:top w:val="single" w:sz="4" w:space="0" w:color="000000"/>
              <w:left w:val="single" w:sz="4" w:space="0" w:color="000000"/>
              <w:bottom w:val="single" w:sz="4" w:space="0" w:color="000000"/>
              <w:right w:val="single" w:sz="4" w:space="0" w:color="000000"/>
            </w:tcBorders>
          </w:tcPr>
          <w:p w14:paraId="777E66E6" w14:textId="77777777" w:rsidR="007D5614" w:rsidRDefault="007D5614">
            <w:pPr>
              <w:pStyle w:val="TableParagraph"/>
              <w:kinsoku w:val="0"/>
              <w:overflowPunct w:val="0"/>
              <w:rPr>
                <w:rFonts w:ascii="ＭＳ ゴシック" w:eastAsia="ＭＳ ゴシック" w:cs="ＭＳ ゴシック"/>
                <w:sz w:val="18"/>
                <w:szCs w:val="18"/>
              </w:rPr>
            </w:pPr>
          </w:p>
          <w:p w14:paraId="473E6FCE" w14:textId="77777777" w:rsidR="007D5614" w:rsidRDefault="007D5614">
            <w:pPr>
              <w:pStyle w:val="TableParagraph"/>
              <w:kinsoku w:val="0"/>
              <w:overflowPunct w:val="0"/>
              <w:spacing w:before="11"/>
              <w:rPr>
                <w:rFonts w:ascii="ＭＳ ゴシック" w:eastAsia="ＭＳ ゴシック" w:cs="ＭＳ ゴシック"/>
                <w:sz w:val="14"/>
                <w:szCs w:val="14"/>
              </w:rPr>
            </w:pPr>
          </w:p>
          <w:p w14:paraId="4153FB31" w14:textId="77777777" w:rsidR="007D5614" w:rsidRDefault="007D5614">
            <w:pPr>
              <w:pStyle w:val="TableParagraph"/>
              <w:kinsoku w:val="0"/>
              <w:overflowPunct w:val="0"/>
              <w:ind w:left="112"/>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＊差支えなければ記入してください。</w:t>
            </w:r>
          </w:p>
        </w:tc>
      </w:tr>
      <w:tr w:rsidR="007D5614" w14:paraId="35725E89" w14:textId="77777777">
        <w:trPr>
          <w:trHeight w:val="719"/>
        </w:trPr>
        <w:tc>
          <w:tcPr>
            <w:tcW w:w="1411" w:type="dxa"/>
            <w:tcBorders>
              <w:top w:val="single" w:sz="4" w:space="0" w:color="000000"/>
              <w:left w:val="single" w:sz="4" w:space="0" w:color="000000"/>
              <w:bottom w:val="single" w:sz="4" w:space="0" w:color="000000"/>
              <w:right w:val="single" w:sz="4" w:space="0" w:color="000000"/>
            </w:tcBorders>
          </w:tcPr>
          <w:p w14:paraId="000070C4"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2BF2B15F" w14:textId="77777777" w:rsidR="007D5614" w:rsidRDefault="007D5614">
            <w:pPr>
              <w:pStyle w:val="TableParagraph"/>
              <w:kinsoku w:val="0"/>
              <w:overflowPunct w:val="0"/>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勤務先住所</w:t>
            </w:r>
          </w:p>
        </w:tc>
        <w:tc>
          <w:tcPr>
            <w:tcW w:w="8228" w:type="dxa"/>
            <w:gridSpan w:val="17"/>
            <w:tcBorders>
              <w:top w:val="single" w:sz="4" w:space="0" w:color="000000"/>
              <w:left w:val="single" w:sz="4" w:space="0" w:color="000000"/>
              <w:bottom w:val="single" w:sz="4" w:space="0" w:color="000000"/>
              <w:right w:val="single" w:sz="4" w:space="0" w:color="000000"/>
            </w:tcBorders>
          </w:tcPr>
          <w:p w14:paraId="188B5CC3" w14:textId="77777777" w:rsidR="007D5614" w:rsidRDefault="007D5614">
            <w:pPr>
              <w:pStyle w:val="TableParagraph"/>
              <w:kinsoku w:val="0"/>
              <w:overflowPunct w:val="0"/>
              <w:spacing w:before="44"/>
              <w:ind w:left="105"/>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7D5614" w14:paraId="0FD52EDF" w14:textId="77777777">
        <w:trPr>
          <w:trHeight w:val="719"/>
        </w:trPr>
        <w:tc>
          <w:tcPr>
            <w:tcW w:w="1411" w:type="dxa"/>
            <w:tcBorders>
              <w:top w:val="single" w:sz="4" w:space="0" w:color="000000"/>
              <w:left w:val="single" w:sz="4" w:space="0" w:color="000000"/>
              <w:bottom w:val="single" w:sz="4" w:space="0" w:color="000000"/>
              <w:right w:val="single" w:sz="4" w:space="0" w:color="000000"/>
            </w:tcBorders>
          </w:tcPr>
          <w:p w14:paraId="7FA1825C" w14:textId="77777777" w:rsidR="007D5614" w:rsidRDefault="007D5614">
            <w:pPr>
              <w:pStyle w:val="TableParagraph"/>
              <w:kinsoku w:val="0"/>
              <w:overflowPunct w:val="0"/>
              <w:spacing w:before="10"/>
              <w:rPr>
                <w:rFonts w:ascii="ＭＳ ゴシック" w:eastAsia="ＭＳ ゴシック" w:cs="ＭＳ ゴシック"/>
                <w:sz w:val="17"/>
                <w:szCs w:val="17"/>
              </w:rPr>
            </w:pPr>
          </w:p>
          <w:p w14:paraId="72130665" w14:textId="77777777" w:rsidR="007D5614" w:rsidRDefault="007D5614">
            <w:pPr>
              <w:pStyle w:val="TableParagraph"/>
              <w:kinsoku w:val="0"/>
              <w:overflowPunct w:val="0"/>
              <w:ind w:left="105"/>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E-</w:t>
            </w:r>
            <w:r>
              <w:rPr>
                <w:rFonts w:ascii="ＭＳ Ｐゴシック" w:eastAsia="ＭＳ Ｐゴシック" w:cs="ＭＳ Ｐゴシック"/>
                <w:b/>
                <w:bCs/>
                <w:spacing w:val="-4"/>
                <w:sz w:val="20"/>
                <w:szCs w:val="20"/>
              </w:rPr>
              <w:t>mail</w:t>
            </w:r>
          </w:p>
        </w:tc>
        <w:tc>
          <w:tcPr>
            <w:tcW w:w="8228" w:type="dxa"/>
            <w:gridSpan w:val="17"/>
            <w:tcBorders>
              <w:top w:val="single" w:sz="4" w:space="0" w:color="000000"/>
              <w:left w:val="single" w:sz="4" w:space="0" w:color="000000"/>
              <w:bottom w:val="single" w:sz="4" w:space="0" w:color="000000"/>
              <w:right w:val="single" w:sz="4" w:space="0" w:color="000000"/>
            </w:tcBorders>
          </w:tcPr>
          <w:p w14:paraId="5EE93E03" w14:textId="77777777" w:rsidR="007D5614" w:rsidRDefault="007D5614">
            <w:pPr>
              <w:pStyle w:val="TableParagraph"/>
              <w:kinsoku w:val="0"/>
              <w:overflowPunct w:val="0"/>
              <w:rPr>
                <w:rFonts w:ascii="ＭＳ ゴシック" w:eastAsia="ＭＳ ゴシック" w:cs="ＭＳ ゴシック"/>
                <w:sz w:val="18"/>
                <w:szCs w:val="18"/>
              </w:rPr>
            </w:pPr>
          </w:p>
          <w:p w14:paraId="34FCD387" w14:textId="77777777" w:rsidR="007D5614" w:rsidRDefault="007D5614">
            <w:pPr>
              <w:pStyle w:val="TableParagraph"/>
              <w:kinsoku w:val="0"/>
              <w:overflowPunct w:val="0"/>
              <w:spacing w:before="11"/>
              <w:rPr>
                <w:rFonts w:ascii="ＭＳ ゴシック" w:eastAsia="ＭＳ ゴシック" w:cs="ＭＳ ゴシック"/>
                <w:sz w:val="14"/>
                <w:szCs w:val="14"/>
              </w:rPr>
            </w:pPr>
          </w:p>
          <w:p w14:paraId="624BC519" w14:textId="77777777" w:rsidR="007D5614" w:rsidRDefault="007D5614">
            <w:pPr>
              <w:pStyle w:val="TableParagraph"/>
              <w:kinsoku w:val="0"/>
              <w:overflowPunct w:val="0"/>
              <w:ind w:left="103"/>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＊委員会からの連絡はこのメールアドレスで行いますので、手書きの場合は丁寧に記入してください。</w:t>
            </w:r>
          </w:p>
        </w:tc>
      </w:tr>
      <w:tr w:rsidR="007D5614" w14:paraId="26FD0066" w14:textId="77777777">
        <w:trPr>
          <w:trHeight w:val="527"/>
        </w:trPr>
        <w:tc>
          <w:tcPr>
            <w:tcW w:w="1699" w:type="dxa"/>
            <w:gridSpan w:val="2"/>
            <w:tcBorders>
              <w:top w:val="single" w:sz="4" w:space="0" w:color="000000"/>
              <w:left w:val="single" w:sz="4" w:space="0" w:color="000000"/>
              <w:bottom w:val="single" w:sz="4" w:space="0" w:color="000000"/>
              <w:right w:val="single" w:sz="4" w:space="0" w:color="000000"/>
            </w:tcBorders>
          </w:tcPr>
          <w:p w14:paraId="0073CBE0" w14:textId="77777777" w:rsidR="007D5614" w:rsidRDefault="007D5614">
            <w:pPr>
              <w:pStyle w:val="TableParagraph"/>
              <w:kinsoku w:val="0"/>
              <w:overflowPunct w:val="0"/>
              <w:spacing w:before="132"/>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学会加入年月</w:t>
            </w:r>
          </w:p>
        </w:tc>
        <w:tc>
          <w:tcPr>
            <w:tcW w:w="3116" w:type="dxa"/>
            <w:gridSpan w:val="3"/>
            <w:tcBorders>
              <w:top w:val="single" w:sz="4" w:space="0" w:color="000000"/>
              <w:left w:val="single" w:sz="4" w:space="0" w:color="000000"/>
              <w:bottom w:val="single" w:sz="4" w:space="0" w:color="000000"/>
              <w:right w:val="single" w:sz="4" w:space="0" w:color="000000"/>
            </w:tcBorders>
          </w:tcPr>
          <w:p w14:paraId="7560FFF4" w14:textId="77777777" w:rsidR="007D5614" w:rsidRDefault="007D5614">
            <w:pPr>
              <w:pStyle w:val="TableParagraph"/>
              <w:tabs>
                <w:tab w:val="left" w:pos="1696"/>
                <w:tab w:val="left" w:pos="2603"/>
              </w:tabs>
              <w:kinsoku w:val="0"/>
              <w:overflowPunct w:val="0"/>
              <w:spacing w:before="125"/>
              <w:ind w:left="229"/>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1734" w:type="dxa"/>
            <w:gridSpan w:val="4"/>
            <w:tcBorders>
              <w:top w:val="single" w:sz="4" w:space="0" w:color="000000"/>
              <w:left w:val="single" w:sz="4" w:space="0" w:color="000000"/>
              <w:bottom w:val="single" w:sz="4" w:space="0" w:color="000000"/>
              <w:right w:val="single" w:sz="4" w:space="0" w:color="000000"/>
            </w:tcBorders>
          </w:tcPr>
          <w:p w14:paraId="25481A98" w14:textId="77777777" w:rsidR="007D5614" w:rsidRDefault="007D5614">
            <w:pPr>
              <w:pStyle w:val="TableParagraph"/>
              <w:kinsoku w:val="0"/>
              <w:overflowPunct w:val="0"/>
              <w:spacing w:before="132"/>
              <w:ind w:left="109"/>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学会員番号</w:t>
            </w:r>
          </w:p>
        </w:tc>
        <w:tc>
          <w:tcPr>
            <w:tcW w:w="3090" w:type="dxa"/>
            <w:gridSpan w:val="9"/>
            <w:tcBorders>
              <w:top w:val="single" w:sz="4" w:space="0" w:color="000000"/>
              <w:left w:val="single" w:sz="4" w:space="0" w:color="000000"/>
              <w:bottom w:val="single" w:sz="4" w:space="0" w:color="000000"/>
              <w:right w:val="single" w:sz="4" w:space="0" w:color="000000"/>
            </w:tcBorders>
          </w:tcPr>
          <w:p w14:paraId="5A310E43" w14:textId="77777777" w:rsidR="007D5614" w:rsidRDefault="007D5614">
            <w:pPr>
              <w:pStyle w:val="TableParagraph"/>
              <w:kinsoku w:val="0"/>
              <w:overflowPunct w:val="0"/>
              <w:rPr>
                <w:rFonts w:ascii="Times New Roman" w:eastAsiaTheme="minorEastAsia" w:cs="Times New Roman"/>
                <w:sz w:val="18"/>
                <w:szCs w:val="18"/>
              </w:rPr>
            </w:pPr>
          </w:p>
        </w:tc>
      </w:tr>
      <w:tr w:rsidR="007D5614" w14:paraId="0F6D2390" w14:textId="77777777">
        <w:trPr>
          <w:trHeight w:val="417"/>
        </w:trPr>
        <w:tc>
          <w:tcPr>
            <w:tcW w:w="4815" w:type="dxa"/>
            <w:gridSpan w:val="5"/>
            <w:tcBorders>
              <w:top w:val="single" w:sz="4" w:space="0" w:color="000000"/>
              <w:left w:val="single" w:sz="4" w:space="0" w:color="000000"/>
              <w:bottom w:val="single" w:sz="4" w:space="0" w:color="000000"/>
              <w:right w:val="single" w:sz="4" w:space="0" w:color="000000"/>
            </w:tcBorders>
          </w:tcPr>
          <w:p w14:paraId="53051DA6" w14:textId="77777777" w:rsidR="007D5614" w:rsidRDefault="007D5614">
            <w:pPr>
              <w:pStyle w:val="TableParagraph"/>
              <w:kinsoku w:val="0"/>
              <w:overflowPunct w:val="0"/>
              <w:spacing w:before="108"/>
              <w:ind w:left="105"/>
              <w:rPr>
                <w:rFonts w:ascii="ＭＳ Ｐゴシック" w:eastAsia="ＭＳ Ｐゴシック" w:cs="ＭＳ Ｐゴシック"/>
                <w:b/>
                <w:bCs/>
                <w:spacing w:val="-10"/>
                <w:w w:val="105"/>
                <w:sz w:val="20"/>
                <w:szCs w:val="20"/>
              </w:rPr>
            </w:pPr>
            <w:r>
              <w:rPr>
                <w:rFonts w:ascii="ＭＳ Ｐゴシック" w:eastAsia="ＭＳ Ｐゴシック" w:cs="ＭＳ Ｐゴシック" w:hint="eastAsia"/>
                <w:b/>
                <w:bCs/>
                <w:spacing w:val="-2"/>
                <w:w w:val="105"/>
                <w:sz w:val="20"/>
                <w:szCs w:val="20"/>
              </w:rPr>
              <w:t>医療・福祉国家資格（看護師・社会福祉士など</w:t>
            </w:r>
            <w:r>
              <w:rPr>
                <w:rFonts w:ascii="ＭＳ Ｐゴシック" w:eastAsia="ＭＳ Ｐゴシック" w:cs="ＭＳ Ｐゴシック" w:hint="eastAsia"/>
                <w:b/>
                <w:bCs/>
                <w:spacing w:val="-10"/>
                <w:w w:val="105"/>
                <w:sz w:val="20"/>
                <w:szCs w:val="20"/>
              </w:rPr>
              <w:t>）</w:t>
            </w:r>
          </w:p>
        </w:tc>
        <w:tc>
          <w:tcPr>
            <w:tcW w:w="2267" w:type="dxa"/>
            <w:gridSpan w:val="6"/>
            <w:tcBorders>
              <w:top w:val="single" w:sz="4" w:space="0" w:color="000000"/>
              <w:left w:val="single" w:sz="4" w:space="0" w:color="000000"/>
              <w:bottom w:val="single" w:sz="4" w:space="0" w:color="000000"/>
              <w:right w:val="none" w:sz="6" w:space="0" w:color="auto"/>
            </w:tcBorders>
          </w:tcPr>
          <w:p w14:paraId="064F45EB" w14:textId="77777777" w:rsidR="007D5614" w:rsidRDefault="007D5614">
            <w:pPr>
              <w:pStyle w:val="TableParagraph"/>
              <w:kinsoku w:val="0"/>
              <w:overflowPunct w:val="0"/>
              <w:spacing w:before="73"/>
              <w:ind w:left="244"/>
              <w:rPr>
                <w:rFonts w:ascii="ＭＳ Ｐゴシック" w:eastAsia="ＭＳ Ｐゴシック" w:cs="ＭＳ Ｐゴシック"/>
                <w:spacing w:val="-3"/>
                <w:sz w:val="21"/>
                <w:szCs w:val="21"/>
              </w:rPr>
            </w:pPr>
            <w:r>
              <w:rPr>
                <w:rFonts w:ascii="ＭＳ Ｐゴシック" w:eastAsia="ＭＳ Ｐゴシック" w:cs="ＭＳ Ｐゴシック" w:hint="eastAsia"/>
                <w:spacing w:val="35"/>
                <w:sz w:val="21"/>
                <w:szCs w:val="21"/>
              </w:rPr>
              <w:t>無</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pacing w:val="35"/>
                <w:sz w:val="21"/>
                <w:szCs w:val="21"/>
              </w:rPr>
              <w:t>・</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pacing w:val="35"/>
                <w:sz w:val="21"/>
                <w:szCs w:val="21"/>
              </w:rPr>
              <w:t>有</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hint="eastAsia"/>
                <w:spacing w:val="-3"/>
                <w:sz w:val="21"/>
                <w:szCs w:val="21"/>
              </w:rPr>
              <w:t>資格名：</w:t>
            </w:r>
          </w:p>
        </w:tc>
        <w:tc>
          <w:tcPr>
            <w:tcW w:w="731" w:type="dxa"/>
            <w:gridSpan w:val="4"/>
            <w:tcBorders>
              <w:top w:val="single" w:sz="4" w:space="0" w:color="000000"/>
              <w:left w:val="none" w:sz="6" w:space="0" w:color="auto"/>
              <w:bottom w:val="single" w:sz="4" w:space="0" w:color="000000"/>
              <w:right w:val="none" w:sz="6" w:space="0" w:color="auto"/>
            </w:tcBorders>
          </w:tcPr>
          <w:p w14:paraId="2A3A0F54" w14:textId="77777777" w:rsidR="007D5614" w:rsidRDefault="007D5614">
            <w:pPr>
              <w:pStyle w:val="TableParagraph"/>
              <w:kinsoku w:val="0"/>
              <w:overflowPunct w:val="0"/>
              <w:rPr>
                <w:rFonts w:ascii="Times New Roman" w:eastAsiaTheme="minorEastAsia" w:cs="Times New Roman"/>
                <w:sz w:val="18"/>
                <w:szCs w:val="18"/>
              </w:rPr>
            </w:pPr>
          </w:p>
        </w:tc>
        <w:tc>
          <w:tcPr>
            <w:tcW w:w="621" w:type="dxa"/>
            <w:tcBorders>
              <w:top w:val="single" w:sz="4" w:space="0" w:color="000000"/>
              <w:left w:val="none" w:sz="6" w:space="0" w:color="auto"/>
              <w:bottom w:val="single" w:sz="4" w:space="0" w:color="000000"/>
              <w:right w:val="none" w:sz="6" w:space="0" w:color="auto"/>
            </w:tcBorders>
          </w:tcPr>
          <w:p w14:paraId="106AE3E2" w14:textId="77777777" w:rsidR="007D5614" w:rsidRDefault="007D5614">
            <w:pPr>
              <w:pStyle w:val="TableParagraph"/>
              <w:kinsoku w:val="0"/>
              <w:overflowPunct w:val="0"/>
              <w:rPr>
                <w:rFonts w:ascii="Times New Roman" w:eastAsiaTheme="minorEastAsia" w:cs="Times New Roman"/>
                <w:sz w:val="18"/>
                <w:szCs w:val="18"/>
              </w:rPr>
            </w:pPr>
          </w:p>
        </w:tc>
        <w:tc>
          <w:tcPr>
            <w:tcW w:w="1205" w:type="dxa"/>
            <w:gridSpan w:val="2"/>
            <w:tcBorders>
              <w:top w:val="single" w:sz="4" w:space="0" w:color="000000"/>
              <w:left w:val="none" w:sz="6" w:space="0" w:color="auto"/>
              <w:bottom w:val="single" w:sz="4" w:space="0" w:color="000000"/>
              <w:right w:val="single" w:sz="4" w:space="0" w:color="000000"/>
            </w:tcBorders>
          </w:tcPr>
          <w:p w14:paraId="6FB50AD3" w14:textId="77777777" w:rsidR="007D5614" w:rsidRDefault="007D5614">
            <w:pPr>
              <w:pStyle w:val="TableParagraph"/>
              <w:kinsoku w:val="0"/>
              <w:overflowPunct w:val="0"/>
              <w:spacing w:before="73"/>
              <w:ind w:right="168"/>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7D5614" w14:paraId="2B45D13E" w14:textId="77777777">
        <w:trPr>
          <w:trHeight w:val="417"/>
        </w:trPr>
        <w:tc>
          <w:tcPr>
            <w:tcW w:w="4815" w:type="dxa"/>
            <w:gridSpan w:val="5"/>
            <w:tcBorders>
              <w:top w:val="single" w:sz="4" w:space="0" w:color="000000"/>
              <w:left w:val="single" w:sz="4" w:space="0" w:color="000000"/>
              <w:bottom w:val="single" w:sz="4" w:space="0" w:color="000000"/>
              <w:right w:val="single" w:sz="4" w:space="0" w:color="000000"/>
            </w:tcBorders>
          </w:tcPr>
          <w:p w14:paraId="68F9F5CB" w14:textId="77777777" w:rsidR="007D5614" w:rsidRDefault="007D5614">
            <w:pPr>
              <w:pStyle w:val="TableParagraph"/>
              <w:kinsoku w:val="0"/>
              <w:overflowPunct w:val="0"/>
              <w:spacing w:before="108"/>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他の資格</w:t>
            </w:r>
          </w:p>
        </w:tc>
        <w:tc>
          <w:tcPr>
            <w:tcW w:w="2267" w:type="dxa"/>
            <w:gridSpan w:val="6"/>
            <w:tcBorders>
              <w:top w:val="single" w:sz="4" w:space="0" w:color="000000"/>
              <w:left w:val="single" w:sz="4" w:space="0" w:color="000000"/>
              <w:bottom w:val="single" w:sz="4" w:space="0" w:color="000000"/>
              <w:right w:val="none" w:sz="6" w:space="0" w:color="auto"/>
            </w:tcBorders>
          </w:tcPr>
          <w:p w14:paraId="58576C93" w14:textId="77777777" w:rsidR="007D5614" w:rsidRDefault="007D5614">
            <w:pPr>
              <w:pStyle w:val="TableParagraph"/>
              <w:kinsoku w:val="0"/>
              <w:overflowPunct w:val="0"/>
              <w:spacing w:before="73"/>
              <w:ind w:left="245"/>
              <w:rPr>
                <w:rFonts w:ascii="ＭＳ Ｐゴシック" w:eastAsia="ＭＳ Ｐゴシック" w:cs="ＭＳ Ｐゴシック"/>
                <w:spacing w:val="-3"/>
                <w:sz w:val="21"/>
                <w:szCs w:val="21"/>
              </w:rPr>
            </w:pPr>
            <w:r>
              <w:rPr>
                <w:rFonts w:ascii="ＭＳ Ｐゴシック" w:eastAsia="ＭＳ Ｐゴシック" w:cs="ＭＳ Ｐゴシック" w:hint="eastAsia"/>
                <w:spacing w:val="35"/>
                <w:sz w:val="21"/>
                <w:szCs w:val="21"/>
              </w:rPr>
              <w:t>無</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pacing w:val="35"/>
                <w:sz w:val="21"/>
                <w:szCs w:val="21"/>
              </w:rPr>
              <w:t>・</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pacing w:val="35"/>
                <w:sz w:val="21"/>
                <w:szCs w:val="21"/>
              </w:rPr>
              <w:t>有</w:t>
            </w:r>
            <w:r>
              <w:rPr>
                <w:rFonts w:ascii="ＭＳ Ｐゴシック" w:eastAsia="ＭＳ Ｐゴシック" w:cs="ＭＳ Ｐゴシック"/>
                <w:spacing w:val="35"/>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hint="eastAsia"/>
                <w:spacing w:val="-3"/>
                <w:sz w:val="21"/>
                <w:szCs w:val="21"/>
              </w:rPr>
              <w:t>資格名：</w:t>
            </w:r>
          </w:p>
        </w:tc>
        <w:tc>
          <w:tcPr>
            <w:tcW w:w="731" w:type="dxa"/>
            <w:gridSpan w:val="4"/>
            <w:tcBorders>
              <w:top w:val="single" w:sz="4" w:space="0" w:color="000000"/>
              <w:left w:val="none" w:sz="6" w:space="0" w:color="auto"/>
              <w:bottom w:val="single" w:sz="4" w:space="0" w:color="000000"/>
              <w:right w:val="none" w:sz="6" w:space="0" w:color="auto"/>
            </w:tcBorders>
          </w:tcPr>
          <w:p w14:paraId="2CED1899" w14:textId="77777777" w:rsidR="007D5614" w:rsidRDefault="007D5614">
            <w:pPr>
              <w:pStyle w:val="TableParagraph"/>
              <w:kinsoku w:val="0"/>
              <w:overflowPunct w:val="0"/>
              <w:rPr>
                <w:rFonts w:ascii="Times New Roman" w:eastAsiaTheme="minorEastAsia" w:cs="Times New Roman"/>
                <w:sz w:val="18"/>
                <w:szCs w:val="18"/>
              </w:rPr>
            </w:pPr>
          </w:p>
        </w:tc>
        <w:tc>
          <w:tcPr>
            <w:tcW w:w="621" w:type="dxa"/>
            <w:tcBorders>
              <w:top w:val="single" w:sz="4" w:space="0" w:color="000000"/>
              <w:left w:val="none" w:sz="6" w:space="0" w:color="auto"/>
              <w:bottom w:val="single" w:sz="4" w:space="0" w:color="000000"/>
              <w:right w:val="none" w:sz="6" w:space="0" w:color="auto"/>
            </w:tcBorders>
          </w:tcPr>
          <w:p w14:paraId="1ED56D37" w14:textId="77777777" w:rsidR="007D5614" w:rsidRDefault="007D5614">
            <w:pPr>
              <w:pStyle w:val="TableParagraph"/>
              <w:kinsoku w:val="0"/>
              <w:overflowPunct w:val="0"/>
              <w:rPr>
                <w:rFonts w:ascii="Times New Roman" w:eastAsiaTheme="minorEastAsia" w:cs="Times New Roman"/>
                <w:sz w:val="18"/>
                <w:szCs w:val="18"/>
              </w:rPr>
            </w:pPr>
          </w:p>
        </w:tc>
        <w:tc>
          <w:tcPr>
            <w:tcW w:w="1205" w:type="dxa"/>
            <w:gridSpan w:val="2"/>
            <w:tcBorders>
              <w:top w:val="single" w:sz="4" w:space="0" w:color="000000"/>
              <w:left w:val="none" w:sz="6" w:space="0" w:color="auto"/>
              <w:bottom w:val="single" w:sz="4" w:space="0" w:color="000000"/>
              <w:right w:val="single" w:sz="4" w:space="0" w:color="000000"/>
            </w:tcBorders>
          </w:tcPr>
          <w:p w14:paraId="7CCBA354" w14:textId="77777777" w:rsidR="007D5614" w:rsidRDefault="007D5614">
            <w:pPr>
              <w:pStyle w:val="TableParagraph"/>
              <w:kinsoku w:val="0"/>
              <w:overflowPunct w:val="0"/>
              <w:spacing w:before="73"/>
              <w:ind w:right="16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7D5614" w14:paraId="5D798D81" w14:textId="77777777">
        <w:trPr>
          <w:trHeight w:val="637"/>
        </w:trPr>
        <w:tc>
          <w:tcPr>
            <w:tcW w:w="9639" w:type="dxa"/>
            <w:gridSpan w:val="18"/>
            <w:tcBorders>
              <w:top w:val="single" w:sz="4" w:space="0" w:color="000000"/>
              <w:left w:val="single" w:sz="4" w:space="0" w:color="000000"/>
              <w:bottom w:val="single" w:sz="4" w:space="0" w:color="000000"/>
              <w:right w:val="single" w:sz="4" w:space="0" w:color="000000"/>
            </w:tcBorders>
            <w:shd w:val="clear" w:color="auto" w:fill="D9D9D9"/>
          </w:tcPr>
          <w:p w14:paraId="3078F797" w14:textId="17CFC1D0" w:rsidR="007D5614" w:rsidRDefault="007D5614">
            <w:pPr>
              <w:pStyle w:val="TableParagraph"/>
              <w:kinsoku w:val="0"/>
              <w:overflowPunct w:val="0"/>
              <w:spacing w:before="51"/>
              <w:ind w:left="105"/>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spacing w:val="-4"/>
                <w:w w:val="105"/>
                <w:sz w:val="20"/>
                <w:szCs w:val="20"/>
              </w:rPr>
              <w:t>【認定</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取得後の実務経験</w:t>
            </w:r>
            <w:r>
              <w:rPr>
                <w:rFonts w:ascii="ＭＳ Ｐゴシック" w:eastAsia="ＭＳ Ｐゴシック" w:cs="ＭＳ Ｐゴシック"/>
                <w:b/>
                <w:bCs/>
                <w:spacing w:val="17"/>
                <w:w w:val="105"/>
                <w:sz w:val="20"/>
                <w:szCs w:val="20"/>
              </w:rPr>
              <w:t xml:space="preserve"> :</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経験年数】</w:t>
            </w:r>
            <w:r>
              <w:rPr>
                <w:rFonts w:ascii="ＭＳ Ｐゴシック" w:eastAsia="ＭＳ Ｐゴシック" w:cs="ＭＳ Ｐゴシック"/>
                <w:b/>
                <w:bCs/>
                <w:spacing w:val="35"/>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Pr>
                <w:rFonts w:ascii="ＭＳ Ｐゴシック" w:eastAsia="ＭＳ Ｐゴシック" w:cs="ＭＳ Ｐゴシック"/>
                <w:b/>
                <w:bCs/>
                <w:color w:val="FF0000"/>
                <w:w w:val="105"/>
                <w:sz w:val="20"/>
                <w:szCs w:val="20"/>
              </w:rPr>
              <w:t>202</w:t>
            </w:r>
            <w:r w:rsidR="00613B70">
              <w:rPr>
                <w:rFonts w:ascii="ＭＳ Ｐゴシック" w:eastAsia="ＭＳ Ｐゴシック" w:cs="ＭＳ Ｐゴシック" w:hint="eastAsia"/>
                <w:b/>
                <w:bCs/>
                <w:color w:val="FF0000"/>
                <w:w w:val="105"/>
                <w:sz w:val="20"/>
                <w:szCs w:val="20"/>
              </w:rPr>
              <w:t>6</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年</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b/>
                <w:bCs/>
                <w:color w:val="FF0000"/>
                <w:w w:val="105"/>
                <w:sz w:val="20"/>
                <w:szCs w:val="20"/>
              </w:rPr>
              <w:t>9</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月</w:t>
            </w:r>
            <w:r>
              <w:rPr>
                <w:rFonts w:ascii="ＭＳ Ｐゴシック" w:eastAsia="ＭＳ Ｐゴシック" w:cs="ＭＳ Ｐゴシック"/>
                <w:b/>
                <w:bCs/>
                <w:color w:val="FF0000"/>
                <w:spacing w:val="-11"/>
                <w:w w:val="105"/>
                <w:sz w:val="20"/>
                <w:szCs w:val="20"/>
              </w:rPr>
              <w:t xml:space="preserve"> </w:t>
            </w:r>
            <w:r w:rsidR="00A839AF">
              <w:rPr>
                <w:rFonts w:ascii="ＭＳ Ｐゴシック" w:eastAsia="ＭＳ Ｐゴシック" w:cs="ＭＳ Ｐゴシック"/>
                <w:b/>
                <w:bCs/>
                <w:color w:val="FF0000"/>
                <w:spacing w:val="-11"/>
                <w:w w:val="105"/>
                <w:sz w:val="20"/>
                <w:szCs w:val="20"/>
              </w:rPr>
              <w:t>1</w:t>
            </w:r>
            <w:r w:rsidR="00613B70">
              <w:rPr>
                <w:rFonts w:ascii="ＭＳ Ｐゴシック" w:eastAsia="ＭＳ Ｐゴシック" w:cs="ＭＳ Ｐゴシック" w:hint="eastAsia"/>
                <w:b/>
                <w:bCs/>
                <w:color w:val="FF0000"/>
                <w:spacing w:val="-11"/>
                <w:w w:val="105"/>
                <w:sz w:val="20"/>
                <w:szCs w:val="20"/>
              </w:rPr>
              <w:t>5</w:t>
            </w:r>
            <w:r>
              <w:rPr>
                <w:rFonts w:ascii="ＭＳ Ｐゴシック" w:eastAsia="ＭＳ Ｐゴシック" w:cs="ＭＳ Ｐゴシック"/>
                <w:b/>
                <w:bCs/>
                <w:color w:val="FF0000"/>
                <w:spacing w:val="-7"/>
                <w:w w:val="105"/>
                <w:sz w:val="20"/>
                <w:szCs w:val="20"/>
              </w:rPr>
              <w:t xml:space="preserve"> </w:t>
            </w:r>
            <w:r>
              <w:rPr>
                <w:rFonts w:ascii="ＭＳ Ｐゴシック" w:eastAsia="ＭＳ Ｐゴシック" w:cs="ＭＳ Ｐゴシック" w:hint="eastAsia"/>
                <w:b/>
                <w:bCs/>
                <w:color w:val="FF0000"/>
                <w:spacing w:val="-7"/>
                <w:w w:val="105"/>
                <w:sz w:val="20"/>
                <w:szCs w:val="20"/>
              </w:rPr>
              <w:t>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2BBF1AF2" w14:textId="3BCADAC0" w:rsidR="007D5614" w:rsidRDefault="007D5614">
            <w:pPr>
              <w:pStyle w:val="TableParagraph"/>
              <w:kinsoku w:val="0"/>
              <w:overflowPunct w:val="0"/>
              <w:spacing w:before="85" w:line="225" w:lineRule="exact"/>
              <w:ind w:left="105"/>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202</w:t>
            </w:r>
            <w:r w:rsidR="00F0753C">
              <w:rPr>
                <w:rFonts w:ascii="ＭＳ Ｐゴシック" w:eastAsia="ＭＳ Ｐゴシック" w:cs="ＭＳ Ｐゴシック" w:hint="eastAsia"/>
                <w:b/>
                <w:bCs/>
                <w:color w:val="FF0000"/>
                <w:spacing w:val="-2"/>
                <w:sz w:val="18"/>
                <w:szCs w:val="18"/>
              </w:rPr>
              <w:t>4</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年度認定申請手続き説明書内の「</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tc>
      </w:tr>
      <w:tr w:rsidR="007D5614" w14:paraId="03301533" w14:textId="77777777">
        <w:trPr>
          <w:trHeight w:val="417"/>
        </w:trPr>
        <w:tc>
          <w:tcPr>
            <w:tcW w:w="2265" w:type="dxa"/>
            <w:gridSpan w:val="3"/>
            <w:tcBorders>
              <w:top w:val="single" w:sz="4" w:space="0" w:color="000000"/>
              <w:left w:val="single" w:sz="4" w:space="0" w:color="000000"/>
              <w:bottom w:val="single" w:sz="4" w:space="0" w:color="000000"/>
              <w:right w:val="single" w:sz="4" w:space="0" w:color="000000"/>
            </w:tcBorders>
          </w:tcPr>
          <w:p w14:paraId="1B3674AB" w14:textId="77777777" w:rsidR="007D5614" w:rsidRDefault="007D5614">
            <w:pPr>
              <w:pStyle w:val="TableParagraph"/>
              <w:kinsoku w:val="0"/>
              <w:overflowPunct w:val="0"/>
              <w:spacing w:before="79"/>
              <w:ind w:left="105"/>
              <w:rPr>
                <w:rFonts w:ascii="ＭＳ Ｐゴシック" w:eastAsia="ＭＳ Ｐゴシック" w:cs="ＭＳ Ｐゴシック"/>
                <w:b/>
                <w:bCs/>
                <w:spacing w:val="-7"/>
                <w:w w:val="105"/>
                <w:sz w:val="20"/>
                <w:szCs w:val="20"/>
              </w:rPr>
            </w:pPr>
            <w:r>
              <w:rPr>
                <w:rFonts w:ascii="ＭＳ Ｐゴシック" w:eastAsia="ＭＳ Ｐゴシック" w:cs="ＭＳ Ｐゴシック" w:hint="eastAsia"/>
                <w:b/>
                <w:bCs/>
                <w:spacing w:val="-5"/>
                <w:w w:val="105"/>
                <w:sz w:val="20"/>
                <w:szCs w:val="20"/>
              </w:rPr>
              <w:t>認定</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b/>
                <w:bCs/>
                <w:spacing w:val="-2"/>
                <w:w w:val="105"/>
                <w:sz w:val="20"/>
                <w:szCs w:val="20"/>
              </w:rPr>
              <w:t>HCTC</w:t>
            </w:r>
            <w:r>
              <w:rPr>
                <w:rFonts w:ascii="ＭＳ Ｐゴシック" w:eastAsia="ＭＳ Ｐゴシック" w:cs="ＭＳ Ｐゴシック"/>
                <w:b/>
                <w:bCs/>
                <w:spacing w:val="-7"/>
                <w:w w:val="105"/>
                <w:sz w:val="20"/>
                <w:szCs w:val="20"/>
              </w:rPr>
              <w:t xml:space="preserve"> </w:t>
            </w:r>
            <w:r>
              <w:rPr>
                <w:rFonts w:ascii="ＭＳ Ｐゴシック" w:eastAsia="ＭＳ Ｐゴシック" w:cs="ＭＳ Ｐゴシック" w:hint="eastAsia"/>
                <w:b/>
                <w:bCs/>
                <w:spacing w:val="-7"/>
                <w:w w:val="105"/>
                <w:sz w:val="20"/>
                <w:szCs w:val="20"/>
              </w:rPr>
              <w:t>の種類</w:t>
            </w:r>
          </w:p>
        </w:tc>
        <w:tc>
          <w:tcPr>
            <w:tcW w:w="4817" w:type="dxa"/>
            <w:gridSpan w:val="8"/>
            <w:tcBorders>
              <w:top w:val="single" w:sz="4" w:space="0" w:color="000000"/>
              <w:left w:val="single" w:sz="4" w:space="0" w:color="000000"/>
              <w:bottom w:val="single" w:sz="4" w:space="0" w:color="000000"/>
              <w:right w:val="single" w:sz="4" w:space="0" w:color="000000"/>
            </w:tcBorders>
          </w:tcPr>
          <w:p w14:paraId="13267FB1" w14:textId="77777777" w:rsidR="007D5614" w:rsidRDefault="007D5614">
            <w:pPr>
              <w:pStyle w:val="TableParagraph"/>
              <w:kinsoku w:val="0"/>
              <w:overflowPunct w:val="0"/>
              <w:spacing w:before="73"/>
              <w:ind w:left="1380"/>
              <w:rPr>
                <w:rFonts w:ascii="ＭＳ Ｐゴシック" w:eastAsia="ＭＳ Ｐゴシック" w:cs="ＭＳ Ｐゴシック"/>
                <w:spacing w:val="9"/>
                <w:sz w:val="21"/>
                <w:szCs w:val="21"/>
              </w:rPr>
            </w:pPr>
            <w:r>
              <w:rPr>
                <w:rFonts w:ascii="ＭＳ Ｐゴシック" w:eastAsia="ＭＳ Ｐゴシック" w:cs="ＭＳ Ｐゴシック" w:hint="eastAsia"/>
                <w:spacing w:val="9"/>
                <w:sz w:val="21"/>
                <w:szCs w:val="21"/>
              </w:rPr>
              <w:t>認定</w:t>
            </w:r>
            <w:r>
              <w:rPr>
                <w:rFonts w:ascii="ＭＳ Ｐゴシック" w:eastAsia="ＭＳ Ｐゴシック" w:cs="ＭＳ Ｐゴシック"/>
                <w:spacing w:val="9"/>
                <w:sz w:val="21"/>
                <w:szCs w:val="21"/>
              </w:rPr>
              <w:t xml:space="preserve"> </w:t>
            </w:r>
            <w:r>
              <w:rPr>
                <w:rFonts w:ascii="ＭＳ Ｐゴシック" w:eastAsia="ＭＳ Ｐゴシック" w:cs="ＭＳ Ｐゴシック" w:hint="eastAsia"/>
                <w:spacing w:val="9"/>
                <w:sz w:val="21"/>
                <w:szCs w:val="21"/>
              </w:rPr>
              <w:t>・</w:t>
            </w:r>
            <w:r>
              <w:rPr>
                <w:rFonts w:ascii="ＭＳ Ｐゴシック" w:eastAsia="ＭＳ Ｐゴシック" w:cs="ＭＳ Ｐゴシック"/>
                <w:spacing w:val="9"/>
                <w:sz w:val="21"/>
                <w:szCs w:val="21"/>
              </w:rPr>
              <w:t xml:space="preserve"> </w:t>
            </w:r>
            <w:r>
              <w:rPr>
                <w:rFonts w:ascii="ＭＳ Ｐゴシック" w:eastAsia="ＭＳ Ｐゴシック" w:cs="ＭＳ Ｐゴシック" w:hint="eastAsia"/>
                <w:spacing w:val="9"/>
                <w:sz w:val="21"/>
                <w:szCs w:val="21"/>
              </w:rPr>
              <w:t>小児移植認定</w:t>
            </w:r>
          </w:p>
        </w:tc>
        <w:tc>
          <w:tcPr>
            <w:tcW w:w="2557" w:type="dxa"/>
            <w:gridSpan w:val="7"/>
            <w:tcBorders>
              <w:top w:val="single" w:sz="4" w:space="0" w:color="000000"/>
              <w:left w:val="single" w:sz="4" w:space="0" w:color="000000"/>
              <w:bottom w:val="single" w:sz="4" w:space="0" w:color="000000"/>
              <w:right w:val="single" w:sz="4" w:space="0" w:color="000000"/>
            </w:tcBorders>
          </w:tcPr>
          <w:p w14:paraId="46FD6C49" w14:textId="5F18E426" w:rsidR="007D5614" w:rsidRDefault="00F308EE">
            <w:pPr>
              <w:pStyle w:val="TableParagraph"/>
              <w:kinsoku w:val="0"/>
              <w:overflowPunct w:val="0"/>
              <w:ind w:left="9" w:right="-72"/>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3E377305" wp14:editId="2AE2EFDE">
                      <wp:extent cx="1621790" cy="271780"/>
                      <wp:effectExtent l="6985" t="10160" r="9525" b="3810"/>
                      <wp:docPr id="87911899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1790" cy="271780"/>
                                <a:chOff x="0" y="0"/>
                                <a:chExt cx="2554" cy="428"/>
                              </a:xfrm>
                            </wpg:grpSpPr>
                            <wps:wsp>
                              <wps:cNvPr id="850296511" name="Freeform 5"/>
                              <wps:cNvSpPr>
                                <a:spLocks/>
                              </wps:cNvSpPr>
                              <wps:spPr bwMode="auto">
                                <a:xfrm>
                                  <a:off x="4" y="4"/>
                                  <a:ext cx="2544" cy="418"/>
                                </a:xfrm>
                                <a:custGeom>
                                  <a:avLst/>
                                  <a:gdLst>
                                    <a:gd name="T0" fmla="*/ 2543 w 2544"/>
                                    <a:gd name="T1" fmla="*/ 0 h 418"/>
                                    <a:gd name="T2" fmla="*/ 0 w 2544"/>
                                    <a:gd name="T3" fmla="*/ 417 h 418"/>
                                  </a:gdLst>
                                  <a:ahLst/>
                                  <a:cxnLst>
                                    <a:cxn ang="0">
                                      <a:pos x="T0" y="T1"/>
                                    </a:cxn>
                                    <a:cxn ang="0">
                                      <a:pos x="T2" y="T3"/>
                                    </a:cxn>
                                  </a:cxnLst>
                                  <a:rect l="0" t="0" r="r" b="b"/>
                                  <a:pathLst>
                                    <a:path w="2544" h="418">
                                      <a:moveTo>
                                        <a:pt x="2543" y="0"/>
                                      </a:moveTo>
                                      <a:lnTo>
                                        <a:pt x="0" y="41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E8F9A53" id="Group 4" o:spid="_x0000_s1026" style="width:127.7pt;height:21.4pt;mso-position-horizontal-relative:char;mso-position-vertical-relative:line" coordsize="2554,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">
                      <v:shape id="Freeform 5" o:spid="_x0000_s1027" style="position:absolute;left:4;top:4;width:2544;height:418;visibility:visible;mso-wrap-style:square;v-text-anchor:top" coordsize="2544,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" path="m2543,l,417e" filled="f" strokeweight=".16931mm">
                        <v:path arrowok="t" o:connecttype="custom" o:connectlocs="2543,0;0,417" o:connectangles="0,0"/>
                      </v:shape>
                      <w10:anchorlock/>
                    </v:group>
                  </w:pict>
                </mc:Fallback>
              </mc:AlternateContent>
            </w:r>
          </w:p>
        </w:tc>
      </w:tr>
      <w:tr w:rsidR="007D5614" w14:paraId="018E2417" w14:textId="77777777">
        <w:trPr>
          <w:trHeight w:val="384"/>
        </w:trPr>
        <w:tc>
          <w:tcPr>
            <w:tcW w:w="2265" w:type="dxa"/>
            <w:gridSpan w:val="3"/>
            <w:tcBorders>
              <w:top w:val="single" w:sz="4" w:space="0" w:color="000000"/>
              <w:left w:val="single" w:sz="4" w:space="0" w:color="000000"/>
              <w:bottom w:val="single" w:sz="4" w:space="0" w:color="000000"/>
              <w:right w:val="single" w:sz="4" w:space="0" w:color="000000"/>
            </w:tcBorders>
          </w:tcPr>
          <w:p w14:paraId="66A9EF7C" w14:textId="77777777" w:rsidR="007D5614" w:rsidRDefault="007D5614">
            <w:pPr>
              <w:pStyle w:val="TableParagraph"/>
              <w:kinsoku w:val="0"/>
              <w:overflowPunct w:val="0"/>
              <w:spacing w:before="51"/>
              <w:ind w:left="105"/>
              <w:rPr>
                <w:rFonts w:ascii="ＭＳ Ｐゴシック" w:eastAsia="ＭＳ Ｐゴシック" w:cs="ＭＳ Ｐゴシック"/>
                <w:b/>
                <w:bCs/>
                <w:spacing w:val="5"/>
                <w:sz w:val="20"/>
                <w:szCs w:val="20"/>
                <w:lang w:eastAsia="zh-TW"/>
              </w:rPr>
            </w:pPr>
            <w:r>
              <w:rPr>
                <w:rFonts w:ascii="ＭＳ Ｐゴシック" w:eastAsia="ＭＳ Ｐゴシック" w:cs="ＭＳ Ｐゴシック"/>
                <w:b/>
                <w:bCs/>
                <w:sz w:val="20"/>
                <w:szCs w:val="20"/>
                <w:lang w:eastAsia="zh-TW"/>
              </w:rPr>
              <w:t>HCTC</w:t>
            </w:r>
            <w:r>
              <w:rPr>
                <w:rFonts w:ascii="ＭＳ Ｐゴシック" w:eastAsia="ＭＳ Ｐゴシック" w:cs="ＭＳ Ｐゴシック"/>
                <w:b/>
                <w:bCs/>
                <w:spacing w:val="5"/>
                <w:sz w:val="20"/>
                <w:szCs w:val="20"/>
                <w:lang w:eastAsia="zh-TW"/>
              </w:rPr>
              <w:t xml:space="preserve"> </w:t>
            </w:r>
            <w:r>
              <w:rPr>
                <w:rFonts w:ascii="ＭＳ Ｐゴシック" w:eastAsia="ＭＳ Ｐゴシック" w:cs="ＭＳ Ｐゴシック" w:hint="eastAsia"/>
                <w:b/>
                <w:bCs/>
                <w:spacing w:val="5"/>
                <w:sz w:val="20"/>
                <w:szCs w:val="20"/>
                <w:lang w:eastAsia="zh-TW"/>
              </w:rPr>
              <w:t>活動開始時期</w:t>
            </w:r>
          </w:p>
        </w:tc>
        <w:tc>
          <w:tcPr>
            <w:tcW w:w="2550" w:type="dxa"/>
            <w:gridSpan w:val="2"/>
            <w:tcBorders>
              <w:top w:val="single" w:sz="4" w:space="0" w:color="000000"/>
              <w:left w:val="single" w:sz="4" w:space="0" w:color="000000"/>
              <w:bottom w:val="single" w:sz="4" w:space="0" w:color="000000"/>
              <w:right w:val="single" w:sz="4" w:space="0" w:color="000000"/>
            </w:tcBorders>
          </w:tcPr>
          <w:p w14:paraId="20555D77" w14:textId="77777777" w:rsidR="007D5614" w:rsidRDefault="007D5614">
            <w:pPr>
              <w:pStyle w:val="TableParagraph"/>
              <w:tabs>
                <w:tab w:val="left" w:pos="1418"/>
                <w:tab w:val="left" w:pos="2185"/>
              </w:tabs>
              <w:kinsoku w:val="0"/>
              <w:overflowPunct w:val="0"/>
              <w:spacing w:before="44"/>
              <w:ind w:left="161"/>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2267" w:type="dxa"/>
            <w:gridSpan w:val="6"/>
            <w:tcBorders>
              <w:top w:val="single" w:sz="4" w:space="0" w:color="000000"/>
              <w:left w:val="single" w:sz="4" w:space="0" w:color="000000"/>
              <w:bottom w:val="single" w:sz="4" w:space="0" w:color="000000"/>
              <w:right w:val="single" w:sz="4" w:space="0" w:color="000000"/>
            </w:tcBorders>
          </w:tcPr>
          <w:p w14:paraId="05EF5A8D" w14:textId="77777777" w:rsidR="007D5614" w:rsidRDefault="007D5614">
            <w:pPr>
              <w:pStyle w:val="TableParagraph"/>
              <w:kinsoku w:val="0"/>
              <w:overflowPunct w:val="0"/>
              <w:spacing w:before="51"/>
              <w:ind w:left="109"/>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HCTC</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spacing w:val="4"/>
                <w:sz w:val="20"/>
                <w:szCs w:val="20"/>
              </w:rPr>
              <w:t>実務年</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月</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数</w:t>
            </w:r>
          </w:p>
        </w:tc>
        <w:tc>
          <w:tcPr>
            <w:tcW w:w="2557" w:type="dxa"/>
            <w:gridSpan w:val="7"/>
            <w:tcBorders>
              <w:top w:val="single" w:sz="4" w:space="0" w:color="000000"/>
              <w:left w:val="single" w:sz="4" w:space="0" w:color="000000"/>
              <w:bottom w:val="single" w:sz="4" w:space="0" w:color="000000"/>
              <w:right w:val="single" w:sz="4" w:space="0" w:color="000000"/>
            </w:tcBorders>
          </w:tcPr>
          <w:p w14:paraId="4A718F2A" w14:textId="77777777" w:rsidR="007D5614" w:rsidRDefault="007D5614">
            <w:pPr>
              <w:pStyle w:val="TableParagraph"/>
              <w:tabs>
                <w:tab w:val="left" w:pos="1755"/>
              </w:tabs>
              <w:kinsoku w:val="0"/>
              <w:overflowPunct w:val="0"/>
              <w:spacing w:before="44"/>
              <w:ind w:left="1126"/>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ヶ</w:t>
            </w:r>
            <w:r>
              <w:rPr>
                <w:rFonts w:ascii="ＭＳ Ｐゴシック" w:eastAsia="ＭＳ Ｐゴシック" w:cs="ＭＳ Ｐゴシック" w:hint="eastAsia"/>
                <w:spacing w:val="-10"/>
                <w:sz w:val="21"/>
                <w:szCs w:val="21"/>
              </w:rPr>
              <w:t>月</w:t>
            </w:r>
          </w:p>
        </w:tc>
      </w:tr>
      <w:tr w:rsidR="007D5614" w14:paraId="0997BA74" w14:textId="77777777">
        <w:trPr>
          <w:trHeight w:val="412"/>
        </w:trPr>
        <w:tc>
          <w:tcPr>
            <w:tcW w:w="7082" w:type="dxa"/>
            <w:gridSpan w:val="11"/>
            <w:tcBorders>
              <w:top w:val="single" w:sz="4" w:space="0" w:color="000000"/>
              <w:left w:val="single" w:sz="4" w:space="0" w:color="000000"/>
              <w:bottom w:val="single" w:sz="4" w:space="0" w:color="000000"/>
              <w:right w:val="single" w:sz="4" w:space="0" w:color="000000"/>
            </w:tcBorders>
          </w:tcPr>
          <w:p w14:paraId="450B3410" w14:textId="77777777" w:rsidR="007D5614" w:rsidRDefault="007D5614">
            <w:pPr>
              <w:pStyle w:val="TableParagraph"/>
              <w:kinsoku w:val="0"/>
              <w:overflowPunct w:val="0"/>
              <w:spacing w:before="75"/>
              <w:ind w:left="105"/>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sz w:val="20"/>
                <w:szCs w:val="20"/>
              </w:rPr>
              <w:t>専従での活動開始時期</w:t>
            </w:r>
            <w:r>
              <w:rPr>
                <w:rFonts w:ascii="ＭＳ Ｐゴシック" w:eastAsia="ＭＳ Ｐゴシック" w:cs="ＭＳ Ｐゴシック"/>
                <w:b/>
                <w:bCs/>
                <w:spacing w:val="72"/>
                <w:w w:val="150"/>
                <w:sz w:val="20"/>
                <w:szCs w:val="20"/>
              </w:rPr>
              <w:t xml:space="preserve"> </w:t>
            </w:r>
            <w:r>
              <w:rPr>
                <w:rFonts w:ascii="ＭＳ Ｐゴシック" w:eastAsia="ＭＳ Ｐゴシック" w:cs="ＭＳ Ｐゴシック" w:hint="eastAsia"/>
                <w:b/>
                <w:bCs/>
                <w:color w:val="FF0000"/>
                <w:spacing w:val="-1"/>
                <w:sz w:val="18"/>
                <w:szCs w:val="18"/>
              </w:rPr>
              <w:t>＊「専従」とは就業時間の</w:t>
            </w:r>
            <w:r>
              <w:rPr>
                <w:rFonts w:ascii="ＭＳ Ｐゴシック" w:eastAsia="ＭＳ Ｐゴシック" w:cs="ＭＳ Ｐゴシック"/>
                <w:b/>
                <w:bCs/>
                <w:color w:val="FF0000"/>
                <w:spacing w:val="-1"/>
                <w:sz w:val="18"/>
                <w:szCs w:val="18"/>
              </w:rPr>
              <w:t xml:space="preserve"> </w:t>
            </w:r>
            <w:r>
              <w:rPr>
                <w:rFonts w:ascii="ＭＳ Ｐゴシック" w:eastAsia="ＭＳ Ｐゴシック" w:cs="ＭＳ Ｐゴシック"/>
                <w:b/>
                <w:bCs/>
                <w:color w:val="FF0000"/>
                <w:sz w:val="18"/>
                <w:szCs w:val="18"/>
              </w:rPr>
              <w:t>8</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hint="eastAsia"/>
                <w:b/>
                <w:bCs/>
                <w:color w:val="FF0000"/>
                <w:spacing w:val="-3"/>
                <w:sz w:val="18"/>
                <w:szCs w:val="18"/>
              </w:rPr>
              <w:t>割以上に従事していることです。</w:t>
            </w:r>
          </w:p>
        </w:tc>
        <w:tc>
          <w:tcPr>
            <w:tcW w:w="731" w:type="dxa"/>
            <w:gridSpan w:val="4"/>
            <w:tcBorders>
              <w:top w:val="single" w:sz="4" w:space="0" w:color="000000"/>
              <w:left w:val="single" w:sz="4" w:space="0" w:color="000000"/>
              <w:bottom w:val="single" w:sz="4" w:space="0" w:color="000000"/>
              <w:right w:val="none" w:sz="6" w:space="0" w:color="auto"/>
            </w:tcBorders>
          </w:tcPr>
          <w:p w14:paraId="59D91C02" w14:textId="77777777" w:rsidR="007D5614" w:rsidRDefault="007D5614">
            <w:pPr>
              <w:pStyle w:val="TableParagraph"/>
              <w:kinsoku w:val="0"/>
              <w:overflowPunct w:val="0"/>
              <w:spacing w:before="68"/>
              <w:ind w:left="112"/>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6"/>
                <w:sz w:val="21"/>
                <w:szCs w:val="21"/>
              </w:rPr>
              <w:t>西暦</w:t>
            </w:r>
          </w:p>
        </w:tc>
        <w:tc>
          <w:tcPr>
            <w:tcW w:w="621" w:type="dxa"/>
            <w:tcBorders>
              <w:top w:val="single" w:sz="4" w:space="0" w:color="000000"/>
              <w:left w:val="none" w:sz="6" w:space="0" w:color="auto"/>
              <w:bottom w:val="single" w:sz="4" w:space="0" w:color="000000"/>
              <w:right w:val="none" w:sz="6" w:space="0" w:color="auto"/>
            </w:tcBorders>
          </w:tcPr>
          <w:p w14:paraId="791467FE" w14:textId="77777777" w:rsidR="007D5614" w:rsidRDefault="007D5614">
            <w:pPr>
              <w:pStyle w:val="TableParagraph"/>
              <w:kinsoku w:val="0"/>
              <w:overflowPunct w:val="0"/>
              <w:rPr>
                <w:rFonts w:ascii="Times New Roman" w:eastAsiaTheme="minorEastAsia" w:cs="Times New Roman"/>
                <w:sz w:val="18"/>
                <w:szCs w:val="18"/>
              </w:rPr>
            </w:pPr>
          </w:p>
        </w:tc>
        <w:tc>
          <w:tcPr>
            <w:tcW w:w="1205" w:type="dxa"/>
            <w:gridSpan w:val="2"/>
            <w:tcBorders>
              <w:top w:val="single" w:sz="4" w:space="0" w:color="000000"/>
              <w:left w:val="none" w:sz="6" w:space="0" w:color="auto"/>
              <w:bottom w:val="single" w:sz="4" w:space="0" w:color="000000"/>
              <w:right w:val="single" w:sz="4" w:space="0" w:color="000000"/>
            </w:tcBorders>
          </w:tcPr>
          <w:p w14:paraId="1EE6715D" w14:textId="77777777" w:rsidR="007D5614" w:rsidRDefault="007D5614">
            <w:pPr>
              <w:pStyle w:val="TableParagraph"/>
              <w:tabs>
                <w:tab w:val="left" w:pos="650"/>
              </w:tabs>
              <w:kinsoku w:val="0"/>
              <w:overflowPunct w:val="0"/>
              <w:spacing w:before="68"/>
              <w:ind w:left="22"/>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7D5614" w14:paraId="4174A99C" w14:textId="77777777">
        <w:trPr>
          <w:trHeight w:val="407"/>
        </w:trPr>
        <w:tc>
          <w:tcPr>
            <w:tcW w:w="9639" w:type="dxa"/>
            <w:gridSpan w:val="18"/>
            <w:tcBorders>
              <w:top w:val="single" w:sz="4" w:space="0" w:color="000000"/>
              <w:left w:val="single" w:sz="4" w:space="0" w:color="000000"/>
              <w:bottom w:val="single" w:sz="4" w:space="0" w:color="000000"/>
              <w:right w:val="single" w:sz="4" w:space="0" w:color="000000"/>
            </w:tcBorders>
          </w:tcPr>
          <w:p w14:paraId="1CD8BA6D" w14:textId="77777777" w:rsidR="007D5614" w:rsidRDefault="007D5614">
            <w:pPr>
              <w:pStyle w:val="TableParagraph"/>
              <w:kinsoku w:val="0"/>
              <w:overflowPunct w:val="0"/>
              <w:spacing w:before="75"/>
              <w:ind w:left="105"/>
              <w:rPr>
                <w:rFonts w:ascii="ＭＳ Ｐゴシック" w:eastAsia="ＭＳ Ｐゴシック" w:cs="ＭＳ Ｐゴシック"/>
                <w:b/>
                <w:bCs/>
                <w:color w:val="FF0000"/>
                <w:spacing w:val="-1"/>
                <w:sz w:val="18"/>
                <w:szCs w:val="18"/>
              </w:rPr>
            </w:pPr>
            <w:r>
              <w:rPr>
                <w:rFonts w:ascii="ＭＳ Ｐゴシック" w:eastAsia="ＭＳ Ｐゴシック" w:cs="ＭＳ Ｐゴシック"/>
                <w:b/>
                <w:bCs/>
                <w:sz w:val="20"/>
                <w:szCs w:val="20"/>
              </w:rPr>
              <w:t>HCTC</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spacing w:val="4"/>
                <w:sz w:val="20"/>
                <w:szCs w:val="20"/>
              </w:rPr>
              <w:t>の実務経験が複数施設に渡る場合</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color w:val="FF0000"/>
                <w:spacing w:val="1"/>
                <w:sz w:val="18"/>
                <w:szCs w:val="18"/>
              </w:rPr>
              <w:t>＊〔様式</w:t>
            </w:r>
            <w:r>
              <w:rPr>
                <w:rFonts w:ascii="ＭＳ Ｐゴシック" w:eastAsia="ＭＳ Ｐゴシック" w:cs="ＭＳ Ｐゴシック"/>
                <w:b/>
                <w:bCs/>
                <w:color w:val="FF0000"/>
                <w:spacing w:val="1"/>
                <w:sz w:val="18"/>
                <w:szCs w:val="18"/>
              </w:rPr>
              <w:t xml:space="preserve"> </w:t>
            </w:r>
            <w:r>
              <w:rPr>
                <w:rFonts w:ascii="ＭＳ Ｐゴシック" w:eastAsia="ＭＳ Ｐゴシック" w:cs="ＭＳ Ｐゴシック"/>
                <w:b/>
                <w:bCs/>
                <w:color w:val="FF0000"/>
                <w:sz w:val="18"/>
                <w:szCs w:val="18"/>
              </w:rPr>
              <w:t>10</w:t>
            </w:r>
            <w:r>
              <w:rPr>
                <w:rFonts w:ascii="ＭＳ Ｐゴシック" w:eastAsia="ＭＳ Ｐゴシック" w:cs="ＭＳ Ｐゴシック" w:hint="eastAsia"/>
                <w:b/>
                <w:bCs/>
                <w:color w:val="FF0000"/>
                <w:spacing w:val="-1"/>
                <w:sz w:val="18"/>
                <w:szCs w:val="18"/>
              </w:rPr>
              <w:t>〕による他所属施設の実務証明が必要です。</w:t>
            </w:r>
          </w:p>
        </w:tc>
      </w:tr>
      <w:tr w:rsidR="007D5614" w14:paraId="38C77718" w14:textId="77777777">
        <w:trPr>
          <w:trHeight w:val="412"/>
        </w:trPr>
        <w:tc>
          <w:tcPr>
            <w:tcW w:w="2265" w:type="dxa"/>
            <w:gridSpan w:val="3"/>
            <w:tcBorders>
              <w:top w:val="single" w:sz="4" w:space="0" w:color="000000"/>
              <w:left w:val="single" w:sz="4" w:space="0" w:color="000000"/>
              <w:bottom w:val="single" w:sz="4" w:space="0" w:color="000000"/>
              <w:right w:val="single" w:sz="4" w:space="0" w:color="000000"/>
            </w:tcBorders>
          </w:tcPr>
          <w:p w14:paraId="339BA07C" w14:textId="77777777" w:rsidR="007D5614" w:rsidRDefault="007D5614">
            <w:pPr>
              <w:pStyle w:val="TableParagraph"/>
              <w:kinsoku w:val="0"/>
              <w:overflowPunct w:val="0"/>
              <w:spacing w:before="79"/>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他所属施設名①</w:t>
            </w:r>
          </w:p>
        </w:tc>
        <w:tc>
          <w:tcPr>
            <w:tcW w:w="3392" w:type="dxa"/>
            <w:gridSpan w:val="4"/>
            <w:tcBorders>
              <w:top w:val="single" w:sz="4" w:space="0" w:color="000000"/>
              <w:left w:val="single" w:sz="4" w:space="0" w:color="000000"/>
              <w:bottom w:val="single" w:sz="4" w:space="0" w:color="000000"/>
              <w:right w:val="single" w:sz="4" w:space="0" w:color="000000"/>
            </w:tcBorders>
          </w:tcPr>
          <w:p w14:paraId="74689494" w14:textId="77777777" w:rsidR="007D5614" w:rsidRDefault="007D5614">
            <w:pPr>
              <w:pStyle w:val="TableParagraph"/>
              <w:kinsoku w:val="0"/>
              <w:overflowPunct w:val="0"/>
              <w:rPr>
                <w:rFonts w:ascii="Times New Roman" w:eastAsiaTheme="minorEastAsia" w:cs="Times New Roman"/>
                <w:sz w:val="18"/>
                <w:szCs w:val="18"/>
              </w:rPr>
            </w:pPr>
          </w:p>
        </w:tc>
        <w:tc>
          <w:tcPr>
            <w:tcW w:w="1137" w:type="dxa"/>
            <w:gridSpan w:val="3"/>
            <w:tcBorders>
              <w:top w:val="single" w:sz="4" w:space="0" w:color="000000"/>
              <w:left w:val="single" w:sz="4" w:space="0" w:color="000000"/>
              <w:bottom w:val="single" w:sz="4" w:space="0" w:color="000000"/>
              <w:right w:val="single" w:sz="4" w:space="0" w:color="000000"/>
            </w:tcBorders>
          </w:tcPr>
          <w:p w14:paraId="6B18E24E" w14:textId="77777777" w:rsidR="007D5614" w:rsidRDefault="007D5614">
            <w:pPr>
              <w:pStyle w:val="TableParagraph"/>
              <w:kinsoku w:val="0"/>
              <w:overflowPunct w:val="0"/>
              <w:spacing w:before="79"/>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8" w:type="dxa"/>
            <w:tcBorders>
              <w:top w:val="single" w:sz="4" w:space="0" w:color="000000"/>
              <w:left w:val="single" w:sz="4" w:space="0" w:color="000000"/>
              <w:bottom w:val="single" w:sz="4" w:space="0" w:color="000000"/>
              <w:right w:val="none" w:sz="6" w:space="0" w:color="auto"/>
            </w:tcBorders>
          </w:tcPr>
          <w:p w14:paraId="34AEC3F2" w14:textId="77777777" w:rsidR="007D5614" w:rsidRDefault="007D5614">
            <w:pPr>
              <w:pStyle w:val="TableParagraph"/>
              <w:kinsoku w:val="0"/>
              <w:overflowPunct w:val="0"/>
              <w:rPr>
                <w:rFonts w:ascii="Times New Roman" w:eastAsiaTheme="minorEastAsia" w:cs="Times New Roman"/>
                <w:sz w:val="18"/>
                <w:szCs w:val="18"/>
              </w:rPr>
            </w:pPr>
          </w:p>
        </w:tc>
        <w:tc>
          <w:tcPr>
            <w:tcW w:w="731" w:type="dxa"/>
            <w:gridSpan w:val="4"/>
            <w:tcBorders>
              <w:top w:val="single" w:sz="4" w:space="0" w:color="000000"/>
              <w:left w:val="none" w:sz="6" w:space="0" w:color="auto"/>
              <w:bottom w:val="single" w:sz="4" w:space="0" w:color="000000"/>
              <w:right w:val="none" w:sz="6" w:space="0" w:color="auto"/>
            </w:tcBorders>
          </w:tcPr>
          <w:p w14:paraId="2F9FED43" w14:textId="77777777" w:rsidR="007D5614" w:rsidRDefault="007D5614">
            <w:pPr>
              <w:pStyle w:val="TableParagraph"/>
              <w:kinsoku w:val="0"/>
              <w:overflowPunct w:val="0"/>
              <w:spacing w:before="73"/>
              <w:ind w:left="38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621" w:type="dxa"/>
            <w:tcBorders>
              <w:top w:val="single" w:sz="4" w:space="0" w:color="000000"/>
              <w:left w:val="none" w:sz="6" w:space="0" w:color="auto"/>
              <w:bottom w:val="single" w:sz="4" w:space="0" w:color="000000"/>
              <w:right w:val="none" w:sz="6" w:space="0" w:color="auto"/>
            </w:tcBorders>
          </w:tcPr>
          <w:p w14:paraId="255DEEB8" w14:textId="77777777" w:rsidR="007D5614" w:rsidRDefault="007D5614">
            <w:pPr>
              <w:pStyle w:val="TableParagraph"/>
              <w:kinsoku w:val="0"/>
              <w:overflowPunct w:val="0"/>
              <w:spacing w:before="73"/>
              <w:ind w:right="51"/>
              <w:jc w:val="right"/>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1205" w:type="dxa"/>
            <w:gridSpan w:val="2"/>
            <w:tcBorders>
              <w:top w:val="single" w:sz="4" w:space="0" w:color="000000"/>
              <w:left w:val="none" w:sz="6" w:space="0" w:color="auto"/>
              <w:bottom w:val="single" w:sz="4" w:space="0" w:color="000000"/>
              <w:right w:val="single" w:sz="4" w:space="0" w:color="000000"/>
            </w:tcBorders>
          </w:tcPr>
          <w:p w14:paraId="1F9BD858" w14:textId="77777777" w:rsidR="007D5614" w:rsidRDefault="007D5614">
            <w:pPr>
              <w:pStyle w:val="TableParagraph"/>
              <w:tabs>
                <w:tab w:val="left" w:pos="853"/>
              </w:tabs>
              <w:kinsoku w:val="0"/>
              <w:overflowPunct w:val="0"/>
              <w:spacing w:before="73"/>
              <w:ind w:left="364"/>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7D5614" w14:paraId="495D59DB" w14:textId="77777777">
        <w:trPr>
          <w:trHeight w:val="412"/>
        </w:trPr>
        <w:tc>
          <w:tcPr>
            <w:tcW w:w="2265" w:type="dxa"/>
            <w:gridSpan w:val="3"/>
            <w:tcBorders>
              <w:top w:val="single" w:sz="4" w:space="0" w:color="000000"/>
              <w:left w:val="single" w:sz="4" w:space="0" w:color="000000"/>
              <w:bottom w:val="single" w:sz="4" w:space="0" w:color="000000"/>
              <w:right w:val="single" w:sz="4" w:space="0" w:color="000000"/>
            </w:tcBorders>
          </w:tcPr>
          <w:p w14:paraId="5730A65D" w14:textId="77777777" w:rsidR="007D5614" w:rsidRDefault="007D5614">
            <w:pPr>
              <w:pStyle w:val="TableParagraph"/>
              <w:kinsoku w:val="0"/>
              <w:overflowPunct w:val="0"/>
              <w:spacing w:before="75"/>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他所属施設名②</w:t>
            </w:r>
          </w:p>
        </w:tc>
        <w:tc>
          <w:tcPr>
            <w:tcW w:w="3392" w:type="dxa"/>
            <w:gridSpan w:val="4"/>
            <w:tcBorders>
              <w:top w:val="single" w:sz="4" w:space="0" w:color="000000"/>
              <w:left w:val="single" w:sz="4" w:space="0" w:color="000000"/>
              <w:bottom w:val="single" w:sz="4" w:space="0" w:color="000000"/>
              <w:right w:val="single" w:sz="4" w:space="0" w:color="000000"/>
            </w:tcBorders>
          </w:tcPr>
          <w:p w14:paraId="006B250A" w14:textId="77777777" w:rsidR="007D5614" w:rsidRDefault="007D5614">
            <w:pPr>
              <w:pStyle w:val="TableParagraph"/>
              <w:kinsoku w:val="0"/>
              <w:overflowPunct w:val="0"/>
              <w:rPr>
                <w:rFonts w:ascii="Times New Roman" w:eastAsiaTheme="minorEastAsia" w:cs="Times New Roman"/>
                <w:sz w:val="18"/>
                <w:szCs w:val="18"/>
              </w:rPr>
            </w:pPr>
          </w:p>
        </w:tc>
        <w:tc>
          <w:tcPr>
            <w:tcW w:w="1137" w:type="dxa"/>
            <w:gridSpan w:val="3"/>
            <w:tcBorders>
              <w:top w:val="single" w:sz="4" w:space="0" w:color="000000"/>
              <w:left w:val="single" w:sz="4" w:space="0" w:color="000000"/>
              <w:bottom w:val="single" w:sz="4" w:space="0" w:color="000000"/>
              <w:right w:val="single" w:sz="4" w:space="0" w:color="000000"/>
            </w:tcBorders>
          </w:tcPr>
          <w:p w14:paraId="2978AFA6" w14:textId="77777777" w:rsidR="007D5614" w:rsidRDefault="007D5614">
            <w:pPr>
              <w:pStyle w:val="TableParagraph"/>
              <w:kinsoku w:val="0"/>
              <w:overflowPunct w:val="0"/>
              <w:spacing w:before="75"/>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8" w:type="dxa"/>
            <w:tcBorders>
              <w:top w:val="single" w:sz="4" w:space="0" w:color="000000"/>
              <w:left w:val="single" w:sz="4" w:space="0" w:color="000000"/>
              <w:bottom w:val="single" w:sz="4" w:space="0" w:color="000000"/>
              <w:right w:val="none" w:sz="6" w:space="0" w:color="auto"/>
            </w:tcBorders>
          </w:tcPr>
          <w:p w14:paraId="15F743EE" w14:textId="77777777" w:rsidR="007D5614" w:rsidRDefault="007D5614">
            <w:pPr>
              <w:pStyle w:val="TableParagraph"/>
              <w:kinsoku w:val="0"/>
              <w:overflowPunct w:val="0"/>
              <w:rPr>
                <w:rFonts w:ascii="Times New Roman" w:eastAsiaTheme="minorEastAsia" w:cs="Times New Roman"/>
                <w:sz w:val="18"/>
                <w:szCs w:val="18"/>
              </w:rPr>
            </w:pPr>
          </w:p>
        </w:tc>
        <w:tc>
          <w:tcPr>
            <w:tcW w:w="731" w:type="dxa"/>
            <w:gridSpan w:val="4"/>
            <w:tcBorders>
              <w:top w:val="single" w:sz="4" w:space="0" w:color="000000"/>
              <w:left w:val="none" w:sz="6" w:space="0" w:color="auto"/>
              <w:bottom w:val="single" w:sz="4" w:space="0" w:color="000000"/>
              <w:right w:val="none" w:sz="6" w:space="0" w:color="auto"/>
            </w:tcBorders>
          </w:tcPr>
          <w:p w14:paraId="49F5D186" w14:textId="77777777" w:rsidR="007D5614" w:rsidRDefault="007D5614">
            <w:pPr>
              <w:pStyle w:val="TableParagraph"/>
              <w:kinsoku w:val="0"/>
              <w:overflowPunct w:val="0"/>
              <w:spacing w:before="68"/>
              <w:ind w:left="387"/>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621" w:type="dxa"/>
            <w:tcBorders>
              <w:top w:val="single" w:sz="4" w:space="0" w:color="000000"/>
              <w:left w:val="none" w:sz="6" w:space="0" w:color="auto"/>
              <w:bottom w:val="single" w:sz="4" w:space="0" w:color="000000"/>
              <w:right w:val="none" w:sz="6" w:space="0" w:color="auto"/>
            </w:tcBorders>
          </w:tcPr>
          <w:p w14:paraId="7673CB85" w14:textId="77777777" w:rsidR="007D5614" w:rsidRDefault="007D5614">
            <w:pPr>
              <w:pStyle w:val="TableParagraph"/>
              <w:kinsoku w:val="0"/>
              <w:overflowPunct w:val="0"/>
              <w:spacing w:before="68"/>
              <w:ind w:right="53"/>
              <w:jc w:val="right"/>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1205" w:type="dxa"/>
            <w:gridSpan w:val="2"/>
            <w:tcBorders>
              <w:top w:val="single" w:sz="4" w:space="0" w:color="000000"/>
              <w:left w:val="none" w:sz="6" w:space="0" w:color="auto"/>
              <w:bottom w:val="single" w:sz="4" w:space="0" w:color="000000"/>
              <w:right w:val="single" w:sz="4" w:space="0" w:color="000000"/>
            </w:tcBorders>
          </w:tcPr>
          <w:p w14:paraId="53539A90" w14:textId="77777777" w:rsidR="007D5614" w:rsidRDefault="007D5614">
            <w:pPr>
              <w:pStyle w:val="TableParagraph"/>
              <w:tabs>
                <w:tab w:val="left" w:pos="851"/>
              </w:tabs>
              <w:kinsoku w:val="0"/>
              <w:overflowPunct w:val="0"/>
              <w:spacing w:before="68"/>
              <w:ind w:left="363"/>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7D5614" w14:paraId="02F8BDF0" w14:textId="77777777">
        <w:trPr>
          <w:trHeight w:val="407"/>
        </w:trPr>
        <w:tc>
          <w:tcPr>
            <w:tcW w:w="2265" w:type="dxa"/>
            <w:gridSpan w:val="3"/>
            <w:tcBorders>
              <w:top w:val="single" w:sz="4" w:space="0" w:color="000000"/>
              <w:left w:val="single" w:sz="4" w:space="0" w:color="000000"/>
              <w:bottom w:val="single" w:sz="4" w:space="0" w:color="000000"/>
              <w:right w:val="single" w:sz="4" w:space="0" w:color="000000"/>
            </w:tcBorders>
          </w:tcPr>
          <w:p w14:paraId="1D4D14B5" w14:textId="77777777" w:rsidR="007D5614" w:rsidRDefault="007D5614">
            <w:pPr>
              <w:pStyle w:val="TableParagraph"/>
              <w:kinsoku w:val="0"/>
              <w:overflowPunct w:val="0"/>
              <w:spacing w:before="75"/>
              <w:ind w:left="105"/>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5"/>
                <w:w w:val="105"/>
                <w:sz w:val="20"/>
                <w:szCs w:val="20"/>
              </w:rPr>
              <w:t>現施設</w:t>
            </w:r>
          </w:p>
        </w:tc>
        <w:tc>
          <w:tcPr>
            <w:tcW w:w="3392" w:type="dxa"/>
            <w:gridSpan w:val="4"/>
            <w:tcBorders>
              <w:top w:val="single" w:sz="4" w:space="0" w:color="000000"/>
              <w:left w:val="single" w:sz="4" w:space="0" w:color="000000"/>
              <w:bottom w:val="single" w:sz="4" w:space="0" w:color="000000"/>
              <w:right w:val="single" w:sz="4" w:space="0" w:color="000000"/>
            </w:tcBorders>
          </w:tcPr>
          <w:p w14:paraId="312017AE" w14:textId="006CE6B8" w:rsidR="007D5614" w:rsidRDefault="00F308EE">
            <w:pPr>
              <w:pStyle w:val="TableParagraph"/>
              <w:kinsoku w:val="0"/>
              <w:overflowPunct w:val="0"/>
              <w:ind w:left="7" w:right="-72"/>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09682847" wp14:editId="71E88616">
                      <wp:extent cx="2155190" cy="265430"/>
                      <wp:effectExtent l="5715" t="2540" r="1270" b="8255"/>
                      <wp:docPr id="21674414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5190" cy="265430"/>
                                <a:chOff x="0" y="0"/>
                                <a:chExt cx="3394" cy="418"/>
                              </a:xfrm>
                            </wpg:grpSpPr>
                            <wps:wsp>
                              <wps:cNvPr id="1005419476" name="Freeform 9"/>
                              <wps:cNvSpPr>
                                <a:spLocks/>
                              </wps:cNvSpPr>
                              <wps:spPr bwMode="auto">
                                <a:xfrm>
                                  <a:off x="4" y="4"/>
                                  <a:ext cx="3384" cy="408"/>
                                </a:xfrm>
                                <a:custGeom>
                                  <a:avLst/>
                                  <a:gdLst>
                                    <a:gd name="T0" fmla="*/ 3383 w 3384"/>
                                    <a:gd name="T1" fmla="*/ 0 h 408"/>
                                    <a:gd name="T2" fmla="*/ 0 w 3384"/>
                                    <a:gd name="T3" fmla="*/ 407 h 408"/>
                                  </a:gdLst>
                                  <a:ahLst/>
                                  <a:cxnLst>
                                    <a:cxn ang="0">
                                      <a:pos x="T0" y="T1"/>
                                    </a:cxn>
                                    <a:cxn ang="0">
                                      <a:pos x="T2" y="T3"/>
                                    </a:cxn>
                                  </a:cxnLst>
                                  <a:rect l="0" t="0" r="r" b="b"/>
                                  <a:pathLst>
                                    <a:path w="3384" h="408">
                                      <a:moveTo>
                                        <a:pt x="3383" y="0"/>
                                      </a:moveTo>
                                      <a:lnTo>
                                        <a:pt x="0" y="40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BF213C9" id="Group 8" o:spid="_x0000_s1026" style="width:169.7pt;height:20.9pt;mso-position-horizontal-relative:char;mso-position-vertical-relative:line" coordsize="3394,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">
                      <v:shape id="Freeform 9" o:spid="_x0000_s1027" style="position:absolute;left:4;top:4;width:3384;height:408;visibility:visible;mso-wrap-style:square;v-text-anchor:top" coordsize="3384,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" path="m3383,l,407e" filled="f" strokeweight=".16931mm">
                        <v:path arrowok="t" o:connecttype="custom" o:connectlocs="3383,0;0,407" o:connectangles="0,0"/>
                      </v:shape>
                      <w10:anchorlock/>
                    </v:group>
                  </w:pict>
                </mc:Fallback>
              </mc:AlternateContent>
            </w:r>
          </w:p>
        </w:tc>
        <w:tc>
          <w:tcPr>
            <w:tcW w:w="1137" w:type="dxa"/>
            <w:gridSpan w:val="3"/>
            <w:tcBorders>
              <w:top w:val="single" w:sz="4" w:space="0" w:color="000000"/>
              <w:left w:val="single" w:sz="4" w:space="0" w:color="000000"/>
              <w:bottom w:val="single" w:sz="4" w:space="0" w:color="000000"/>
              <w:right w:val="single" w:sz="4" w:space="0" w:color="000000"/>
            </w:tcBorders>
          </w:tcPr>
          <w:p w14:paraId="37394355" w14:textId="77777777" w:rsidR="007D5614" w:rsidRDefault="007D5614">
            <w:pPr>
              <w:pStyle w:val="TableParagraph"/>
              <w:kinsoku w:val="0"/>
              <w:overflowPunct w:val="0"/>
              <w:spacing w:before="75"/>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8" w:type="dxa"/>
            <w:tcBorders>
              <w:top w:val="single" w:sz="4" w:space="0" w:color="000000"/>
              <w:left w:val="single" w:sz="4" w:space="0" w:color="000000"/>
              <w:bottom w:val="single" w:sz="4" w:space="0" w:color="000000"/>
              <w:right w:val="none" w:sz="6" w:space="0" w:color="auto"/>
            </w:tcBorders>
          </w:tcPr>
          <w:p w14:paraId="2AD8D48B" w14:textId="77777777" w:rsidR="007D5614" w:rsidRDefault="007D5614">
            <w:pPr>
              <w:pStyle w:val="TableParagraph"/>
              <w:kinsoku w:val="0"/>
              <w:overflowPunct w:val="0"/>
              <w:rPr>
                <w:rFonts w:ascii="Times New Roman" w:eastAsiaTheme="minorEastAsia" w:cs="Times New Roman"/>
                <w:sz w:val="18"/>
                <w:szCs w:val="18"/>
              </w:rPr>
            </w:pPr>
          </w:p>
        </w:tc>
        <w:tc>
          <w:tcPr>
            <w:tcW w:w="731" w:type="dxa"/>
            <w:gridSpan w:val="4"/>
            <w:tcBorders>
              <w:top w:val="single" w:sz="4" w:space="0" w:color="000000"/>
              <w:left w:val="none" w:sz="6" w:space="0" w:color="auto"/>
              <w:bottom w:val="single" w:sz="4" w:space="0" w:color="000000"/>
              <w:right w:val="none" w:sz="6" w:space="0" w:color="auto"/>
            </w:tcBorders>
          </w:tcPr>
          <w:p w14:paraId="5B5EA8F8" w14:textId="77777777" w:rsidR="007D5614" w:rsidRDefault="007D5614">
            <w:pPr>
              <w:pStyle w:val="TableParagraph"/>
              <w:kinsoku w:val="0"/>
              <w:overflowPunct w:val="0"/>
              <w:spacing w:before="68"/>
              <w:ind w:left="387"/>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621" w:type="dxa"/>
            <w:tcBorders>
              <w:top w:val="single" w:sz="4" w:space="0" w:color="000000"/>
              <w:left w:val="none" w:sz="6" w:space="0" w:color="auto"/>
              <w:bottom w:val="single" w:sz="4" w:space="0" w:color="000000"/>
              <w:right w:val="none" w:sz="6" w:space="0" w:color="auto"/>
            </w:tcBorders>
          </w:tcPr>
          <w:p w14:paraId="59850F14" w14:textId="77777777" w:rsidR="007D5614" w:rsidRDefault="007D5614">
            <w:pPr>
              <w:pStyle w:val="TableParagraph"/>
              <w:kinsoku w:val="0"/>
              <w:overflowPunct w:val="0"/>
              <w:spacing w:before="68"/>
              <w:ind w:right="53"/>
              <w:jc w:val="right"/>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1205" w:type="dxa"/>
            <w:gridSpan w:val="2"/>
            <w:tcBorders>
              <w:top w:val="single" w:sz="4" w:space="0" w:color="000000"/>
              <w:left w:val="none" w:sz="6" w:space="0" w:color="auto"/>
              <w:bottom w:val="single" w:sz="4" w:space="0" w:color="000000"/>
              <w:right w:val="single" w:sz="4" w:space="0" w:color="000000"/>
            </w:tcBorders>
          </w:tcPr>
          <w:p w14:paraId="60A05C10" w14:textId="77777777" w:rsidR="007D5614" w:rsidRDefault="007D5614">
            <w:pPr>
              <w:pStyle w:val="TableParagraph"/>
              <w:kinsoku w:val="0"/>
              <w:overflowPunct w:val="0"/>
              <w:spacing w:before="68"/>
              <w:ind w:left="84"/>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現在に至る</w:t>
            </w:r>
          </w:p>
        </w:tc>
      </w:tr>
      <w:tr w:rsidR="007D5614" w14:paraId="1E849658" w14:textId="77777777">
        <w:trPr>
          <w:trHeight w:val="604"/>
        </w:trPr>
        <w:tc>
          <w:tcPr>
            <w:tcW w:w="9639" w:type="dxa"/>
            <w:gridSpan w:val="18"/>
            <w:tcBorders>
              <w:top w:val="single" w:sz="4" w:space="0" w:color="000000"/>
              <w:left w:val="single" w:sz="4" w:space="0" w:color="000000"/>
              <w:bottom w:val="single" w:sz="4" w:space="0" w:color="000000"/>
              <w:right w:val="single" w:sz="4" w:space="0" w:color="000000"/>
            </w:tcBorders>
            <w:shd w:val="clear" w:color="auto" w:fill="D9D9D9"/>
          </w:tcPr>
          <w:p w14:paraId="1B9B57C9" w14:textId="3884AA02" w:rsidR="007D5614" w:rsidRDefault="007D5614">
            <w:pPr>
              <w:pStyle w:val="TableParagraph"/>
              <w:kinsoku w:val="0"/>
              <w:overflowPunct w:val="0"/>
              <w:spacing w:before="18"/>
              <w:ind w:left="105"/>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spacing w:val="-5"/>
                <w:w w:val="105"/>
                <w:sz w:val="20"/>
                <w:szCs w:val="20"/>
              </w:rPr>
              <w:t>【認定</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取得後の実務経験</w:t>
            </w:r>
            <w:r>
              <w:rPr>
                <w:rFonts w:ascii="ＭＳ Ｐゴシック" w:eastAsia="ＭＳ Ｐゴシック" w:cs="ＭＳ Ｐゴシック"/>
                <w:b/>
                <w:bCs/>
                <w:spacing w:val="16"/>
                <w:w w:val="105"/>
                <w:sz w:val="20"/>
                <w:szCs w:val="20"/>
              </w:rPr>
              <w:t xml:space="preserve"> </w:t>
            </w:r>
            <w:r>
              <w:rPr>
                <w:rFonts w:ascii="ＭＳ Ｐゴシック" w:eastAsia="ＭＳ Ｐゴシック" w:cs="ＭＳ Ｐゴシック" w:hint="eastAsia"/>
                <w:b/>
                <w:bCs/>
                <w:spacing w:val="16"/>
                <w:w w:val="105"/>
                <w:sz w:val="20"/>
                <w:szCs w:val="20"/>
              </w:rPr>
              <w:t>：</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コーディネート件数】</w:t>
            </w:r>
            <w:r>
              <w:rPr>
                <w:rFonts w:ascii="ＭＳ Ｐゴシック" w:eastAsia="ＭＳ Ｐゴシック" w:cs="ＭＳ Ｐゴシック"/>
                <w:b/>
                <w:bCs/>
                <w:spacing w:val="66"/>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Pr>
                <w:rFonts w:ascii="ＭＳ Ｐゴシック" w:eastAsia="ＭＳ Ｐゴシック" w:cs="ＭＳ Ｐゴシック"/>
                <w:b/>
                <w:bCs/>
                <w:color w:val="FF0000"/>
                <w:w w:val="105"/>
                <w:sz w:val="20"/>
                <w:szCs w:val="20"/>
              </w:rPr>
              <w:t>202</w:t>
            </w:r>
            <w:r w:rsidR="00613B70">
              <w:rPr>
                <w:rFonts w:ascii="ＭＳ Ｐゴシック" w:eastAsia="ＭＳ Ｐゴシック" w:cs="ＭＳ Ｐゴシック" w:hint="eastAsia"/>
                <w:b/>
                <w:bCs/>
                <w:color w:val="FF0000"/>
                <w:spacing w:val="-11"/>
                <w:w w:val="105"/>
                <w:sz w:val="20"/>
                <w:szCs w:val="20"/>
              </w:rPr>
              <w:t>6</w:t>
            </w:r>
            <w:r>
              <w:rPr>
                <w:rFonts w:ascii="ＭＳ Ｐゴシック" w:eastAsia="ＭＳ Ｐゴシック" w:cs="ＭＳ Ｐゴシック" w:hint="eastAsia"/>
                <w:b/>
                <w:bCs/>
                <w:color w:val="FF0000"/>
                <w:spacing w:val="-11"/>
                <w:w w:val="105"/>
                <w:sz w:val="20"/>
                <w:szCs w:val="20"/>
              </w:rPr>
              <w:t>年</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b/>
                <w:bCs/>
                <w:color w:val="FF0000"/>
                <w:w w:val="105"/>
                <w:sz w:val="20"/>
                <w:szCs w:val="20"/>
              </w:rPr>
              <w:t>9</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月</w:t>
            </w:r>
            <w:r>
              <w:rPr>
                <w:rFonts w:ascii="ＭＳ Ｐゴシック" w:eastAsia="ＭＳ Ｐゴシック" w:cs="ＭＳ Ｐゴシック"/>
                <w:b/>
                <w:bCs/>
                <w:color w:val="FF0000"/>
                <w:spacing w:val="-11"/>
                <w:w w:val="105"/>
                <w:sz w:val="20"/>
                <w:szCs w:val="20"/>
              </w:rPr>
              <w:t xml:space="preserve"> </w:t>
            </w:r>
            <w:r w:rsidR="00A839AF">
              <w:rPr>
                <w:rFonts w:ascii="ＭＳ Ｐゴシック" w:eastAsia="ＭＳ Ｐゴシック" w:cs="ＭＳ Ｐゴシック"/>
                <w:b/>
                <w:bCs/>
                <w:color w:val="FF0000"/>
                <w:spacing w:val="-11"/>
                <w:w w:val="105"/>
                <w:sz w:val="20"/>
                <w:szCs w:val="20"/>
              </w:rPr>
              <w:t>1</w:t>
            </w:r>
            <w:r w:rsidR="00613B70">
              <w:rPr>
                <w:rFonts w:ascii="ＭＳ Ｐゴシック" w:eastAsia="ＭＳ Ｐゴシック" w:cs="ＭＳ Ｐゴシック" w:hint="eastAsia"/>
                <w:b/>
                <w:bCs/>
                <w:color w:val="FF0000"/>
                <w:spacing w:val="-11"/>
                <w:w w:val="105"/>
                <w:sz w:val="20"/>
                <w:szCs w:val="20"/>
              </w:rPr>
              <w:t xml:space="preserve">5 </w:t>
            </w:r>
            <w:r>
              <w:rPr>
                <w:rFonts w:ascii="ＭＳ Ｐゴシック" w:eastAsia="ＭＳ Ｐゴシック" w:cs="ＭＳ Ｐゴシック" w:hint="eastAsia"/>
                <w:b/>
                <w:bCs/>
                <w:color w:val="FF0000"/>
                <w:spacing w:val="-8"/>
                <w:w w:val="105"/>
                <w:sz w:val="20"/>
                <w:szCs w:val="20"/>
              </w:rPr>
              <w:t>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31838B52" w14:textId="16F97F50" w:rsidR="007D5614" w:rsidRDefault="007D5614">
            <w:pPr>
              <w:pStyle w:val="TableParagraph"/>
              <w:kinsoku w:val="0"/>
              <w:overflowPunct w:val="0"/>
              <w:spacing w:before="85" w:line="225" w:lineRule="exact"/>
              <w:ind w:left="105"/>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202</w:t>
            </w:r>
            <w:r w:rsidR="00F0753C">
              <w:rPr>
                <w:rFonts w:ascii="ＭＳ Ｐゴシック" w:eastAsia="ＭＳ Ｐゴシック" w:cs="ＭＳ Ｐゴシック" w:hint="eastAsia"/>
                <w:b/>
                <w:bCs/>
                <w:color w:val="FF0000"/>
                <w:spacing w:val="-2"/>
                <w:sz w:val="18"/>
                <w:szCs w:val="18"/>
              </w:rPr>
              <w:t>4</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年度認定申請手続き説明書内の「</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tc>
      </w:tr>
      <w:tr w:rsidR="007D5614" w14:paraId="65A1E29F" w14:textId="77777777">
        <w:trPr>
          <w:trHeight w:val="417"/>
        </w:trPr>
        <w:tc>
          <w:tcPr>
            <w:tcW w:w="2687" w:type="dxa"/>
            <w:gridSpan w:val="4"/>
            <w:tcBorders>
              <w:top w:val="single" w:sz="4" w:space="0" w:color="000000"/>
              <w:left w:val="single" w:sz="4" w:space="0" w:color="000000"/>
              <w:bottom w:val="single" w:sz="4" w:space="0" w:color="000000"/>
              <w:right w:val="single" w:sz="4" w:space="0" w:color="000000"/>
            </w:tcBorders>
          </w:tcPr>
          <w:p w14:paraId="5F88615E" w14:textId="77777777" w:rsidR="007D5614" w:rsidRDefault="007D5614">
            <w:pPr>
              <w:pStyle w:val="TableParagraph"/>
              <w:kinsoku w:val="0"/>
              <w:overflowPunct w:val="0"/>
              <w:spacing w:before="79"/>
              <w:ind w:left="105"/>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8" w:type="dxa"/>
            <w:tcBorders>
              <w:top w:val="single" w:sz="4" w:space="0" w:color="000000"/>
              <w:left w:val="single" w:sz="4" w:space="0" w:color="000000"/>
              <w:bottom w:val="single" w:sz="4" w:space="0" w:color="000000"/>
              <w:right w:val="single" w:sz="4" w:space="0" w:color="000000"/>
            </w:tcBorders>
          </w:tcPr>
          <w:p w14:paraId="0E0C4438" w14:textId="77777777" w:rsidR="007D5614" w:rsidRDefault="007D5614">
            <w:pPr>
              <w:pStyle w:val="TableParagraph"/>
              <w:kinsoku w:val="0"/>
              <w:overflowPunct w:val="0"/>
              <w:spacing w:before="73"/>
              <w:ind w:right="40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4824" w:type="dxa"/>
            <w:gridSpan w:val="13"/>
            <w:tcBorders>
              <w:top w:val="single" w:sz="4" w:space="0" w:color="000000"/>
              <w:left w:val="single" w:sz="4" w:space="0" w:color="000000"/>
              <w:bottom w:val="single" w:sz="4" w:space="0" w:color="000000"/>
              <w:right w:val="single" w:sz="4" w:space="0" w:color="000000"/>
            </w:tcBorders>
          </w:tcPr>
          <w:p w14:paraId="07A1CF7F" w14:textId="436B41BF" w:rsidR="007D5614" w:rsidRDefault="00F308EE">
            <w:pPr>
              <w:pStyle w:val="TableParagraph"/>
              <w:kinsoku w:val="0"/>
              <w:overflowPunct w:val="0"/>
              <w:ind w:left="1" w:right="-72"/>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096F2FE1" wp14:editId="56FD030F">
                      <wp:extent cx="3066415" cy="271780"/>
                      <wp:effectExtent l="5715" t="8255" r="4445" b="5715"/>
                      <wp:docPr id="65431196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66415" cy="271780"/>
                                <a:chOff x="0" y="0"/>
                                <a:chExt cx="4829" cy="428"/>
                              </a:xfrm>
                            </wpg:grpSpPr>
                            <wps:wsp>
                              <wps:cNvPr id="1631598904" name="Freeform 13"/>
                              <wps:cNvSpPr>
                                <a:spLocks/>
                              </wps:cNvSpPr>
                              <wps:spPr bwMode="auto">
                                <a:xfrm>
                                  <a:off x="4" y="4"/>
                                  <a:ext cx="4820" cy="418"/>
                                </a:xfrm>
                                <a:custGeom>
                                  <a:avLst/>
                                  <a:gdLst>
                                    <a:gd name="T0" fmla="*/ 4819 w 4820"/>
                                    <a:gd name="T1" fmla="*/ 0 h 418"/>
                                    <a:gd name="T2" fmla="*/ 0 w 4820"/>
                                    <a:gd name="T3" fmla="*/ 417 h 418"/>
                                  </a:gdLst>
                                  <a:ahLst/>
                                  <a:cxnLst>
                                    <a:cxn ang="0">
                                      <a:pos x="T0" y="T1"/>
                                    </a:cxn>
                                    <a:cxn ang="0">
                                      <a:pos x="T2" y="T3"/>
                                    </a:cxn>
                                  </a:cxnLst>
                                  <a:rect l="0" t="0" r="r" b="b"/>
                                  <a:pathLst>
                                    <a:path w="4820" h="418">
                                      <a:moveTo>
                                        <a:pt x="4819" y="0"/>
                                      </a:moveTo>
                                      <a:lnTo>
                                        <a:pt x="0" y="41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0B0AE8A" id="Group 12" o:spid="_x0000_s1026" style="width:241.45pt;height:21.4pt;mso-position-horizontal-relative:char;mso-position-vertical-relative:line" coordsize="4829,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">
                      <v:shape id="Freeform 13" o:spid="_x0000_s1027" style="position:absolute;left:4;top:4;width:4820;height:418;visibility:visible;mso-wrap-style:square;v-text-anchor:top" coordsize="4820,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" path="m4819,l,417e" filled="f" strokeweight=".16931mm">
                        <v:path arrowok="t" o:connecttype="custom" o:connectlocs="4819,0;0,417" o:connectangles="0,0"/>
                      </v:shape>
                      <w10:anchorlock/>
                    </v:group>
                  </w:pict>
                </mc:Fallback>
              </mc:AlternateContent>
            </w:r>
          </w:p>
        </w:tc>
      </w:tr>
      <w:tr w:rsidR="007D5614" w14:paraId="2B4D5753" w14:textId="77777777">
        <w:trPr>
          <w:trHeight w:val="389"/>
        </w:trPr>
        <w:tc>
          <w:tcPr>
            <w:tcW w:w="2687" w:type="dxa"/>
            <w:gridSpan w:val="4"/>
            <w:tcBorders>
              <w:top w:val="single" w:sz="4" w:space="0" w:color="000000"/>
              <w:left w:val="single" w:sz="4" w:space="0" w:color="000000"/>
              <w:bottom w:val="single" w:sz="4" w:space="0" w:color="000000"/>
              <w:right w:val="single" w:sz="4" w:space="0" w:color="000000"/>
            </w:tcBorders>
          </w:tcPr>
          <w:p w14:paraId="0E7FE367" w14:textId="77777777" w:rsidR="007D5614" w:rsidRDefault="007D5614">
            <w:pPr>
              <w:pStyle w:val="TableParagraph"/>
              <w:kinsoku w:val="0"/>
              <w:overflowPunct w:val="0"/>
              <w:spacing w:before="51"/>
              <w:ind w:left="105"/>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8" w:type="dxa"/>
            <w:tcBorders>
              <w:top w:val="single" w:sz="4" w:space="0" w:color="000000"/>
              <w:left w:val="single" w:sz="4" w:space="0" w:color="000000"/>
              <w:bottom w:val="single" w:sz="4" w:space="0" w:color="000000"/>
              <w:right w:val="single" w:sz="4" w:space="0" w:color="000000"/>
            </w:tcBorders>
          </w:tcPr>
          <w:p w14:paraId="5B43A0A3" w14:textId="77777777" w:rsidR="007D5614" w:rsidRDefault="007D5614">
            <w:pPr>
              <w:pStyle w:val="TableParagraph"/>
              <w:kinsoku w:val="0"/>
              <w:overflowPunct w:val="0"/>
              <w:spacing w:before="44"/>
              <w:ind w:right="40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89" w:type="dxa"/>
            <w:gridSpan w:val="8"/>
            <w:tcBorders>
              <w:top w:val="single" w:sz="4" w:space="0" w:color="000000"/>
              <w:left w:val="single" w:sz="4" w:space="0" w:color="000000"/>
              <w:bottom w:val="single" w:sz="4" w:space="0" w:color="000000"/>
              <w:right w:val="single" w:sz="4" w:space="0" w:color="000000"/>
            </w:tcBorders>
          </w:tcPr>
          <w:p w14:paraId="4C766C39" w14:textId="77777777" w:rsidR="007D5614" w:rsidRDefault="007D5614">
            <w:pPr>
              <w:pStyle w:val="TableParagraph"/>
              <w:kinsoku w:val="0"/>
              <w:overflowPunct w:val="0"/>
              <w:spacing w:before="51"/>
              <w:ind w:left="104"/>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非血縁ドナーコーディネート</w:t>
            </w:r>
          </w:p>
        </w:tc>
        <w:tc>
          <w:tcPr>
            <w:tcW w:w="2135" w:type="dxa"/>
            <w:gridSpan w:val="5"/>
            <w:tcBorders>
              <w:top w:val="single" w:sz="4" w:space="0" w:color="000000"/>
              <w:left w:val="single" w:sz="4" w:space="0" w:color="000000"/>
              <w:bottom w:val="single" w:sz="4" w:space="0" w:color="000000"/>
              <w:right w:val="single" w:sz="4" w:space="0" w:color="000000"/>
            </w:tcBorders>
          </w:tcPr>
          <w:p w14:paraId="7622ACD5" w14:textId="77777777" w:rsidR="007D5614" w:rsidRDefault="007D5614">
            <w:pPr>
              <w:pStyle w:val="TableParagraph"/>
              <w:kinsoku w:val="0"/>
              <w:overflowPunct w:val="0"/>
              <w:spacing w:before="44"/>
              <w:ind w:right="408"/>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7D5614" w14:paraId="1448814B" w14:textId="77777777">
        <w:trPr>
          <w:trHeight w:val="719"/>
        </w:trPr>
        <w:tc>
          <w:tcPr>
            <w:tcW w:w="9639" w:type="dxa"/>
            <w:gridSpan w:val="18"/>
            <w:tcBorders>
              <w:top w:val="single" w:sz="4" w:space="0" w:color="000000"/>
              <w:left w:val="single" w:sz="4" w:space="0" w:color="000000"/>
              <w:bottom w:val="single" w:sz="4" w:space="0" w:color="000000"/>
              <w:right w:val="single" w:sz="4" w:space="0" w:color="000000"/>
            </w:tcBorders>
            <w:shd w:val="clear" w:color="auto" w:fill="D9D9D9"/>
          </w:tcPr>
          <w:p w14:paraId="511BCD03" w14:textId="77777777" w:rsidR="007D5614" w:rsidRDefault="007D5614">
            <w:pPr>
              <w:pStyle w:val="TableParagraph"/>
              <w:kinsoku w:val="0"/>
              <w:overflowPunct w:val="0"/>
              <w:spacing w:before="51"/>
              <w:ind w:left="105"/>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【所属施設の移植件数】</w:t>
            </w:r>
          </w:p>
          <w:p w14:paraId="3294DF55" w14:textId="77777777" w:rsidR="007D5614" w:rsidRDefault="007D5614">
            <w:pPr>
              <w:pStyle w:val="TableParagraph"/>
              <w:kinsoku w:val="0"/>
              <w:overflowPunct w:val="0"/>
              <w:spacing w:before="114"/>
              <w:ind w:left="105"/>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＊転勤・兼業などで同一年内に複数の施設に勤務していた場合、各施設での合計移植件数を記載してください。</w:t>
            </w:r>
          </w:p>
        </w:tc>
      </w:tr>
      <w:tr w:rsidR="007D5614" w14:paraId="764C30D9" w14:textId="77777777">
        <w:trPr>
          <w:trHeight w:val="398"/>
        </w:trPr>
        <w:tc>
          <w:tcPr>
            <w:tcW w:w="2687" w:type="dxa"/>
            <w:gridSpan w:val="4"/>
            <w:tcBorders>
              <w:top w:val="single" w:sz="4" w:space="0" w:color="000000"/>
              <w:left w:val="single" w:sz="4" w:space="0" w:color="000000"/>
              <w:bottom w:val="single" w:sz="4" w:space="0" w:color="000000"/>
              <w:right w:val="single" w:sz="4" w:space="0" w:color="000000"/>
            </w:tcBorders>
          </w:tcPr>
          <w:p w14:paraId="3C94E3AD" w14:textId="77777777" w:rsidR="007D5614" w:rsidRDefault="007D5614">
            <w:pPr>
              <w:pStyle w:val="TableParagraph"/>
              <w:kinsoku w:val="0"/>
              <w:overflowPunct w:val="0"/>
              <w:rPr>
                <w:rFonts w:ascii="Times New Roman" w:eastAsiaTheme="minorEastAsia" w:cs="Times New Roman"/>
                <w:sz w:val="18"/>
                <w:szCs w:val="18"/>
              </w:rPr>
            </w:pPr>
          </w:p>
        </w:tc>
        <w:tc>
          <w:tcPr>
            <w:tcW w:w="2313" w:type="dxa"/>
            <w:gridSpan w:val="2"/>
            <w:tcBorders>
              <w:top w:val="single" w:sz="4" w:space="0" w:color="000000"/>
              <w:left w:val="single" w:sz="4" w:space="0" w:color="000000"/>
              <w:bottom w:val="single" w:sz="4" w:space="0" w:color="000000"/>
              <w:right w:val="single" w:sz="4" w:space="0" w:color="000000"/>
            </w:tcBorders>
          </w:tcPr>
          <w:p w14:paraId="36EF3DFD" w14:textId="3551EA8B" w:rsidR="007D5614" w:rsidRDefault="007D5614">
            <w:pPr>
              <w:pStyle w:val="TableParagraph"/>
              <w:kinsoku w:val="0"/>
              <w:overflowPunct w:val="0"/>
              <w:spacing w:before="70"/>
              <w:ind w:left="800" w:right="791"/>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w:t>
            </w:r>
            <w:r w:rsidR="00A839AF">
              <w:rPr>
                <w:rFonts w:ascii="ＭＳ Ｐゴシック" w:eastAsia="ＭＳ Ｐゴシック" w:cs="ＭＳ Ｐゴシック"/>
                <w:b/>
                <w:bCs/>
                <w:w w:val="105"/>
                <w:sz w:val="20"/>
                <w:szCs w:val="20"/>
              </w:rPr>
              <w:t>2</w:t>
            </w:r>
            <w:r w:rsidR="00AA24CE">
              <w:rPr>
                <w:rFonts w:ascii="ＭＳ Ｐゴシック" w:eastAsia="ＭＳ Ｐゴシック" w:cs="ＭＳ Ｐゴシック" w:hint="eastAsia"/>
                <w:b/>
                <w:bCs/>
                <w:w w:val="105"/>
                <w:sz w:val="20"/>
                <w:szCs w:val="20"/>
              </w:rPr>
              <w:t>3</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2" w:type="dxa"/>
            <w:gridSpan w:val="6"/>
            <w:tcBorders>
              <w:top w:val="single" w:sz="4" w:space="0" w:color="000000"/>
              <w:left w:val="single" w:sz="4" w:space="0" w:color="000000"/>
              <w:bottom w:val="single" w:sz="4" w:space="0" w:color="000000"/>
              <w:right w:val="single" w:sz="4" w:space="0" w:color="000000"/>
            </w:tcBorders>
          </w:tcPr>
          <w:p w14:paraId="1329DA18" w14:textId="6142BBAC" w:rsidR="007D5614" w:rsidRDefault="007D5614">
            <w:pPr>
              <w:pStyle w:val="TableParagraph"/>
              <w:kinsoku w:val="0"/>
              <w:overflowPunct w:val="0"/>
              <w:spacing w:before="70"/>
              <w:ind w:left="805" w:right="78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AA24CE">
              <w:rPr>
                <w:rFonts w:ascii="ＭＳ Ｐゴシック" w:eastAsia="ＭＳ Ｐゴシック" w:cs="ＭＳ Ｐゴシック" w:hint="eastAsia"/>
                <w:b/>
                <w:bCs/>
                <w:w w:val="105"/>
                <w:sz w:val="20"/>
                <w:szCs w:val="20"/>
              </w:rPr>
              <w:t>4</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27" w:type="dxa"/>
            <w:gridSpan w:val="6"/>
            <w:tcBorders>
              <w:top w:val="single" w:sz="4" w:space="0" w:color="000000"/>
              <w:left w:val="single" w:sz="4" w:space="0" w:color="000000"/>
              <w:bottom w:val="single" w:sz="4" w:space="0" w:color="000000"/>
              <w:right w:val="single" w:sz="4" w:space="0" w:color="000000"/>
            </w:tcBorders>
          </w:tcPr>
          <w:p w14:paraId="47A093A0" w14:textId="5F79B997" w:rsidR="007D5614" w:rsidRDefault="007D5614">
            <w:pPr>
              <w:pStyle w:val="TableParagraph"/>
              <w:kinsoku w:val="0"/>
              <w:overflowPunct w:val="0"/>
              <w:spacing w:before="70"/>
              <w:ind w:left="810" w:right="79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AA24CE">
              <w:rPr>
                <w:rFonts w:ascii="ＭＳ Ｐゴシック" w:eastAsia="ＭＳ Ｐゴシック" w:cs="ＭＳ Ｐゴシック" w:hint="eastAsia"/>
                <w:b/>
                <w:bCs/>
                <w:w w:val="105"/>
                <w:sz w:val="20"/>
                <w:szCs w:val="20"/>
              </w:rPr>
              <w:t>5</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r>
      <w:tr w:rsidR="007D5614" w14:paraId="7D7CF781" w14:textId="77777777">
        <w:trPr>
          <w:trHeight w:val="393"/>
        </w:trPr>
        <w:tc>
          <w:tcPr>
            <w:tcW w:w="2687" w:type="dxa"/>
            <w:gridSpan w:val="4"/>
            <w:tcBorders>
              <w:top w:val="single" w:sz="4" w:space="0" w:color="000000"/>
              <w:left w:val="single" w:sz="4" w:space="0" w:color="000000"/>
              <w:bottom w:val="single" w:sz="4" w:space="0" w:color="000000"/>
              <w:right w:val="single" w:sz="4" w:space="0" w:color="000000"/>
            </w:tcBorders>
          </w:tcPr>
          <w:p w14:paraId="63FAD8DC" w14:textId="77777777" w:rsidR="007D5614" w:rsidRDefault="007D5614">
            <w:pPr>
              <w:pStyle w:val="TableParagraph"/>
              <w:kinsoku w:val="0"/>
              <w:overflowPunct w:val="0"/>
              <w:spacing w:before="70"/>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血縁者間移植</w:t>
            </w:r>
          </w:p>
        </w:tc>
        <w:tc>
          <w:tcPr>
            <w:tcW w:w="2313" w:type="dxa"/>
            <w:gridSpan w:val="2"/>
            <w:tcBorders>
              <w:top w:val="single" w:sz="4" w:space="0" w:color="000000"/>
              <w:left w:val="single" w:sz="4" w:space="0" w:color="000000"/>
              <w:bottom w:val="single" w:sz="4" w:space="0" w:color="000000"/>
              <w:right w:val="single" w:sz="4" w:space="0" w:color="000000"/>
            </w:tcBorders>
          </w:tcPr>
          <w:p w14:paraId="295E5CA5" w14:textId="77777777" w:rsidR="007D5614" w:rsidRDefault="007D5614">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2" w:type="dxa"/>
            <w:gridSpan w:val="6"/>
            <w:tcBorders>
              <w:top w:val="single" w:sz="4" w:space="0" w:color="000000"/>
              <w:left w:val="single" w:sz="4" w:space="0" w:color="000000"/>
              <w:bottom w:val="single" w:sz="4" w:space="0" w:color="000000"/>
              <w:right w:val="single" w:sz="4" w:space="0" w:color="000000"/>
            </w:tcBorders>
          </w:tcPr>
          <w:p w14:paraId="2414EEEC" w14:textId="77777777" w:rsidR="007D5614" w:rsidRDefault="007D5614">
            <w:pPr>
              <w:pStyle w:val="TableParagraph"/>
              <w:kinsoku w:val="0"/>
              <w:overflowPunct w:val="0"/>
              <w:spacing w:before="63"/>
              <w:ind w:right="50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27" w:type="dxa"/>
            <w:gridSpan w:val="6"/>
            <w:tcBorders>
              <w:top w:val="single" w:sz="4" w:space="0" w:color="000000"/>
              <w:left w:val="single" w:sz="4" w:space="0" w:color="000000"/>
              <w:bottom w:val="single" w:sz="4" w:space="0" w:color="000000"/>
              <w:right w:val="single" w:sz="4" w:space="0" w:color="000000"/>
            </w:tcBorders>
          </w:tcPr>
          <w:p w14:paraId="521EAA6D" w14:textId="77777777" w:rsidR="007D5614" w:rsidRDefault="007D5614">
            <w:pPr>
              <w:pStyle w:val="TableParagraph"/>
              <w:kinsoku w:val="0"/>
              <w:overflowPunct w:val="0"/>
              <w:spacing w:before="63"/>
              <w:ind w:right="515"/>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7D5614" w14:paraId="411D3551" w14:textId="77777777">
        <w:trPr>
          <w:trHeight w:val="398"/>
        </w:trPr>
        <w:tc>
          <w:tcPr>
            <w:tcW w:w="2687" w:type="dxa"/>
            <w:gridSpan w:val="4"/>
            <w:tcBorders>
              <w:top w:val="single" w:sz="4" w:space="0" w:color="000000"/>
              <w:left w:val="single" w:sz="4" w:space="0" w:color="000000"/>
              <w:bottom w:val="single" w:sz="4" w:space="0" w:color="000000"/>
              <w:right w:val="single" w:sz="4" w:space="0" w:color="000000"/>
            </w:tcBorders>
          </w:tcPr>
          <w:p w14:paraId="3E2FFCE2" w14:textId="77777777" w:rsidR="007D5614" w:rsidRDefault="007D5614">
            <w:pPr>
              <w:pStyle w:val="TableParagraph"/>
              <w:kinsoku w:val="0"/>
              <w:overflowPunct w:val="0"/>
              <w:spacing w:before="70"/>
              <w:ind w:left="105"/>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骨髄バンクを介しての移植</w:t>
            </w:r>
          </w:p>
        </w:tc>
        <w:tc>
          <w:tcPr>
            <w:tcW w:w="2313" w:type="dxa"/>
            <w:gridSpan w:val="2"/>
            <w:tcBorders>
              <w:top w:val="single" w:sz="4" w:space="0" w:color="000000"/>
              <w:left w:val="single" w:sz="4" w:space="0" w:color="000000"/>
              <w:bottom w:val="single" w:sz="4" w:space="0" w:color="000000"/>
              <w:right w:val="single" w:sz="4" w:space="0" w:color="000000"/>
            </w:tcBorders>
          </w:tcPr>
          <w:p w14:paraId="52054F07" w14:textId="77777777" w:rsidR="007D5614" w:rsidRDefault="007D5614">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2" w:type="dxa"/>
            <w:gridSpan w:val="6"/>
            <w:tcBorders>
              <w:top w:val="single" w:sz="4" w:space="0" w:color="000000"/>
              <w:left w:val="single" w:sz="4" w:space="0" w:color="000000"/>
              <w:bottom w:val="single" w:sz="4" w:space="0" w:color="000000"/>
              <w:right w:val="single" w:sz="4" w:space="0" w:color="000000"/>
            </w:tcBorders>
          </w:tcPr>
          <w:p w14:paraId="30B5B315" w14:textId="77777777" w:rsidR="007D5614" w:rsidRDefault="007D5614">
            <w:pPr>
              <w:pStyle w:val="TableParagraph"/>
              <w:kinsoku w:val="0"/>
              <w:overflowPunct w:val="0"/>
              <w:spacing w:before="63"/>
              <w:ind w:right="50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27" w:type="dxa"/>
            <w:gridSpan w:val="6"/>
            <w:tcBorders>
              <w:top w:val="single" w:sz="4" w:space="0" w:color="000000"/>
              <w:left w:val="single" w:sz="4" w:space="0" w:color="000000"/>
              <w:bottom w:val="single" w:sz="4" w:space="0" w:color="000000"/>
              <w:right w:val="single" w:sz="4" w:space="0" w:color="000000"/>
            </w:tcBorders>
          </w:tcPr>
          <w:p w14:paraId="45A409EA" w14:textId="77777777" w:rsidR="007D5614" w:rsidRDefault="007D5614">
            <w:pPr>
              <w:pStyle w:val="TableParagraph"/>
              <w:kinsoku w:val="0"/>
              <w:overflowPunct w:val="0"/>
              <w:spacing w:before="63"/>
              <w:ind w:right="515"/>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7D5614" w14:paraId="582BB111" w14:textId="77777777">
        <w:trPr>
          <w:trHeight w:val="397"/>
        </w:trPr>
        <w:tc>
          <w:tcPr>
            <w:tcW w:w="2687" w:type="dxa"/>
            <w:gridSpan w:val="4"/>
            <w:tcBorders>
              <w:top w:val="single" w:sz="4" w:space="0" w:color="000000"/>
              <w:left w:val="single" w:sz="4" w:space="0" w:color="000000"/>
              <w:bottom w:val="single" w:sz="4" w:space="0" w:color="000000"/>
              <w:right w:val="single" w:sz="4" w:space="0" w:color="000000"/>
            </w:tcBorders>
          </w:tcPr>
          <w:p w14:paraId="18934011" w14:textId="77777777" w:rsidR="007D5614" w:rsidRDefault="007D5614">
            <w:pPr>
              <w:pStyle w:val="TableParagraph"/>
              <w:kinsoku w:val="0"/>
              <w:overflowPunct w:val="0"/>
              <w:spacing w:before="70"/>
              <w:ind w:left="105"/>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さい帯血移植</w:t>
            </w:r>
          </w:p>
        </w:tc>
        <w:tc>
          <w:tcPr>
            <w:tcW w:w="2313" w:type="dxa"/>
            <w:gridSpan w:val="2"/>
            <w:tcBorders>
              <w:top w:val="single" w:sz="4" w:space="0" w:color="000000"/>
              <w:left w:val="single" w:sz="4" w:space="0" w:color="000000"/>
              <w:bottom w:val="single" w:sz="4" w:space="0" w:color="000000"/>
              <w:right w:val="single" w:sz="4" w:space="0" w:color="000000"/>
            </w:tcBorders>
          </w:tcPr>
          <w:p w14:paraId="640D8545" w14:textId="77777777" w:rsidR="007D5614" w:rsidRDefault="007D5614">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2" w:type="dxa"/>
            <w:gridSpan w:val="6"/>
            <w:tcBorders>
              <w:top w:val="single" w:sz="4" w:space="0" w:color="000000"/>
              <w:left w:val="single" w:sz="4" w:space="0" w:color="000000"/>
              <w:bottom w:val="single" w:sz="4" w:space="0" w:color="000000"/>
              <w:right w:val="single" w:sz="4" w:space="0" w:color="000000"/>
            </w:tcBorders>
          </w:tcPr>
          <w:p w14:paraId="75BE91A3" w14:textId="77777777" w:rsidR="007D5614" w:rsidRDefault="007D5614">
            <w:pPr>
              <w:pStyle w:val="TableParagraph"/>
              <w:kinsoku w:val="0"/>
              <w:overflowPunct w:val="0"/>
              <w:spacing w:before="63"/>
              <w:ind w:right="50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27" w:type="dxa"/>
            <w:gridSpan w:val="6"/>
            <w:tcBorders>
              <w:top w:val="single" w:sz="4" w:space="0" w:color="000000"/>
              <w:left w:val="single" w:sz="4" w:space="0" w:color="000000"/>
              <w:bottom w:val="single" w:sz="4" w:space="0" w:color="000000"/>
              <w:right w:val="single" w:sz="4" w:space="0" w:color="000000"/>
            </w:tcBorders>
          </w:tcPr>
          <w:p w14:paraId="2AE617CC" w14:textId="77777777" w:rsidR="007D5614" w:rsidRDefault="007D5614">
            <w:pPr>
              <w:pStyle w:val="TableParagraph"/>
              <w:kinsoku w:val="0"/>
              <w:overflowPunct w:val="0"/>
              <w:spacing w:before="63"/>
              <w:ind w:right="515"/>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7D5614" w14:paraId="7B834749" w14:textId="77777777">
        <w:trPr>
          <w:trHeight w:val="398"/>
        </w:trPr>
        <w:tc>
          <w:tcPr>
            <w:tcW w:w="2687" w:type="dxa"/>
            <w:gridSpan w:val="4"/>
            <w:tcBorders>
              <w:top w:val="single" w:sz="4" w:space="0" w:color="000000"/>
              <w:left w:val="single" w:sz="4" w:space="0" w:color="000000"/>
              <w:bottom w:val="single" w:sz="4" w:space="0" w:color="000000"/>
              <w:right w:val="single" w:sz="4" w:space="0" w:color="000000"/>
            </w:tcBorders>
          </w:tcPr>
          <w:p w14:paraId="1F34CFB7" w14:textId="77777777" w:rsidR="007D5614" w:rsidRDefault="007D5614">
            <w:pPr>
              <w:pStyle w:val="TableParagraph"/>
              <w:kinsoku w:val="0"/>
              <w:overflowPunct w:val="0"/>
              <w:spacing w:before="70"/>
              <w:ind w:left="105"/>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合計</w:t>
            </w:r>
          </w:p>
        </w:tc>
        <w:tc>
          <w:tcPr>
            <w:tcW w:w="2313" w:type="dxa"/>
            <w:gridSpan w:val="2"/>
            <w:tcBorders>
              <w:top w:val="single" w:sz="4" w:space="0" w:color="000000"/>
              <w:left w:val="single" w:sz="4" w:space="0" w:color="000000"/>
              <w:bottom w:val="single" w:sz="4" w:space="0" w:color="000000"/>
              <w:right w:val="single" w:sz="4" w:space="0" w:color="000000"/>
            </w:tcBorders>
          </w:tcPr>
          <w:p w14:paraId="48116098" w14:textId="77777777" w:rsidR="007D5614" w:rsidRDefault="007D5614">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2" w:type="dxa"/>
            <w:gridSpan w:val="6"/>
            <w:tcBorders>
              <w:top w:val="single" w:sz="4" w:space="0" w:color="000000"/>
              <w:left w:val="single" w:sz="4" w:space="0" w:color="000000"/>
              <w:bottom w:val="single" w:sz="4" w:space="0" w:color="000000"/>
              <w:right w:val="single" w:sz="4" w:space="0" w:color="000000"/>
            </w:tcBorders>
          </w:tcPr>
          <w:p w14:paraId="5DB37B23" w14:textId="77777777" w:rsidR="007D5614" w:rsidRDefault="007D5614">
            <w:pPr>
              <w:pStyle w:val="TableParagraph"/>
              <w:kinsoku w:val="0"/>
              <w:overflowPunct w:val="0"/>
              <w:spacing w:before="63"/>
              <w:ind w:right="50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27" w:type="dxa"/>
            <w:gridSpan w:val="6"/>
            <w:tcBorders>
              <w:top w:val="single" w:sz="4" w:space="0" w:color="000000"/>
              <w:left w:val="single" w:sz="4" w:space="0" w:color="000000"/>
              <w:bottom w:val="single" w:sz="4" w:space="0" w:color="000000"/>
              <w:right w:val="single" w:sz="4" w:space="0" w:color="000000"/>
            </w:tcBorders>
          </w:tcPr>
          <w:p w14:paraId="4987D856" w14:textId="77777777" w:rsidR="007D5614" w:rsidRDefault="007D5614">
            <w:pPr>
              <w:pStyle w:val="TableParagraph"/>
              <w:kinsoku w:val="0"/>
              <w:overflowPunct w:val="0"/>
              <w:spacing w:before="63"/>
              <w:ind w:right="515"/>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7D5614" w14:paraId="5E8B3EDE" w14:textId="77777777">
        <w:trPr>
          <w:trHeight w:val="398"/>
        </w:trPr>
        <w:tc>
          <w:tcPr>
            <w:tcW w:w="9639" w:type="dxa"/>
            <w:gridSpan w:val="18"/>
            <w:tcBorders>
              <w:top w:val="single" w:sz="4" w:space="0" w:color="000000"/>
              <w:left w:val="single" w:sz="4" w:space="0" w:color="000000"/>
              <w:bottom w:val="single" w:sz="4" w:space="0" w:color="000000"/>
              <w:right w:val="single" w:sz="4" w:space="0" w:color="000000"/>
            </w:tcBorders>
            <w:shd w:val="clear" w:color="auto" w:fill="D9D9D9"/>
          </w:tcPr>
          <w:p w14:paraId="7652B8DF" w14:textId="77777777" w:rsidR="007D5614" w:rsidRDefault="007D5614">
            <w:pPr>
              <w:pStyle w:val="TableParagraph"/>
              <w:kinsoku w:val="0"/>
              <w:overflowPunct w:val="0"/>
              <w:spacing w:before="51"/>
              <w:ind w:left="105"/>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spacing w:val="2"/>
                <w:sz w:val="20"/>
                <w:szCs w:val="20"/>
              </w:rPr>
              <w:t>【勤務形態】</w:t>
            </w:r>
            <w:r>
              <w:rPr>
                <w:rFonts w:ascii="ＭＳ Ｐゴシック" w:eastAsia="ＭＳ Ｐゴシック" w:cs="ＭＳ Ｐゴシック"/>
                <w:b/>
                <w:bCs/>
                <w:spacing w:val="2"/>
                <w:sz w:val="20"/>
                <w:szCs w:val="20"/>
              </w:rPr>
              <w:t xml:space="preserve"> </w:t>
            </w:r>
            <w:r>
              <w:rPr>
                <w:rFonts w:ascii="ＭＳ Ｐゴシック" w:eastAsia="ＭＳ Ｐゴシック" w:cs="ＭＳ Ｐゴシック" w:hint="eastAsia"/>
                <w:b/>
                <w:bCs/>
                <w:color w:val="FF0000"/>
                <w:spacing w:val="-1"/>
                <w:sz w:val="18"/>
                <w:szCs w:val="18"/>
              </w:rPr>
              <w:t>＊常勤・非常勤のいずれかに○を記入し、すべての就業時間と</w:t>
            </w:r>
            <w:r>
              <w:rPr>
                <w:rFonts w:ascii="ＭＳ Ｐゴシック" w:eastAsia="ＭＳ Ｐゴシック" w:cs="ＭＳ Ｐゴシック"/>
                <w:b/>
                <w:bCs/>
                <w:color w:val="FF0000"/>
                <w:spacing w:val="-1"/>
                <w:sz w:val="18"/>
                <w:szCs w:val="18"/>
              </w:rPr>
              <w:t xml:space="preserve"> </w:t>
            </w:r>
            <w:r>
              <w:rPr>
                <w:rFonts w:ascii="ＭＳ Ｐゴシック" w:eastAsia="ＭＳ Ｐゴシック" w:cs="ＭＳ Ｐゴシック"/>
                <w:b/>
                <w:bCs/>
                <w:color w:val="FF0000"/>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としての活動時間を記入してください。</w:t>
            </w:r>
          </w:p>
        </w:tc>
      </w:tr>
      <w:tr w:rsidR="007D5614" w14:paraId="1EE3D046" w14:textId="77777777">
        <w:trPr>
          <w:trHeight w:val="359"/>
        </w:trPr>
        <w:tc>
          <w:tcPr>
            <w:tcW w:w="9639" w:type="dxa"/>
            <w:gridSpan w:val="18"/>
            <w:tcBorders>
              <w:top w:val="single" w:sz="4" w:space="0" w:color="000000"/>
              <w:left w:val="single" w:sz="4" w:space="0" w:color="000000"/>
              <w:bottom w:val="single" w:sz="4" w:space="0" w:color="000000"/>
              <w:right w:val="single" w:sz="4" w:space="0" w:color="000000"/>
            </w:tcBorders>
          </w:tcPr>
          <w:p w14:paraId="1EF7AE3B" w14:textId="77777777" w:rsidR="007D5614" w:rsidRDefault="007D5614">
            <w:pPr>
              <w:pStyle w:val="TableParagraph"/>
              <w:tabs>
                <w:tab w:val="left" w:pos="484"/>
                <w:tab w:val="left" w:pos="1247"/>
                <w:tab w:val="left" w:pos="1631"/>
                <w:tab w:val="left" w:pos="2784"/>
                <w:tab w:val="left" w:pos="5099"/>
                <w:tab w:val="left" w:pos="5937"/>
                <w:tab w:val="left" w:pos="8520"/>
              </w:tabs>
              <w:kinsoku w:val="0"/>
              <w:overflowPunct w:val="0"/>
              <w:spacing w:before="44"/>
              <w:ind w:left="105"/>
              <w:rPr>
                <w:rFonts w:ascii="ＭＳ Ｐゴシック" w:eastAsia="ＭＳ Ｐゴシック" w:cs="ＭＳ Ｐゴシック"/>
                <w:spacing w:val="-10"/>
                <w:sz w:val="21"/>
                <w:szCs w:val="21"/>
                <w:lang w:eastAsia="zh-TW"/>
              </w:rPr>
            </w:pPr>
            <w:r>
              <w:rPr>
                <w:rFonts w:ascii="ＭＳ Ｐゴシック" w:eastAsia="ＭＳ Ｐゴシック" w:cs="ＭＳ Ｐゴシック"/>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spacing w:val="-2"/>
                <w:sz w:val="21"/>
                <w:szCs w:val="21"/>
                <w:lang w:eastAsia="zh-TW"/>
              </w:rPr>
              <w:t>)</w:t>
            </w:r>
            <w:r>
              <w:rPr>
                <w:rFonts w:ascii="ＭＳ Ｐゴシック" w:eastAsia="ＭＳ Ｐゴシック" w:cs="ＭＳ Ｐゴシック" w:hint="eastAsia"/>
                <w:spacing w:val="-2"/>
                <w:sz w:val="21"/>
                <w:szCs w:val="21"/>
                <w:lang w:eastAsia="zh-TW"/>
              </w:rPr>
              <w:t>常</w:t>
            </w:r>
            <w:r>
              <w:rPr>
                <w:rFonts w:ascii="ＭＳ Ｐゴシック" w:eastAsia="ＭＳ Ｐゴシック" w:cs="ＭＳ Ｐゴシック" w:hint="eastAsia"/>
                <w:spacing w:val="-10"/>
                <w:sz w:val="21"/>
                <w:szCs w:val="21"/>
                <w:lang w:eastAsia="zh-TW"/>
              </w:rPr>
              <w:t>勤</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）非常</w:t>
            </w:r>
            <w:r>
              <w:rPr>
                <w:rFonts w:ascii="ＭＳ Ｐゴシック" w:eastAsia="ＭＳ Ｐゴシック" w:cs="ＭＳ Ｐゴシック" w:hint="eastAsia"/>
                <w:spacing w:val="-10"/>
                <w:sz w:val="21"/>
                <w:szCs w:val="21"/>
                <w:lang w:eastAsia="zh-TW"/>
              </w:rPr>
              <w:t>勤</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z w:val="21"/>
                <w:szCs w:val="21"/>
                <w:lang w:eastAsia="zh-TW"/>
              </w:rPr>
              <w:t>就労時間</w:t>
            </w:r>
            <w:r>
              <w:rPr>
                <w:rFonts w:ascii="ＭＳ Ｐゴシック" w:eastAsia="ＭＳ Ｐゴシック" w:cs="ＭＳ Ｐゴシック"/>
                <w:sz w:val="21"/>
                <w:szCs w:val="21"/>
                <w:lang w:eastAsia="zh-TW"/>
              </w:rPr>
              <w:t>:</w:t>
            </w:r>
            <w:r>
              <w:rPr>
                <w:rFonts w:ascii="ＭＳ Ｐゴシック" w:eastAsia="ＭＳ Ｐゴシック" w:cs="ＭＳ Ｐゴシック"/>
                <w:spacing w:val="27"/>
                <w:sz w:val="21"/>
                <w:szCs w:val="21"/>
                <w:lang w:eastAsia="zh-TW"/>
              </w:rPr>
              <w:t xml:space="preserve"> </w:t>
            </w:r>
            <w:r>
              <w:rPr>
                <w:rFonts w:ascii="ＭＳ Ｐゴシック" w:eastAsia="ＭＳ Ｐゴシック" w:cs="ＭＳ Ｐゴシック" w:hint="eastAsia"/>
                <w:sz w:val="21"/>
                <w:szCs w:val="21"/>
                <w:lang w:eastAsia="zh-TW"/>
              </w:rPr>
              <w:t>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r>
              <w:rPr>
                <w:rFonts w:ascii="ＭＳ Ｐゴシック" w:eastAsia="ＭＳ Ｐゴシック" w:cs="ＭＳ Ｐゴシック"/>
                <w:sz w:val="21"/>
                <w:szCs w:val="21"/>
                <w:lang w:eastAsia="zh-TW"/>
              </w:rPr>
              <w:tab/>
            </w:r>
            <w:r>
              <w:rPr>
                <w:rFonts w:ascii="ＭＳ Ｐゴシック" w:eastAsia="ＭＳ Ｐゴシック" w:cs="ＭＳ Ｐゴシック"/>
                <w:spacing w:val="-2"/>
                <w:sz w:val="21"/>
                <w:szCs w:val="21"/>
                <w:lang w:eastAsia="zh-TW"/>
              </w:rPr>
              <w:t>HCTC</w:t>
            </w:r>
            <w:r>
              <w:rPr>
                <w:rFonts w:ascii="ＭＳ Ｐゴシック" w:eastAsia="ＭＳ Ｐゴシック" w:cs="ＭＳ Ｐゴシック"/>
                <w:spacing w:val="-9"/>
                <w:sz w:val="21"/>
                <w:szCs w:val="21"/>
                <w:lang w:eastAsia="zh-TW"/>
              </w:rPr>
              <w:t xml:space="preserve"> </w:t>
            </w:r>
            <w:r>
              <w:rPr>
                <w:rFonts w:ascii="ＭＳ Ｐゴシック" w:eastAsia="ＭＳ Ｐゴシック" w:cs="ＭＳ Ｐゴシック" w:hint="eastAsia"/>
                <w:spacing w:val="-2"/>
                <w:sz w:val="21"/>
                <w:szCs w:val="21"/>
                <w:lang w:eastAsia="zh-TW"/>
              </w:rPr>
              <w:t>活動時間：週平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p>
        </w:tc>
      </w:tr>
    </w:tbl>
    <w:p w14:paraId="24B9C1CE" w14:textId="77777777" w:rsidR="007D5614" w:rsidRDefault="007D5614">
      <w:pPr>
        <w:rPr>
          <w:rFonts w:ascii="ＭＳ ゴシック" w:eastAsia="ＭＳ ゴシック" w:cs="ＭＳ ゴシック"/>
          <w:spacing w:val="-10"/>
          <w:sz w:val="21"/>
          <w:szCs w:val="21"/>
          <w:lang w:eastAsia="zh-TW"/>
        </w:rPr>
        <w:sectPr w:rsidR="007D5614">
          <w:headerReference w:type="default" r:id="rId7"/>
          <w:pgSz w:w="11900" w:h="16840"/>
          <w:pgMar w:top="1120" w:right="460" w:bottom="280" w:left="620" w:header="478" w:footer="0" w:gutter="0"/>
          <w:pgNumType w:start="1"/>
          <w:cols w:space="720"/>
          <w:noEndnote/>
        </w:sectPr>
      </w:pPr>
    </w:p>
    <w:p w14:paraId="054CD468" w14:textId="77777777" w:rsidR="007D5614" w:rsidRDefault="007D5614">
      <w:pPr>
        <w:pStyle w:val="a3"/>
        <w:kinsoku w:val="0"/>
        <w:overflowPunct w:val="0"/>
        <w:spacing w:before="12"/>
        <w:rPr>
          <w:rFonts w:ascii="ＭＳ ゴシック" w:eastAsia="ＭＳ ゴシック" w:cs="ＭＳ ゴシック"/>
          <w:b w:val="0"/>
          <w:bCs w:val="0"/>
          <w:sz w:val="18"/>
          <w:szCs w:val="18"/>
          <w:lang w:eastAsia="zh-TW"/>
        </w:rPr>
      </w:pPr>
    </w:p>
    <w:p w14:paraId="6F7D41B7" w14:textId="77777777" w:rsidR="007D5614" w:rsidRDefault="007D5614">
      <w:pPr>
        <w:pStyle w:val="a3"/>
        <w:kinsoku w:val="0"/>
        <w:overflowPunct w:val="0"/>
        <w:ind w:left="513"/>
        <w:rPr>
          <w:rFonts w:ascii="ＭＳ ゴシック" w:eastAsia="ＭＳ ゴシック" w:cs="ＭＳ ゴシック"/>
          <w:b w:val="0"/>
          <w:bCs w:val="0"/>
          <w:lang w:eastAsia="zh-TW"/>
        </w:rPr>
      </w:pPr>
    </w:p>
    <w:p w14:paraId="334F0291" w14:textId="77777777" w:rsidR="007D5614" w:rsidRDefault="007D5614">
      <w:pPr>
        <w:pStyle w:val="a3"/>
        <w:kinsoku w:val="0"/>
        <w:overflowPunct w:val="0"/>
        <w:ind w:left="513"/>
        <w:rPr>
          <w:rFonts w:ascii="ＭＳ ゴシック" w:eastAsia="ＭＳ ゴシック" w:cs="ＭＳ ゴシック"/>
          <w:b w:val="0"/>
          <w:bCs w:val="0"/>
          <w:lang w:eastAsia="zh-TW"/>
        </w:rPr>
      </w:pPr>
    </w:p>
    <w:p w14:paraId="79223C87" w14:textId="77777777" w:rsidR="00A839AF" w:rsidRPr="00A839AF" w:rsidRDefault="00A839AF" w:rsidP="00A839AF">
      <w:pPr>
        <w:rPr>
          <w:lang w:eastAsia="zh-TW"/>
        </w:rPr>
      </w:pPr>
    </w:p>
    <w:p w14:paraId="31790EAA" w14:textId="77777777" w:rsidR="00A839AF" w:rsidRDefault="00A839AF" w:rsidP="00F53C16">
      <w:pPr>
        <w:pStyle w:val="a3"/>
        <w:pBdr>
          <w:top w:val="single" w:sz="4" w:space="1" w:color="auto"/>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r w:rsidRPr="00A839AF">
        <w:rPr>
          <w:rFonts w:hint="eastAsia"/>
          <w:w w:val="105"/>
        </w:rPr>
        <w:t>【備考】</w:t>
      </w:r>
      <w:r w:rsidRPr="00A839AF">
        <w:rPr>
          <w:w w:val="105"/>
        </w:rPr>
        <w:t xml:space="preserve"> </w:t>
      </w:r>
      <w:r w:rsidRPr="00A839AF">
        <w:rPr>
          <w:rFonts w:hint="eastAsia"/>
          <w:w w:val="105"/>
        </w:rPr>
        <w:t>認定</w:t>
      </w:r>
      <w:r w:rsidRPr="00A839AF">
        <w:rPr>
          <w:w w:val="105"/>
        </w:rPr>
        <w:t xml:space="preserve"> HCTC</w:t>
      </w:r>
      <w:r w:rsidRPr="00A839AF">
        <w:rPr>
          <w:rFonts w:hint="eastAsia"/>
          <w:w w:val="105"/>
        </w:rPr>
        <w:t>・小児移植認定</w:t>
      </w:r>
      <w:r w:rsidRPr="00A839AF">
        <w:rPr>
          <w:w w:val="105"/>
        </w:rPr>
        <w:t xml:space="preserve"> HCTC </w:t>
      </w:r>
      <w:r w:rsidRPr="00A839AF">
        <w:rPr>
          <w:rFonts w:hint="eastAsia"/>
          <w:w w:val="105"/>
        </w:rPr>
        <w:t>取得以降に姓や所属などの変更があった場合は、こちらに記入</w:t>
      </w:r>
      <w:r w:rsidRPr="00A839AF">
        <w:rPr>
          <w:rFonts w:hint="eastAsia"/>
          <w:spacing w:val="-2"/>
          <w:w w:val="105"/>
        </w:rPr>
        <w:t>してください。</w:t>
      </w:r>
      <w:r w:rsidRPr="00A839AF">
        <w:rPr>
          <w:spacing w:val="-2"/>
          <w:w w:val="105"/>
        </w:rPr>
        <w:t xml:space="preserve">HCTC </w:t>
      </w:r>
      <w:r w:rsidRPr="00A839AF">
        <w:rPr>
          <w:rFonts w:hint="eastAsia"/>
          <w:spacing w:val="-2"/>
          <w:w w:val="105"/>
        </w:rPr>
        <w:t>としての活動開始以降に休職期間がある場合は、その期間を「〇〇年〇月〇日～〇〇</w:t>
      </w:r>
    </w:p>
    <w:p w14:paraId="0C3460E9" w14:textId="77777777" w:rsidR="00A839AF" w:rsidRDefault="00A839AF" w:rsidP="00F53C16">
      <w:pPr>
        <w:pStyle w:val="a3"/>
        <w:pBdr>
          <w:top w:val="single" w:sz="4" w:space="1" w:color="auto"/>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r>
        <w:rPr>
          <w:rFonts w:hint="eastAsia"/>
          <w:spacing w:val="-2"/>
          <w:w w:val="105"/>
        </w:rPr>
        <w:t>年〇月〇日休業」と記入してください。</w:t>
      </w:r>
      <w:r w:rsidR="00F53C16">
        <w:rPr>
          <w:rFonts w:hint="eastAsia"/>
          <w:spacing w:val="-2"/>
          <w:w w:val="105"/>
        </w:rPr>
        <w:t xml:space="preserve">　　　　　　　　　　　　　　　　　　　　　　　　　　　　　　　　　　　　　　　　　　　　</w:t>
      </w:r>
    </w:p>
    <w:p w14:paraId="50767341"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6B306FAF"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3C397C11"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04597CCF"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7815C280"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75D39644"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5138B2F3"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0736050C"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3E6C5EFF"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5E853AF8"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3834303C"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452B361A"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25C76827" w14:textId="77777777" w:rsid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6DF35870" w14:textId="77777777" w:rsidR="00F53C16" w:rsidRPr="00F53C16" w:rsidRDefault="00F53C16" w:rsidP="00F53C16">
      <w:pPr>
        <w:pStyle w:val="a3"/>
        <w:pBdr>
          <w:left w:val="single" w:sz="4" w:space="4" w:color="auto"/>
          <w:bottom w:val="single" w:sz="4" w:space="1" w:color="auto"/>
          <w:right w:val="single" w:sz="4" w:space="4" w:color="auto"/>
        </w:pBdr>
        <w:kinsoku w:val="0"/>
        <w:overflowPunct w:val="0"/>
        <w:spacing w:before="51" w:line="336" w:lineRule="auto"/>
        <w:ind w:leftChars="322" w:left="708" w:right="755"/>
        <w:rPr>
          <w:spacing w:val="-2"/>
          <w:w w:val="105"/>
        </w:rPr>
      </w:pPr>
    </w:p>
    <w:p w14:paraId="2B94AA57" w14:textId="77777777" w:rsidR="00A839AF" w:rsidRPr="00A839AF" w:rsidRDefault="00A839AF" w:rsidP="00F53C16">
      <w:pPr>
        <w:tabs>
          <w:tab w:val="left" w:pos="3155"/>
        </w:tabs>
        <w:sectPr w:rsidR="00A839AF" w:rsidRPr="00A839AF">
          <w:pgSz w:w="11900" w:h="16840"/>
          <w:pgMar w:top="1120" w:right="460" w:bottom="280" w:left="620" w:header="478" w:footer="0" w:gutter="0"/>
          <w:cols w:space="720"/>
          <w:noEndnote/>
        </w:sectPr>
      </w:pPr>
    </w:p>
    <w:p w14:paraId="01578395" w14:textId="77777777" w:rsidR="007D5614" w:rsidRDefault="007D5614">
      <w:pPr>
        <w:pStyle w:val="a3"/>
        <w:kinsoku w:val="0"/>
        <w:overflowPunct w:val="0"/>
        <w:spacing w:before="10"/>
        <w:rPr>
          <w:rFonts w:ascii="ＭＳ ゴシック" w:eastAsia="ＭＳ ゴシック" w:cs="ＭＳ ゴシック"/>
          <w:b w:val="0"/>
          <w:bCs w:val="0"/>
          <w:sz w:val="12"/>
          <w:szCs w:val="12"/>
        </w:rPr>
      </w:pPr>
    </w:p>
    <w:p w14:paraId="155F928B" w14:textId="77777777" w:rsidR="007D5614" w:rsidRDefault="007D5614">
      <w:pPr>
        <w:pStyle w:val="a3"/>
        <w:kinsoku w:val="0"/>
        <w:overflowPunct w:val="0"/>
        <w:spacing w:before="77"/>
        <w:ind w:right="665"/>
        <w:jc w:val="right"/>
        <w:rPr>
          <w:b w:val="0"/>
          <w:bCs w:val="0"/>
          <w:spacing w:val="-10"/>
          <w:sz w:val="18"/>
          <w:szCs w:val="18"/>
          <w:lang w:eastAsia="zh-TW"/>
        </w:rPr>
      </w:pPr>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2</w:t>
      </w:r>
      <w:r>
        <w:rPr>
          <w:rFonts w:hint="eastAsia"/>
          <w:b w:val="0"/>
          <w:bCs w:val="0"/>
          <w:spacing w:val="-10"/>
          <w:sz w:val="18"/>
          <w:szCs w:val="18"/>
          <w:lang w:eastAsia="zh-TW"/>
        </w:rPr>
        <w:t>〕</w:t>
      </w:r>
    </w:p>
    <w:p w14:paraId="0E85A6CE" w14:textId="77777777" w:rsidR="007D5614" w:rsidRDefault="007D5614">
      <w:pPr>
        <w:pStyle w:val="a3"/>
        <w:kinsoku w:val="0"/>
        <w:overflowPunct w:val="0"/>
        <w:rPr>
          <w:b w:val="0"/>
          <w:bCs w:val="0"/>
          <w:sz w:val="15"/>
          <w:szCs w:val="15"/>
          <w:lang w:eastAsia="zh-TW"/>
        </w:rPr>
      </w:pPr>
    </w:p>
    <w:p w14:paraId="385CF6AE" w14:textId="77777777" w:rsidR="007D5614" w:rsidRDefault="007D5614">
      <w:pPr>
        <w:pStyle w:val="a3"/>
        <w:tabs>
          <w:tab w:val="left" w:pos="6187"/>
          <w:tab w:val="left" w:pos="9537"/>
        </w:tabs>
        <w:kinsoku w:val="0"/>
        <w:overflowPunct w:val="0"/>
        <w:ind w:left="513"/>
        <w:rPr>
          <w:rFonts w:ascii="Times New Roman" w:cs="Times New Roman"/>
          <w:b w:val="0"/>
          <w:bCs w:val="0"/>
          <w:sz w:val="21"/>
          <w:szCs w:val="21"/>
          <w:lang w:eastAsia="zh-TW"/>
        </w:rPr>
      </w:pPr>
      <w:r>
        <w:rPr>
          <w:rFonts w:hint="eastAsia"/>
          <w:sz w:val="27"/>
          <w:szCs w:val="27"/>
          <w:lang w:eastAsia="zh-TW"/>
        </w:rPr>
        <w:t>勤務実態報告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61703821" w14:textId="77777777" w:rsidR="007D5614" w:rsidRDefault="007D5614">
      <w:pPr>
        <w:pStyle w:val="a3"/>
        <w:kinsoku w:val="0"/>
        <w:overflowPunct w:val="0"/>
        <w:spacing w:before="7"/>
        <w:rPr>
          <w:rFonts w:ascii="Times New Roman" w:eastAsiaTheme="minorEastAsia" w:cs="Times New Roman"/>
          <w:b w:val="0"/>
          <w:bCs w:val="0"/>
          <w:sz w:val="13"/>
          <w:szCs w:val="13"/>
          <w:lang w:eastAsia="zh-TW"/>
        </w:rPr>
      </w:pPr>
    </w:p>
    <w:p w14:paraId="29263417" w14:textId="7A4356E4" w:rsidR="007D5614" w:rsidRDefault="00F308EE">
      <w:pPr>
        <w:pStyle w:val="a3"/>
        <w:kinsoku w:val="0"/>
        <w:overflowPunct w:val="0"/>
        <w:spacing w:before="78" w:line="336" w:lineRule="auto"/>
        <w:ind w:left="513" w:right="700" w:firstLine="211"/>
        <w:rPr>
          <w:spacing w:val="-2"/>
          <w:w w:val="105"/>
        </w:rPr>
      </w:pPr>
      <w:r>
        <w:rPr>
          <w:noProof/>
        </w:rPr>
        <mc:AlternateContent>
          <mc:Choice Requires="wps">
            <w:drawing>
              <wp:anchor distT="0" distB="0" distL="114300" distR="114300" simplePos="0" relativeHeight="251654144" behindDoc="0" locked="0" layoutInCell="0" allowOverlap="1" wp14:anchorId="704B3933" wp14:editId="62BCA644">
                <wp:simplePos x="0" y="0"/>
                <wp:positionH relativeFrom="page">
                  <wp:posOffset>681990</wp:posOffset>
                </wp:positionH>
                <wp:positionV relativeFrom="paragraph">
                  <wp:posOffset>474345</wp:posOffset>
                </wp:positionV>
                <wp:extent cx="6196965" cy="8061960"/>
                <wp:effectExtent l="0" t="0" r="0" b="0"/>
                <wp:wrapNone/>
                <wp:docPr id="7540192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806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7D5614" w14:paraId="76C5F8F5"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73A966" w14:textId="77777777" w:rsidR="007D5614" w:rsidRDefault="007D5614">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76368951" w14:textId="77777777" w:rsidR="007D5614" w:rsidRDefault="007D5614">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253ED6DF" w14:textId="77777777" w:rsidR="007D5614" w:rsidRDefault="007D5614">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7D5614" w14:paraId="7D0782AB"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3ECC7F1" w14:textId="77777777" w:rsidR="007D5614" w:rsidRDefault="007D5614">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DBF229F" w14:textId="77777777" w:rsidR="007D5614" w:rsidRDefault="007D5614">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389FFED6" w14:textId="77777777" w:rsidR="007D5614" w:rsidRDefault="007D5614">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6D001FBF" w14:textId="77777777" w:rsidR="007D5614" w:rsidRDefault="007D5614">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38CED195" w14:textId="77777777" w:rsidR="007D5614" w:rsidRDefault="007D5614">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2C734650" w14:textId="77777777" w:rsidR="00FE78DB" w:rsidRDefault="00FE78DB" w:rsidP="00FE78DB">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66C70B40" w14:textId="5D5D25BB" w:rsidR="007D5614" w:rsidRDefault="00FE78DB" w:rsidP="00FE78DB">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7D5614" w14:paraId="45EE7F89"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42CD3F5"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6CC1EF7"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FCCD614"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03D89C5"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3DB0F80" w14:textId="77777777" w:rsidR="007D5614" w:rsidRDefault="007D5614">
                                  <w:pPr>
                                    <w:pStyle w:val="TableParagraph"/>
                                    <w:kinsoku w:val="0"/>
                                    <w:overflowPunct w:val="0"/>
                                    <w:rPr>
                                      <w:rFonts w:ascii="Times New Roman" w:eastAsiaTheme="minorEastAsia" w:cs="Times New Roman"/>
                                      <w:sz w:val="18"/>
                                      <w:szCs w:val="18"/>
                                    </w:rPr>
                                  </w:pPr>
                                </w:p>
                              </w:tc>
                            </w:tr>
                            <w:tr w:rsidR="007D5614" w14:paraId="1913AC44"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99F8308"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2772C910"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99827A7"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D361E63"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038AB63" w14:textId="77777777" w:rsidR="007D5614" w:rsidRDefault="007D5614">
                                  <w:pPr>
                                    <w:pStyle w:val="TableParagraph"/>
                                    <w:kinsoku w:val="0"/>
                                    <w:overflowPunct w:val="0"/>
                                    <w:rPr>
                                      <w:rFonts w:ascii="Times New Roman" w:eastAsiaTheme="minorEastAsia" w:cs="Times New Roman"/>
                                      <w:sz w:val="18"/>
                                      <w:szCs w:val="18"/>
                                    </w:rPr>
                                  </w:pPr>
                                </w:p>
                              </w:tc>
                            </w:tr>
                            <w:tr w:rsidR="007D5614" w14:paraId="0340D817"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2C46221"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2F56163"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AA5F75E"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C0FBA46"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269E347" w14:textId="77777777" w:rsidR="007D5614" w:rsidRDefault="007D5614">
                                  <w:pPr>
                                    <w:pStyle w:val="TableParagraph"/>
                                    <w:kinsoku w:val="0"/>
                                    <w:overflowPunct w:val="0"/>
                                    <w:rPr>
                                      <w:rFonts w:ascii="Times New Roman" w:eastAsiaTheme="minorEastAsia" w:cs="Times New Roman"/>
                                      <w:sz w:val="18"/>
                                      <w:szCs w:val="18"/>
                                    </w:rPr>
                                  </w:pPr>
                                </w:p>
                              </w:tc>
                            </w:tr>
                            <w:tr w:rsidR="007D5614" w14:paraId="3ABD9F57"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9AE8DCB"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882A1BA"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6834C83"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61B25AB"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A80D022" w14:textId="77777777" w:rsidR="007D5614" w:rsidRDefault="007D5614">
                                  <w:pPr>
                                    <w:pStyle w:val="TableParagraph"/>
                                    <w:kinsoku w:val="0"/>
                                    <w:overflowPunct w:val="0"/>
                                    <w:rPr>
                                      <w:rFonts w:ascii="Times New Roman" w:eastAsiaTheme="minorEastAsia" w:cs="Times New Roman"/>
                                      <w:sz w:val="18"/>
                                      <w:szCs w:val="18"/>
                                    </w:rPr>
                                  </w:pPr>
                                </w:p>
                              </w:tc>
                            </w:tr>
                            <w:tr w:rsidR="007D5614" w14:paraId="18198B1E"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796912B"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064BD9D1"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6EFED6F"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D74923D"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C1B22F9" w14:textId="77777777" w:rsidR="007D5614" w:rsidRDefault="007D5614">
                                  <w:pPr>
                                    <w:pStyle w:val="TableParagraph"/>
                                    <w:kinsoku w:val="0"/>
                                    <w:overflowPunct w:val="0"/>
                                    <w:rPr>
                                      <w:rFonts w:ascii="Times New Roman" w:eastAsiaTheme="minorEastAsia" w:cs="Times New Roman"/>
                                      <w:sz w:val="18"/>
                                      <w:szCs w:val="18"/>
                                    </w:rPr>
                                  </w:pPr>
                                </w:p>
                              </w:tc>
                            </w:tr>
                            <w:tr w:rsidR="007D5614" w14:paraId="5E27E7B8"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6FABD84" w14:textId="77777777" w:rsidR="007D5614" w:rsidRDefault="007D5614">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C452C98"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04CCB38A"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C107366" w14:textId="77777777" w:rsidR="007D5614" w:rsidRDefault="007D5614">
                                  <w:pPr>
                                    <w:pStyle w:val="TableParagraph"/>
                                    <w:kinsoku w:val="0"/>
                                    <w:overflowPunct w:val="0"/>
                                    <w:rPr>
                                      <w:rFonts w:ascii="Times New Roman" w:eastAsiaTheme="minorEastAsia" w:cs="Times New Roman"/>
                                      <w:sz w:val="18"/>
                                      <w:szCs w:val="18"/>
                                    </w:rPr>
                                  </w:pPr>
                                </w:p>
                              </w:tc>
                            </w:tr>
                            <w:tr w:rsidR="007D5614" w14:paraId="432415DF"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BF16B9D" w14:textId="77777777" w:rsidR="007D5614" w:rsidRDefault="007D5614">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7BA43D9"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FC99F30"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4ECFFF3" w14:textId="77777777" w:rsidR="007D5614" w:rsidRDefault="007D5614">
                                  <w:pPr>
                                    <w:pStyle w:val="TableParagraph"/>
                                    <w:kinsoku w:val="0"/>
                                    <w:overflowPunct w:val="0"/>
                                    <w:rPr>
                                      <w:rFonts w:ascii="Times New Roman" w:eastAsiaTheme="minorEastAsia" w:cs="Times New Roman"/>
                                      <w:sz w:val="18"/>
                                      <w:szCs w:val="18"/>
                                    </w:rPr>
                                  </w:pPr>
                                </w:p>
                              </w:tc>
                            </w:tr>
                          </w:tbl>
                          <w:p w14:paraId="5A67EAF2" w14:textId="77777777" w:rsidR="007D5614" w:rsidRDefault="007D5614">
                            <w:pPr>
                              <w:pStyle w:val="a3"/>
                              <w:kinsoku w:val="0"/>
                              <w:overflowPunct w:val="0"/>
                              <w:rPr>
                                <w:rFonts w:ascii="Times New Roman" w:eastAsiaTheme="minorEastAsia" w:cs="Times New Roman"/>
                                <w:b w:val="0"/>
                                <w:bCs w:val="0"/>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B3933" id="_x0000_t202" coordsize="21600,21600" o:spt="202" path="m,l,21600r21600,l21600,xe">
                <v:stroke joinstyle="miter"/>
                <v:path gradientshapeok="t" o:connecttype="rect"/>
              </v:shapetype>
              <v:shape id="Text Box 17" o:spid="_x0000_s1026" type="#_x0000_t202" style="position:absolute;left:0;text-align:left;margin-left:53.7pt;margin-top:37.35pt;width:487.95pt;height:634.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7D5614" w14:paraId="76C5F8F5"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73A966" w14:textId="77777777" w:rsidR="007D5614" w:rsidRDefault="007D5614">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76368951" w14:textId="77777777" w:rsidR="007D5614" w:rsidRDefault="007D5614">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253ED6DF" w14:textId="77777777" w:rsidR="007D5614" w:rsidRDefault="007D5614">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7D5614" w14:paraId="7D0782AB"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3ECC7F1" w14:textId="77777777" w:rsidR="007D5614" w:rsidRDefault="007D5614">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DBF229F" w14:textId="77777777" w:rsidR="007D5614" w:rsidRDefault="007D5614">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389FFED6" w14:textId="77777777" w:rsidR="007D5614" w:rsidRDefault="007D5614">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6D001FBF" w14:textId="77777777" w:rsidR="007D5614" w:rsidRDefault="007D5614">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38CED195" w14:textId="77777777" w:rsidR="007D5614" w:rsidRDefault="007D5614">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2C734650" w14:textId="77777777" w:rsidR="00FE78DB" w:rsidRDefault="00FE78DB" w:rsidP="00FE78DB">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66C70B40" w14:textId="5D5D25BB" w:rsidR="007D5614" w:rsidRDefault="00FE78DB" w:rsidP="00FE78DB">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7D5614" w14:paraId="45EE7F89"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42CD3F5"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6CC1EF7"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FCCD614"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03D89C5"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3DB0F80" w14:textId="77777777" w:rsidR="007D5614" w:rsidRDefault="007D5614">
                            <w:pPr>
                              <w:pStyle w:val="TableParagraph"/>
                              <w:kinsoku w:val="0"/>
                              <w:overflowPunct w:val="0"/>
                              <w:rPr>
                                <w:rFonts w:ascii="Times New Roman" w:eastAsiaTheme="minorEastAsia" w:cs="Times New Roman"/>
                                <w:sz w:val="18"/>
                                <w:szCs w:val="18"/>
                              </w:rPr>
                            </w:pPr>
                          </w:p>
                        </w:tc>
                      </w:tr>
                      <w:tr w:rsidR="007D5614" w14:paraId="1913AC44"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99F8308"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2772C910"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99827A7"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D361E63"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038AB63" w14:textId="77777777" w:rsidR="007D5614" w:rsidRDefault="007D5614">
                            <w:pPr>
                              <w:pStyle w:val="TableParagraph"/>
                              <w:kinsoku w:val="0"/>
                              <w:overflowPunct w:val="0"/>
                              <w:rPr>
                                <w:rFonts w:ascii="Times New Roman" w:eastAsiaTheme="minorEastAsia" w:cs="Times New Roman"/>
                                <w:sz w:val="18"/>
                                <w:szCs w:val="18"/>
                              </w:rPr>
                            </w:pPr>
                          </w:p>
                        </w:tc>
                      </w:tr>
                      <w:tr w:rsidR="007D5614" w14:paraId="0340D817"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2C46221"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2F56163"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AA5F75E"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C0FBA46"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269E347" w14:textId="77777777" w:rsidR="007D5614" w:rsidRDefault="007D5614">
                            <w:pPr>
                              <w:pStyle w:val="TableParagraph"/>
                              <w:kinsoku w:val="0"/>
                              <w:overflowPunct w:val="0"/>
                              <w:rPr>
                                <w:rFonts w:ascii="Times New Roman" w:eastAsiaTheme="minorEastAsia" w:cs="Times New Roman"/>
                                <w:sz w:val="18"/>
                                <w:szCs w:val="18"/>
                              </w:rPr>
                            </w:pPr>
                          </w:p>
                        </w:tc>
                      </w:tr>
                      <w:tr w:rsidR="007D5614" w14:paraId="3ABD9F57"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9AE8DCB"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6882A1BA"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6834C83"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61B25AB"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A80D022" w14:textId="77777777" w:rsidR="007D5614" w:rsidRDefault="007D5614">
                            <w:pPr>
                              <w:pStyle w:val="TableParagraph"/>
                              <w:kinsoku w:val="0"/>
                              <w:overflowPunct w:val="0"/>
                              <w:rPr>
                                <w:rFonts w:ascii="Times New Roman" w:eastAsiaTheme="minorEastAsia" w:cs="Times New Roman"/>
                                <w:sz w:val="18"/>
                                <w:szCs w:val="18"/>
                              </w:rPr>
                            </w:pPr>
                          </w:p>
                        </w:tc>
                      </w:tr>
                      <w:tr w:rsidR="007D5614" w14:paraId="18198B1E"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796912B" w14:textId="77777777" w:rsidR="007D5614" w:rsidRDefault="007D5614">
                            <w:pPr>
                              <w:pStyle w:val="TableParagraph"/>
                              <w:kinsoku w:val="0"/>
                              <w:overflowPunct w:val="0"/>
                              <w:rPr>
                                <w:rFonts w:ascii="ＭＳ Ｐゴシック" w:eastAsia="ＭＳ Ｐゴシック" w:cs="ＭＳ Ｐゴシック"/>
                                <w:b/>
                                <w:bCs/>
                                <w:sz w:val="20"/>
                                <w:szCs w:val="20"/>
                              </w:rPr>
                            </w:pPr>
                          </w:p>
                          <w:p w14:paraId="064BD9D1" w14:textId="77777777" w:rsidR="007D5614" w:rsidRDefault="007D5614">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6EFED6F"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D74923D"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C1B22F9" w14:textId="77777777" w:rsidR="007D5614" w:rsidRDefault="007D5614">
                            <w:pPr>
                              <w:pStyle w:val="TableParagraph"/>
                              <w:kinsoku w:val="0"/>
                              <w:overflowPunct w:val="0"/>
                              <w:rPr>
                                <w:rFonts w:ascii="Times New Roman" w:eastAsiaTheme="minorEastAsia" w:cs="Times New Roman"/>
                                <w:sz w:val="18"/>
                                <w:szCs w:val="18"/>
                              </w:rPr>
                            </w:pPr>
                          </w:p>
                        </w:tc>
                      </w:tr>
                      <w:tr w:rsidR="007D5614" w14:paraId="5E27E7B8"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6FABD84" w14:textId="77777777" w:rsidR="007D5614" w:rsidRDefault="007D5614">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7C452C98"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04CCB38A"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C107366" w14:textId="77777777" w:rsidR="007D5614" w:rsidRDefault="007D5614">
                            <w:pPr>
                              <w:pStyle w:val="TableParagraph"/>
                              <w:kinsoku w:val="0"/>
                              <w:overflowPunct w:val="0"/>
                              <w:rPr>
                                <w:rFonts w:ascii="Times New Roman" w:eastAsiaTheme="minorEastAsia" w:cs="Times New Roman"/>
                                <w:sz w:val="18"/>
                                <w:szCs w:val="18"/>
                              </w:rPr>
                            </w:pPr>
                          </w:p>
                        </w:tc>
                      </w:tr>
                      <w:tr w:rsidR="007D5614" w14:paraId="432415DF"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BF16B9D" w14:textId="77777777" w:rsidR="007D5614" w:rsidRDefault="007D5614">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7BA43D9" w14:textId="77777777" w:rsidR="007D5614" w:rsidRDefault="007D5614">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FC99F30" w14:textId="77777777" w:rsidR="007D5614" w:rsidRDefault="007D5614">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4ECFFF3" w14:textId="77777777" w:rsidR="007D5614" w:rsidRDefault="007D5614">
                            <w:pPr>
                              <w:pStyle w:val="TableParagraph"/>
                              <w:kinsoku w:val="0"/>
                              <w:overflowPunct w:val="0"/>
                              <w:rPr>
                                <w:rFonts w:ascii="Times New Roman" w:eastAsiaTheme="minorEastAsia" w:cs="Times New Roman"/>
                                <w:sz w:val="18"/>
                                <w:szCs w:val="18"/>
                              </w:rPr>
                            </w:pPr>
                          </w:p>
                        </w:tc>
                      </w:tr>
                    </w:tbl>
                    <w:p w14:paraId="5A67EAF2" w14:textId="77777777" w:rsidR="007D5614" w:rsidRDefault="007D5614">
                      <w:pPr>
                        <w:pStyle w:val="a3"/>
                        <w:kinsoku w:val="0"/>
                        <w:overflowPunct w:val="0"/>
                        <w:rPr>
                          <w:rFonts w:ascii="Times New Roman" w:eastAsiaTheme="minorEastAsia" w:cs="Times New Roman"/>
                          <w:b w:val="0"/>
                          <w:bCs w:val="0"/>
                          <w:sz w:val="24"/>
                          <w:szCs w:val="24"/>
                        </w:rPr>
                      </w:pPr>
                    </w:p>
                  </w:txbxContent>
                </v:textbox>
                <w10:wrap anchorx="page"/>
              </v:shape>
            </w:pict>
          </mc:Fallback>
        </mc:AlternateContent>
      </w:r>
      <w:r w:rsidR="007D5614">
        <w:rPr>
          <w:rFonts w:hint="eastAsia"/>
          <w:spacing w:val="-2"/>
          <w:w w:val="105"/>
        </w:rPr>
        <w:t>申請時直近の過去１ヵ月以内の</w:t>
      </w:r>
      <w:r w:rsidR="007D5614">
        <w:rPr>
          <w:spacing w:val="-2"/>
          <w:w w:val="105"/>
        </w:rPr>
        <w:t xml:space="preserve"> </w:t>
      </w:r>
      <w:r w:rsidR="007D5614">
        <w:rPr>
          <w:w w:val="105"/>
        </w:rPr>
        <w:t>1</w:t>
      </w:r>
      <w:r w:rsidR="007D5614">
        <w:rPr>
          <w:spacing w:val="-5"/>
          <w:w w:val="105"/>
        </w:rPr>
        <w:t xml:space="preserve"> </w:t>
      </w:r>
      <w:r w:rsidR="007D5614">
        <w:rPr>
          <w:rFonts w:hint="eastAsia"/>
          <w:spacing w:val="-5"/>
          <w:w w:val="105"/>
        </w:rPr>
        <w:t>週間を選び、記入例を参考に、期間中における</w:t>
      </w:r>
      <w:r w:rsidR="007D5614">
        <w:rPr>
          <w:spacing w:val="-5"/>
          <w:w w:val="105"/>
        </w:rPr>
        <w:t xml:space="preserve"> </w:t>
      </w:r>
      <w:r w:rsidR="007D5614">
        <w:rPr>
          <w:w w:val="105"/>
        </w:rPr>
        <w:t>HCTC</w:t>
      </w:r>
      <w:r w:rsidR="007D5614">
        <w:rPr>
          <w:spacing w:val="-4"/>
          <w:w w:val="105"/>
        </w:rPr>
        <w:t xml:space="preserve"> </w:t>
      </w:r>
      <w:r w:rsidR="007D5614">
        <w:rPr>
          <w:rFonts w:hint="eastAsia"/>
          <w:spacing w:val="-4"/>
          <w:w w:val="105"/>
        </w:rPr>
        <w:t>としての実務の内</w:t>
      </w:r>
      <w:r w:rsidR="007D5614">
        <w:rPr>
          <w:rFonts w:hint="eastAsia"/>
          <w:spacing w:val="-2"/>
          <w:w w:val="105"/>
        </w:rPr>
        <w:t>容について報告してください。</w:t>
      </w:r>
    </w:p>
    <w:p w14:paraId="39A911A0" w14:textId="77777777" w:rsidR="007D5614" w:rsidRDefault="007D5614">
      <w:pPr>
        <w:pStyle w:val="a3"/>
        <w:kinsoku w:val="0"/>
        <w:overflowPunct w:val="0"/>
        <w:spacing w:before="78" w:line="336" w:lineRule="auto"/>
        <w:ind w:left="513" w:right="700" w:firstLine="211"/>
        <w:rPr>
          <w:spacing w:val="-2"/>
          <w:w w:val="105"/>
        </w:rPr>
        <w:sectPr w:rsidR="007D5614">
          <w:headerReference w:type="default" r:id="rId8"/>
          <w:pgSz w:w="11900" w:h="16840"/>
          <w:pgMar w:top="880" w:right="460" w:bottom="280" w:left="620" w:header="478" w:footer="0" w:gutter="0"/>
          <w:cols w:space="720"/>
          <w:noEndnote/>
        </w:sectPr>
      </w:pPr>
    </w:p>
    <w:p w14:paraId="2615F49A" w14:textId="77777777" w:rsidR="007D5614" w:rsidRDefault="007D5614">
      <w:pPr>
        <w:pStyle w:val="a3"/>
        <w:kinsoku w:val="0"/>
        <w:overflowPunct w:val="0"/>
        <w:rPr>
          <w:sz w:val="14"/>
          <w:szCs w:val="14"/>
        </w:rPr>
      </w:pPr>
    </w:p>
    <w:p w14:paraId="32FB60C6" w14:textId="77777777" w:rsidR="006A0F56" w:rsidRDefault="006A0F56" w:rsidP="006A0F56">
      <w:pPr>
        <w:pStyle w:val="a3"/>
        <w:kinsoku w:val="0"/>
        <w:overflowPunct w:val="0"/>
        <w:spacing w:before="78"/>
        <w:ind w:left="437"/>
        <w:jc w:val="center"/>
        <w:rPr>
          <w:rFonts w:ascii="JJS游ゴシック体 Pr6N D" w:eastAsia="JJS游ゴシック体 Pr6N D" w:hAnsi="JJS游ゴシック体 Pr6N D" w:cs="JJS游ゴシック体 Pr6N D"/>
          <w:spacing w:val="2"/>
          <w:w w:val="105"/>
          <w:sz w:val="19"/>
          <w:szCs w:val="19"/>
          <w:lang w:eastAsia="zh-TW"/>
        </w:rPr>
      </w:pPr>
      <w:bookmarkStart w:id="1" w:name="Y2022_様式3_【専門】業務報告書"/>
      <w:bookmarkStart w:id="2" w:name="Sheet1"/>
      <w:bookmarkEnd w:id="1"/>
      <w:bookmarkEnd w:id="2"/>
      <w:r>
        <w:rPr>
          <w:rFonts w:ascii="JJS游ゴシック体 Pr6N D" w:eastAsia="JJS游ゴシック体 Pr6N D" w:hAnsi="JJS游ゴシック体 Pr6N D" w:cs="JJS游ゴシック体 Pr6N D" w:hint="eastAsia"/>
          <w:spacing w:val="2"/>
          <w:w w:val="105"/>
          <w:sz w:val="19"/>
          <w:szCs w:val="19"/>
          <w:lang w:eastAsia="zh-TW"/>
        </w:rPr>
        <w:t>業務報告書</w:t>
      </w:r>
    </w:p>
    <w:p w14:paraId="70BC56A1" w14:textId="77777777" w:rsidR="006A0F56" w:rsidRPr="006A0F56" w:rsidRDefault="006A0F56" w:rsidP="006A0F56">
      <w:pPr>
        <w:pStyle w:val="a3"/>
        <w:tabs>
          <w:tab w:val="left" w:pos="2754"/>
        </w:tabs>
        <w:ind w:left="155"/>
        <w:rPr>
          <w:rFonts w:ascii="Times New Roman" w:eastAsia="Times New Roman" w:cs="Times New Roman"/>
          <w:b w:val="0"/>
          <w:bCs w:val="0"/>
          <w:sz w:val="15"/>
          <w:szCs w:val="15"/>
          <w:lang w:eastAsia="zh-TW"/>
        </w:rPr>
      </w:pPr>
      <w:r w:rsidRPr="006A0F56">
        <w:rPr>
          <w:rFonts w:hint="eastAsia"/>
          <w:b w:val="0"/>
          <w:bCs w:val="0"/>
          <w:sz w:val="15"/>
          <w:szCs w:val="15"/>
          <w:u w:val="single" w:color="000000"/>
          <w:lang w:eastAsia="zh-TW"/>
        </w:rPr>
        <w:t>申請者氏名：</w:t>
      </w:r>
      <w:r w:rsidRPr="006A0F56">
        <w:rPr>
          <w:rFonts w:ascii="Times New Roman" w:eastAsia="Times New Roman" w:cs="Times New Roman"/>
          <w:b w:val="0"/>
          <w:bCs w:val="0"/>
          <w:w w:val="102"/>
          <w:sz w:val="15"/>
          <w:szCs w:val="15"/>
          <w:u w:val="single" w:color="000000"/>
          <w:lang w:eastAsia="zh-TW"/>
        </w:rPr>
        <w:t xml:space="preserve"> </w:t>
      </w:r>
      <w:r w:rsidRPr="006A0F56">
        <w:rPr>
          <w:rFonts w:ascii="Times New Roman" w:eastAsia="Times New Roman" w:cs="Times New Roman"/>
          <w:b w:val="0"/>
          <w:bCs w:val="0"/>
          <w:sz w:val="15"/>
          <w:szCs w:val="15"/>
          <w:u w:val="single" w:color="000000"/>
          <w:lang w:eastAsia="zh-TW"/>
        </w:rPr>
        <w:tab/>
      </w:r>
    </w:p>
    <w:p w14:paraId="0454625E" w14:textId="77777777" w:rsidR="006A0F56" w:rsidRPr="006A0F56" w:rsidRDefault="006A0F56" w:rsidP="006A0F56">
      <w:pPr>
        <w:spacing w:before="4"/>
        <w:rPr>
          <w:rFonts w:ascii="Times New Roman" w:eastAsia="Times New Roman" w:cs="Times New Roman"/>
          <w:sz w:val="15"/>
          <w:szCs w:val="15"/>
          <w:lang w:eastAsia="zh-TW"/>
        </w:rPr>
      </w:pPr>
    </w:p>
    <w:p w14:paraId="344E57A3" w14:textId="5377DD62" w:rsidR="007D5614" w:rsidRDefault="007D5614">
      <w:pPr>
        <w:pStyle w:val="a3"/>
        <w:kinsoku w:val="0"/>
        <w:overflowPunct w:val="0"/>
        <w:spacing w:before="78"/>
        <w:ind w:left="437"/>
        <w:rPr>
          <w:rFonts w:ascii="MS UI Gothic" w:eastAsia="MS UI Gothic" w:cs="MS UI Gothic"/>
          <w:b w:val="0"/>
          <w:bCs w:val="0"/>
          <w:w w:val="105"/>
          <w:sz w:val="15"/>
          <w:szCs w:val="15"/>
        </w:rPr>
      </w:pPr>
      <w:r>
        <w:rPr>
          <w:rFonts w:ascii="MS UI Gothic" w:eastAsia="MS UI Gothic" w:cs="MS UI Gothic" w:hint="eastAsia"/>
          <w:b w:val="0"/>
          <w:bCs w:val="0"/>
          <w:spacing w:val="6"/>
          <w:w w:val="105"/>
          <w:sz w:val="15"/>
          <w:szCs w:val="15"/>
        </w:rPr>
        <w:t>実践している</w:t>
      </w:r>
      <w:r>
        <w:rPr>
          <w:rFonts w:ascii="MS UI Gothic" w:eastAsia="MS UI Gothic" w:cs="MS UI Gothic"/>
          <w:b w:val="0"/>
          <w:bCs w:val="0"/>
          <w:spacing w:val="6"/>
          <w:w w:val="105"/>
          <w:sz w:val="15"/>
          <w:szCs w:val="15"/>
        </w:rPr>
        <w:t xml:space="preserve"> </w:t>
      </w:r>
      <w:r>
        <w:rPr>
          <w:rFonts w:ascii="MS UI Gothic" w:eastAsia="MS UI Gothic" w:cs="MS UI Gothic"/>
          <w:b w:val="0"/>
          <w:bCs w:val="0"/>
          <w:w w:val="105"/>
          <w:sz w:val="15"/>
          <w:szCs w:val="15"/>
        </w:rPr>
        <w:t>HCTC</w:t>
      </w:r>
      <w:r>
        <w:rPr>
          <w:rFonts w:ascii="MS UI Gothic" w:eastAsia="MS UI Gothic" w:cs="MS UI Gothic"/>
          <w:b w:val="0"/>
          <w:bCs w:val="0"/>
          <w:spacing w:val="1"/>
          <w:w w:val="105"/>
          <w:sz w:val="15"/>
          <w:szCs w:val="15"/>
        </w:rPr>
        <w:t xml:space="preserve"> </w:t>
      </w:r>
      <w:r>
        <w:rPr>
          <w:rFonts w:ascii="MS UI Gothic" w:eastAsia="MS UI Gothic" w:cs="MS UI Gothic" w:hint="eastAsia"/>
          <w:b w:val="0"/>
          <w:bCs w:val="0"/>
          <w:spacing w:val="1"/>
          <w:w w:val="105"/>
          <w:sz w:val="15"/>
          <w:szCs w:val="15"/>
        </w:rPr>
        <w:t>業務について、チェック欄に○を付けてください。赤字の業務は、認定</w:t>
      </w:r>
      <w:r>
        <w:rPr>
          <w:rFonts w:ascii="MS UI Gothic" w:eastAsia="MS UI Gothic" w:cs="MS UI Gothic"/>
          <w:b w:val="0"/>
          <w:bCs w:val="0"/>
          <w:spacing w:val="1"/>
          <w:w w:val="105"/>
          <w:sz w:val="15"/>
          <w:szCs w:val="15"/>
        </w:rPr>
        <w:t xml:space="preserve"> </w:t>
      </w:r>
      <w:r>
        <w:rPr>
          <w:rFonts w:ascii="MS UI Gothic" w:eastAsia="MS UI Gothic" w:cs="MS UI Gothic"/>
          <w:b w:val="0"/>
          <w:bCs w:val="0"/>
          <w:w w:val="105"/>
          <w:sz w:val="15"/>
          <w:szCs w:val="15"/>
        </w:rPr>
        <w:t xml:space="preserve">HCTC </w:t>
      </w:r>
      <w:r>
        <w:rPr>
          <w:rFonts w:ascii="MS UI Gothic" w:eastAsia="MS UI Gothic" w:cs="MS UI Gothic" w:hint="eastAsia"/>
          <w:b w:val="0"/>
          <w:bCs w:val="0"/>
          <w:w w:val="105"/>
          <w:sz w:val="15"/>
          <w:szCs w:val="15"/>
        </w:rPr>
        <w:t>の</w:t>
      </w:r>
      <w:r w:rsidR="00B46A91">
        <w:rPr>
          <w:rFonts w:ascii="MS UI Gothic" w:eastAsia="MS UI Gothic" w:cs="MS UI Gothic" w:hint="eastAsia"/>
          <w:b w:val="0"/>
          <w:bCs w:val="0"/>
          <w:w w:val="105"/>
          <w:sz w:val="15"/>
          <w:szCs w:val="15"/>
        </w:rPr>
        <w:t>重要</w:t>
      </w:r>
      <w:r>
        <w:rPr>
          <w:rFonts w:ascii="MS UI Gothic" w:eastAsia="MS UI Gothic" w:cs="MS UI Gothic" w:hint="eastAsia"/>
          <w:b w:val="0"/>
          <w:bCs w:val="0"/>
          <w:w w:val="105"/>
          <w:sz w:val="15"/>
          <w:szCs w:val="15"/>
        </w:rPr>
        <w:t>項目となります。</w:t>
      </w:r>
    </w:p>
    <w:p w14:paraId="3C84D77D" w14:textId="77777777" w:rsidR="006A0F56" w:rsidRDefault="006A0F56">
      <w:pPr>
        <w:pStyle w:val="a3"/>
        <w:kinsoku w:val="0"/>
        <w:overflowPunct w:val="0"/>
        <w:spacing w:before="78"/>
        <w:ind w:left="437"/>
        <w:rPr>
          <w:rFonts w:ascii="MS UI Gothic" w:eastAsia="MS UI Gothic" w:cs="MS UI Gothic"/>
          <w:b w:val="0"/>
          <w:bCs w:val="0"/>
          <w:w w:val="105"/>
          <w:sz w:val="15"/>
          <w:szCs w:val="15"/>
        </w:rPr>
      </w:pPr>
    </w:p>
    <w:tbl>
      <w:tblPr>
        <w:tblStyle w:val="TableNormal"/>
        <w:tblW w:w="0" w:type="auto"/>
        <w:tblInd w:w="118" w:type="dxa"/>
        <w:tblLayout w:type="fixed"/>
        <w:tblLook w:val="01E0" w:firstRow="1" w:lastRow="1" w:firstColumn="1" w:lastColumn="1" w:noHBand="0" w:noVBand="0"/>
      </w:tblPr>
      <w:tblGrid>
        <w:gridCol w:w="283"/>
        <w:gridCol w:w="2019"/>
        <w:gridCol w:w="564"/>
        <w:gridCol w:w="7704"/>
      </w:tblGrid>
      <w:tr w:rsidR="006A0F56" w14:paraId="71EDDF19" w14:textId="77777777" w:rsidTr="00B422CD">
        <w:trPr>
          <w:trHeight w:hRule="exact" w:val="245"/>
        </w:trPr>
        <w:tc>
          <w:tcPr>
            <w:tcW w:w="2302" w:type="dxa"/>
            <w:gridSpan w:val="2"/>
            <w:tcBorders>
              <w:top w:val="single" w:sz="6" w:space="0" w:color="000000"/>
              <w:left w:val="single" w:sz="6" w:space="0" w:color="000000"/>
              <w:bottom w:val="single" w:sz="6" w:space="0" w:color="000000"/>
              <w:right w:val="single" w:sz="6" w:space="0" w:color="000000"/>
            </w:tcBorders>
          </w:tcPr>
          <w:p w14:paraId="4F4BB6FE" w14:textId="77777777" w:rsidR="006A0F56" w:rsidRDefault="006A0F56" w:rsidP="00B422CD">
            <w:pPr>
              <w:pStyle w:val="TableParagraph"/>
              <w:spacing w:line="209" w:lineRule="exact"/>
              <w:ind w:left="637"/>
              <w:rPr>
                <w:rFonts w:ascii="JJS游ゴシック体 Pr6N D" w:eastAsia="JJS游ゴシック体 Pr6N D" w:hAnsi="JJS游ゴシック体 Pr6N D" w:cs="JJS游ゴシック体 Pr6N D"/>
                <w:sz w:val="15"/>
                <w:szCs w:val="15"/>
              </w:rPr>
            </w:pPr>
            <w:r>
              <w:rPr>
                <w:rFonts w:ascii="JJS游ゴシック体 Pr6N D" w:eastAsia="JJS游ゴシック体 Pr6N D" w:hAnsi="JJS游ゴシック体 Pr6N D" w:cs="JJS游ゴシック体 Pr6N D" w:hint="eastAsia"/>
                <w:b/>
                <w:bCs/>
                <w:spacing w:val="2"/>
                <w:sz w:val="15"/>
                <w:szCs w:val="15"/>
              </w:rPr>
              <w:t>調整・支援項目</w:t>
            </w:r>
          </w:p>
        </w:tc>
        <w:tc>
          <w:tcPr>
            <w:tcW w:w="564" w:type="dxa"/>
            <w:tcBorders>
              <w:top w:val="single" w:sz="6" w:space="0" w:color="000000"/>
              <w:left w:val="single" w:sz="6" w:space="0" w:color="000000"/>
              <w:bottom w:val="single" w:sz="6" w:space="0" w:color="000000"/>
              <w:right w:val="single" w:sz="6" w:space="0" w:color="000000"/>
            </w:tcBorders>
          </w:tcPr>
          <w:p w14:paraId="26B80D49" w14:textId="77777777" w:rsidR="006A0F56" w:rsidRDefault="006A0F56" w:rsidP="00B422CD">
            <w:pPr>
              <w:pStyle w:val="TableParagraph"/>
              <w:spacing w:line="190" w:lineRule="exact"/>
              <w:ind w:left="39"/>
              <w:rPr>
                <w:rFonts w:ascii="JJS游ゴシック体 Pr6N D" w:eastAsia="JJS游ゴシック体 Pr6N D" w:hAnsi="JJS游ゴシック体 Pr6N D" w:cs="JJS游ゴシック体 Pr6N D"/>
                <w:sz w:val="11"/>
                <w:szCs w:val="11"/>
              </w:rPr>
            </w:pPr>
            <w:r>
              <w:rPr>
                <w:rFonts w:ascii="JJS游ゴシック体 Pr6N D" w:eastAsia="JJS游ゴシック体 Pr6N D" w:hAnsi="JJS游ゴシック体 Pr6N D" w:cs="JJS游ゴシック体 Pr6N D" w:hint="eastAsia"/>
                <w:b/>
                <w:bCs/>
                <w:w w:val="85"/>
                <w:sz w:val="11"/>
                <w:szCs w:val="11"/>
              </w:rPr>
              <w:t>チ</w:t>
            </w:r>
            <w:r>
              <w:rPr>
                <w:rFonts w:ascii="JJS游ゴシック体 Pr6N D" w:eastAsia="JJS游ゴシック体 Pr6N D" w:hAnsi="JJS游ゴシック体 Pr6N D" w:cs="JJS游ゴシック体 Pr6N D" w:hint="eastAsia"/>
                <w:b/>
                <w:bCs/>
                <w:spacing w:val="1"/>
                <w:w w:val="85"/>
                <w:sz w:val="11"/>
                <w:szCs w:val="11"/>
              </w:rPr>
              <w:t>ェック</w:t>
            </w:r>
            <w:r>
              <w:rPr>
                <w:rFonts w:ascii="JJS游ゴシック体 Pr6N D" w:eastAsia="JJS游ゴシック体 Pr6N D" w:hAnsi="JJS游ゴシック体 Pr6N D" w:cs="JJS游ゴシック体 Pr6N D" w:hint="eastAsia"/>
                <w:b/>
                <w:bCs/>
                <w:w w:val="85"/>
                <w:sz w:val="11"/>
                <w:szCs w:val="11"/>
              </w:rPr>
              <w:t>欄</w:t>
            </w:r>
          </w:p>
        </w:tc>
        <w:tc>
          <w:tcPr>
            <w:tcW w:w="7704" w:type="dxa"/>
            <w:tcBorders>
              <w:top w:val="single" w:sz="6" w:space="0" w:color="000000"/>
              <w:left w:val="single" w:sz="6" w:space="0" w:color="000000"/>
              <w:bottom w:val="single" w:sz="6" w:space="0" w:color="000000"/>
              <w:right w:val="single" w:sz="6" w:space="0" w:color="000000"/>
            </w:tcBorders>
          </w:tcPr>
          <w:p w14:paraId="7DE26948" w14:textId="77777777" w:rsidR="006A0F56" w:rsidRDefault="006A0F56" w:rsidP="00B422CD">
            <w:pPr>
              <w:pStyle w:val="TableParagraph"/>
              <w:spacing w:line="219" w:lineRule="exact"/>
              <w:ind w:left="2"/>
              <w:jc w:val="center"/>
              <w:rPr>
                <w:rFonts w:ascii="JJS游ゴシック体 Pr6N D" w:eastAsia="JJS游ゴシック体 Pr6N D" w:hAnsi="JJS游ゴシック体 Pr6N D" w:cs="JJS游ゴシック体 Pr6N D"/>
                <w:sz w:val="15"/>
                <w:szCs w:val="15"/>
              </w:rPr>
            </w:pPr>
            <w:r>
              <w:rPr>
                <w:rFonts w:ascii="JJS游ゴシック体 Pr6N D" w:eastAsia="JJS游ゴシック体 Pr6N D" w:hAnsi="JJS游ゴシック体 Pr6N D" w:cs="JJS游ゴシック体 Pr6N D" w:hint="eastAsia"/>
                <w:b/>
                <w:bCs/>
                <w:spacing w:val="1"/>
                <w:sz w:val="15"/>
                <w:szCs w:val="15"/>
              </w:rPr>
              <w:t>具体的業務</w:t>
            </w:r>
          </w:p>
        </w:tc>
      </w:tr>
      <w:tr w:rsidR="006A0F56" w14:paraId="5B5665A6" w14:textId="77777777" w:rsidTr="00B422CD">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shd w:val="clear" w:color="auto" w:fill="D0CECE"/>
          </w:tcPr>
          <w:p w14:paraId="4D94AA4F" w14:textId="77777777" w:rsidR="006A0F56" w:rsidRDefault="006A0F56" w:rsidP="00B422CD">
            <w:pPr>
              <w:pStyle w:val="TableParagraph"/>
              <w:spacing w:line="171" w:lineRule="exact"/>
              <w:ind w:left="20"/>
              <w:rPr>
                <w:rFonts w:hAnsi="MS UI Gothic"/>
                <w:sz w:val="15"/>
                <w:szCs w:val="15"/>
              </w:rPr>
            </w:pPr>
            <w:r>
              <w:rPr>
                <w:rFonts w:hAnsi="MS UI Gothic" w:hint="eastAsia"/>
                <w:w w:val="110"/>
                <w:sz w:val="15"/>
                <w:szCs w:val="15"/>
              </w:rPr>
              <w:t>患者コーディネート</w:t>
            </w:r>
          </w:p>
        </w:tc>
      </w:tr>
      <w:tr w:rsidR="006A0F56" w14:paraId="6EEB3807" w14:textId="77777777" w:rsidTr="00B422CD">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1C86800D" w14:textId="77777777" w:rsidR="006A0F56" w:rsidRDefault="006A0F56" w:rsidP="00B422CD">
            <w:pPr>
              <w:pStyle w:val="TableParagraph"/>
              <w:spacing w:line="171" w:lineRule="exact"/>
              <w:ind w:left="20"/>
              <w:rPr>
                <w:rFonts w:hAnsi="MS UI Gothic"/>
                <w:sz w:val="15"/>
                <w:szCs w:val="15"/>
              </w:rPr>
            </w:pPr>
            <w:r>
              <w:rPr>
                <w:rFonts w:hAnsi="MS UI Gothic" w:hint="eastAsia"/>
                <w:w w:val="105"/>
                <w:sz w:val="15"/>
                <w:szCs w:val="15"/>
              </w:rPr>
              <w:t>Ⅰ．移植前の支援</w:t>
            </w:r>
          </w:p>
        </w:tc>
      </w:tr>
      <w:tr w:rsidR="006A0F56" w14:paraId="75D7F9F3" w14:textId="77777777" w:rsidTr="00B422CD">
        <w:trPr>
          <w:trHeight w:hRule="exact" w:val="204"/>
        </w:trPr>
        <w:tc>
          <w:tcPr>
            <w:tcW w:w="283" w:type="dxa"/>
            <w:vMerge w:val="restart"/>
            <w:tcBorders>
              <w:top w:val="single" w:sz="6" w:space="0" w:color="000000"/>
              <w:left w:val="single" w:sz="6" w:space="0" w:color="000000"/>
              <w:right w:val="nil"/>
            </w:tcBorders>
          </w:tcPr>
          <w:p w14:paraId="50D1656B" w14:textId="77777777" w:rsidR="006A0F56" w:rsidRDefault="006A0F56" w:rsidP="00B422CD"/>
        </w:tc>
        <w:tc>
          <w:tcPr>
            <w:tcW w:w="2018" w:type="dxa"/>
            <w:vMerge w:val="restart"/>
            <w:tcBorders>
              <w:top w:val="single" w:sz="6" w:space="0" w:color="000000"/>
              <w:left w:val="nil"/>
              <w:right w:val="single" w:sz="6" w:space="0" w:color="000000"/>
            </w:tcBorders>
          </w:tcPr>
          <w:p w14:paraId="0C2CA3E6" w14:textId="77777777" w:rsidR="006A0F56" w:rsidRDefault="006A0F56" w:rsidP="00B422CD">
            <w:pPr>
              <w:pStyle w:val="TableParagraph"/>
              <w:spacing w:line="174" w:lineRule="exact"/>
              <w:ind w:left="28"/>
              <w:rPr>
                <w:rFonts w:hAnsi="MS UI Gothic"/>
                <w:sz w:val="15"/>
                <w:szCs w:val="15"/>
              </w:rPr>
            </w:pPr>
            <w:r>
              <w:rPr>
                <w:rFonts w:hAnsi="MS UI Gothic" w:hint="eastAsia"/>
                <w:sz w:val="15"/>
                <w:szCs w:val="15"/>
              </w:rPr>
              <w:t>１．意思決定支援</w:t>
            </w:r>
          </w:p>
        </w:tc>
        <w:tc>
          <w:tcPr>
            <w:tcW w:w="564" w:type="dxa"/>
            <w:tcBorders>
              <w:top w:val="single" w:sz="6" w:space="0" w:color="000000"/>
              <w:left w:val="single" w:sz="6" w:space="0" w:color="000000"/>
              <w:bottom w:val="single" w:sz="6" w:space="0" w:color="000000"/>
              <w:right w:val="single" w:sz="6" w:space="0" w:color="000000"/>
            </w:tcBorders>
          </w:tcPr>
          <w:p w14:paraId="279862DB"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1C153D2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病状や移植に関する医師からの説明について理解度を確認</w:t>
            </w:r>
          </w:p>
        </w:tc>
      </w:tr>
      <w:tr w:rsidR="006A0F56" w14:paraId="16EFD850" w14:textId="77777777" w:rsidTr="00B422CD">
        <w:trPr>
          <w:trHeight w:hRule="exact" w:val="547"/>
        </w:trPr>
        <w:tc>
          <w:tcPr>
            <w:tcW w:w="283" w:type="dxa"/>
            <w:vMerge/>
            <w:tcBorders>
              <w:left w:val="single" w:sz="6" w:space="0" w:color="000000"/>
              <w:right w:val="nil"/>
            </w:tcBorders>
          </w:tcPr>
          <w:p w14:paraId="799CD7FC" w14:textId="77777777" w:rsidR="006A0F56" w:rsidRDefault="006A0F56" w:rsidP="00B422CD">
            <w:pPr>
              <w:rPr>
                <w:lang w:eastAsia="ja-JP"/>
              </w:rPr>
            </w:pPr>
          </w:p>
        </w:tc>
        <w:tc>
          <w:tcPr>
            <w:tcW w:w="2018" w:type="dxa"/>
            <w:vMerge/>
            <w:tcBorders>
              <w:left w:val="nil"/>
              <w:right w:val="single" w:sz="6" w:space="0" w:color="000000"/>
            </w:tcBorders>
          </w:tcPr>
          <w:p w14:paraId="1116D05E"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3445654"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FB0A67C" w14:textId="77777777" w:rsidR="006A0F56" w:rsidRDefault="006A0F56" w:rsidP="00B422CD">
            <w:pPr>
              <w:pStyle w:val="TableParagraph"/>
              <w:spacing w:before="103" w:line="170" w:lineRule="exact"/>
              <w:ind w:left="20" w:right="37"/>
              <w:rPr>
                <w:rFonts w:hAnsi="MS UI Gothic"/>
                <w:sz w:val="15"/>
                <w:szCs w:val="15"/>
                <w:lang w:eastAsia="ja-JP"/>
              </w:rPr>
            </w:pPr>
            <w:r>
              <w:rPr>
                <w:rFonts w:hAnsi="MS UI Gothic" w:hint="eastAsia"/>
                <w:color w:val="FF0000"/>
                <w:w w:val="105"/>
                <w:sz w:val="15"/>
                <w:szCs w:val="15"/>
                <w:lang w:eastAsia="ja-JP"/>
              </w:rPr>
              <w:t>医師からの説明の理解度に応じて補足説明；移植の必要性、方法、種類（それぞれのメリット・デメリットや採取方法）、</w:t>
            </w:r>
            <w:r>
              <w:rPr>
                <w:rFonts w:hAnsi="MS UI Gothic"/>
                <w:color w:val="FF0000"/>
                <w:w w:val="105"/>
                <w:sz w:val="15"/>
                <w:szCs w:val="15"/>
                <w:lang w:eastAsia="ja-JP"/>
              </w:rPr>
              <w:t>H</w:t>
            </w:r>
            <w:r>
              <w:rPr>
                <w:rFonts w:hAnsi="MS UI Gothic"/>
                <w:color w:val="FF0000"/>
                <w:spacing w:val="27"/>
                <w:w w:val="102"/>
                <w:sz w:val="15"/>
                <w:szCs w:val="15"/>
                <w:lang w:eastAsia="ja-JP"/>
              </w:rPr>
              <w:t xml:space="preserve"> </w:t>
            </w:r>
            <w:r>
              <w:rPr>
                <w:rFonts w:hAnsi="MS UI Gothic"/>
                <w:color w:val="FF0000"/>
                <w:w w:val="110"/>
                <w:sz w:val="15"/>
                <w:szCs w:val="15"/>
                <w:lang w:eastAsia="ja-JP"/>
              </w:rPr>
              <w:t>LA</w:t>
            </w:r>
            <w:r>
              <w:rPr>
                <w:rFonts w:hAnsi="MS UI Gothic" w:hint="eastAsia"/>
                <w:color w:val="FF0000"/>
                <w:w w:val="110"/>
                <w:sz w:val="15"/>
                <w:szCs w:val="15"/>
                <w:lang w:eastAsia="ja-JP"/>
              </w:rPr>
              <w:t>の意味、移植の流れ、スケジュール、リスク、移植後の生活、移植にかかる医療費など</w:t>
            </w:r>
          </w:p>
        </w:tc>
      </w:tr>
      <w:tr w:rsidR="006A0F56" w14:paraId="2F822EEA" w14:textId="77777777" w:rsidTr="00B422CD">
        <w:trPr>
          <w:trHeight w:hRule="exact" w:val="204"/>
        </w:trPr>
        <w:tc>
          <w:tcPr>
            <w:tcW w:w="283" w:type="dxa"/>
            <w:vMerge/>
            <w:tcBorders>
              <w:left w:val="single" w:sz="6" w:space="0" w:color="000000"/>
              <w:right w:val="nil"/>
            </w:tcBorders>
          </w:tcPr>
          <w:p w14:paraId="0A4A32CF" w14:textId="77777777" w:rsidR="006A0F56" w:rsidRDefault="006A0F56" w:rsidP="00B422CD">
            <w:pPr>
              <w:rPr>
                <w:lang w:eastAsia="ja-JP"/>
              </w:rPr>
            </w:pPr>
          </w:p>
        </w:tc>
        <w:tc>
          <w:tcPr>
            <w:tcW w:w="2018" w:type="dxa"/>
            <w:vMerge/>
            <w:tcBorders>
              <w:left w:val="nil"/>
              <w:right w:val="single" w:sz="6" w:space="0" w:color="000000"/>
            </w:tcBorders>
          </w:tcPr>
          <w:p w14:paraId="5B8BD61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EA0EE4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EE0C21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情報提供を目的とした説明用資材の準備や工夫、提供</w:t>
            </w:r>
          </w:p>
        </w:tc>
      </w:tr>
      <w:tr w:rsidR="006A0F56" w14:paraId="4C747D30" w14:textId="77777777" w:rsidTr="00B422CD">
        <w:trPr>
          <w:trHeight w:hRule="exact" w:val="204"/>
        </w:trPr>
        <w:tc>
          <w:tcPr>
            <w:tcW w:w="283" w:type="dxa"/>
            <w:vMerge/>
            <w:tcBorders>
              <w:left w:val="single" w:sz="6" w:space="0" w:color="000000"/>
              <w:right w:val="nil"/>
            </w:tcBorders>
          </w:tcPr>
          <w:p w14:paraId="304EA2F2" w14:textId="77777777" w:rsidR="006A0F56" w:rsidRDefault="006A0F56" w:rsidP="00B422CD">
            <w:pPr>
              <w:rPr>
                <w:lang w:eastAsia="ja-JP"/>
              </w:rPr>
            </w:pPr>
          </w:p>
        </w:tc>
        <w:tc>
          <w:tcPr>
            <w:tcW w:w="2018" w:type="dxa"/>
            <w:vMerge/>
            <w:tcBorders>
              <w:left w:val="nil"/>
              <w:right w:val="single" w:sz="6" w:space="0" w:color="000000"/>
            </w:tcBorders>
          </w:tcPr>
          <w:p w14:paraId="53CDF2E2"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EEBA13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093AD8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精神面（不安や悲嘆など）への対応</w:t>
            </w:r>
          </w:p>
        </w:tc>
      </w:tr>
      <w:tr w:rsidR="006A0F56" w14:paraId="3D211405" w14:textId="77777777" w:rsidTr="00B422CD">
        <w:trPr>
          <w:trHeight w:hRule="exact" w:val="204"/>
        </w:trPr>
        <w:tc>
          <w:tcPr>
            <w:tcW w:w="283" w:type="dxa"/>
            <w:vMerge/>
            <w:tcBorders>
              <w:left w:val="single" w:sz="6" w:space="0" w:color="000000"/>
              <w:right w:val="nil"/>
            </w:tcBorders>
          </w:tcPr>
          <w:p w14:paraId="2BF38B48"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393311C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73D400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3CF273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他施設からの紹介（予定）患者への対応；外来受診時や受診後の継続的な相談対応</w:t>
            </w:r>
          </w:p>
        </w:tc>
      </w:tr>
      <w:tr w:rsidR="006A0F56" w14:paraId="7D51BC33" w14:textId="77777777" w:rsidTr="00B422CD">
        <w:trPr>
          <w:trHeight w:hRule="exact" w:val="204"/>
        </w:trPr>
        <w:tc>
          <w:tcPr>
            <w:tcW w:w="283" w:type="dxa"/>
            <w:vMerge/>
            <w:tcBorders>
              <w:left w:val="single" w:sz="6" w:space="0" w:color="000000"/>
              <w:right w:val="nil"/>
            </w:tcBorders>
          </w:tcPr>
          <w:p w14:paraId="3909DAE2"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4A1EEC7D" w14:textId="77777777" w:rsidR="006A0F56" w:rsidRDefault="006A0F56" w:rsidP="00B422CD">
            <w:pPr>
              <w:pStyle w:val="TableParagraph"/>
              <w:spacing w:line="174" w:lineRule="exact"/>
              <w:ind w:left="28"/>
              <w:rPr>
                <w:rFonts w:hAnsi="MS UI Gothic"/>
                <w:sz w:val="15"/>
                <w:szCs w:val="15"/>
              </w:rPr>
            </w:pPr>
            <w:r>
              <w:rPr>
                <w:rFonts w:hAnsi="MS UI Gothic" w:hint="eastAsia"/>
                <w:w w:val="105"/>
                <w:sz w:val="15"/>
                <w:szCs w:val="15"/>
              </w:rPr>
              <w:t>２．移植準備の支援</w:t>
            </w:r>
          </w:p>
        </w:tc>
        <w:tc>
          <w:tcPr>
            <w:tcW w:w="564" w:type="dxa"/>
            <w:tcBorders>
              <w:top w:val="single" w:sz="6" w:space="0" w:color="000000"/>
              <w:left w:val="single" w:sz="6" w:space="0" w:color="000000"/>
              <w:bottom w:val="single" w:sz="6" w:space="0" w:color="000000"/>
              <w:right w:val="single" w:sz="6" w:space="0" w:color="000000"/>
            </w:tcBorders>
          </w:tcPr>
          <w:p w14:paraId="1F634FD4"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3FFA3861"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移植治療に必要な情報収集と問題を早期解決するための介入</w:t>
            </w:r>
          </w:p>
        </w:tc>
      </w:tr>
      <w:tr w:rsidR="006A0F56" w14:paraId="644B20C7" w14:textId="77777777" w:rsidTr="00B422CD">
        <w:trPr>
          <w:trHeight w:hRule="exact" w:val="204"/>
        </w:trPr>
        <w:tc>
          <w:tcPr>
            <w:tcW w:w="283" w:type="dxa"/>
            <w:vMerge/>
            <w:tcBorders>
              <w:left w:val="single" w:sz="6" w:space="0" w:color="000000"/>
              <w:right w:val="nil"/>
            </w:tcBorders>
          </w:tcPr>
          <w:p w14:paraId="43ADDDFF" w14:textId="77777777" w:rsidR="006A0F56" w:rsidRDefault="006A0F56" w:rsidP="00B422CD">
            <w:pPr>
              <w:rPr>
                <w:lang w:eastAsia="ja-JP"/>
              </w:rPr>
            </w:pPr>
          </w:p>
        </w:tc>
        <w:tc>
          <w:tcPr>
            <w:tcW w:w="2018" w:type="dxa"/>
            <w:vMerge/>
            <w:tcBorders>
              <w:left w:val="nil"/>
              <w:right w:val="single" w:sz="6" w:space="0" w:color="000000"/>
            </w:tcBorders>
          </w:tcPr>
          <w:p w14:paraId="002A680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5E515E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0861E73"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社会資源（高額療養費制度など）の説明や手続きの相談支援</w:t>
            </w:r>
          </w:p>
        </w:tc>
      </w:tr>
      <w:tr w:rsidR="006A0F56" w14:paraId="37B5673E" w14:textId="77777777" w:rsidTr="00B422CD">
        <w:trPr>
          <w:trHeight w:hRule="exact" w:val="204"/>
        </w:trPr>
        <w:tc>
          <w:tcPr>
            <w:tcW w:w="283" w:type="dxa"/>
            <w:vMerge/>
            <w:tcBorders>
              <w:left w:val="single" w:sz="6" w:space="0" w:color="000000"/>
              <w:right w:val="nil"/>
            </w:tcBorders>
          </w:tcPr>
          <w:p w14:paraId="31356E00" w14:textId="77777777" w:rsidR="006A0F56" w:rsidRDefault="006A0F56" w:rsidP="00B422CD">
            <w:pPr>
              <w:rPr>
                <w:lang w:eastAsia="ja-JP"/>
              </w:rPr>
            </w:pPr>
          </w:p>
        </w:tc>
        <w:tc>
          <w:tcPr>
            <w:tcW w:w="2018" w:type="dxa"/>
            <w:vMerge/>
            <w:tcBorders>
              <w:left w:val="nil"/>
              <w:right w:val="single" w:sz="6" w:space="0" w:color="000000"/>
            </w:tcBorders>
          </w:tcPr>
          <w:p w14:paraId="69C9CB91"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D93642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A75E3E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移植に向けての生活や仕事等に関する相談対応；感染予防、禁煙、リハビリ、仕事や育児など</w:t>
            </w:r>
          </w:p>
        </w:tc>
      </w:tr>
      <w:tr w:rsidR="006A0F56" w14:paraId="1B63B82A" w14:textId="77777777" w:rsidTr="00B422CD">
        <w:trPr>
          <w:trHeight w:hRule="exact" w:val="204"/>
        </w:trPr>
        <w:tc>
          <w:tcPr>
            <w:tcW w:w="283" w:type="dxa"/>
            <w:vMerge/>
            <w:tcBorders>
              <w:left w:val="single" w:sz="6" w:space="0" w:color="000000"/>
              <w:right w:val="nil"/>
            </w:tcBorders>
          </w:tcPr>
          <w:p w14:paraId="45468A31" w14:textId="77777777" w:rsidR="006A0F56" w:rsidRDefault="006A0F56" w:rsidP="00B422CD">
            <w:pPr>
              <w:rPr>
                <w:lang w:eastAsia="ja-JP"/>
              </w:rPr>
            </w:pPr>
          </w:p>
        </w:tc>
        <w:tc>
          <w:tcPr>
            <w:tcW w:w="2018" w:type="dxa"/>
            <w:vMerge/>
            <w:tcBorders>
              <w:left w:val="nil"/>
              <w:right w:val="single" w:sz="6" w:space="0" w:color="000000"/>
            </w:tcBorders>
          </w:tcPr>
          <w:p w14:paraId="3E305D62"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07B3B7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2A4126C"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移植後（に至るまで）の通院、生活、仕事や育児などの社会復帰に関する相談対応</w:t>
            </w:r>
          </w:p>
        </w:tc>
      </w:tr>
      <w:tr w:rsidR="006A0F56" w14:paraId="2D741F06" w14:textId="77777777" w:rsidTr="00B422CD">
        <w:trPr>
          <w:trHeight w:hRule="exact" w:val="204"/>
        </w:trPr>
        <w:tc>
          <w:tcPr>
            <w:tcW w:w="283" w:type="dxa"/>
            <w:vMerge/>
            <w:tcBorders>
              <w:left w:val="single" w:sz="6" w:space="0" w:color="000000"/>
              <w:right w:val="nil"/>
            </w:tcBorders>
          </w:tcPr>
          <w:p w14:paraId="5B9CF1B5" w14:textId="77777777" w:rsidR="006A0F56" w:rsidRDefault="006A0F56" w:rsidP="00B422CD">
            <w:pPr>
              <w:rPr>
                <w:lang w:eastAsia="ja-JP"/>
              </w:rPr>
            </w:pPr>
          </w:p>
        </w:tc>
        <w:tc>
          <w:tcPr>
            <w:tcW w:w="2018" w:type="dxa"/>
            <w:vMerge/>
            <w:tcBorders>
              <w:left w:val="nil"/>
              <w:right w:val="single" w:sz="6" w:space="0" w:color="000000"/>
            </w:tcBorders>
          </w:tcPr>
          <w:p w14:paraId="2EF18D6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3CADB2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8451645" w14:textId="77777777" w:rsidR="006A0F56" w:rsidRDefault="006A0F56" w:rsidP="00B422CD">
            <w:pPr>
              <w:pStyle w:val="TableParagraph"/>
              <w:spacing w:line="174" w:lineRule="exact"/>
              <w:ind w:left="20"/>
              <w:rPr>
                <w:rFonts w:hAnsi="MS UI Gothic"/>
                <w:sz w:val="15"/>
                <w:szCs w:val="15"/>
                <w:lang w:eastAsia="ja-JP"/>
              </w:rPr>
            </w:pPr>
            <w:r>
              <w:rPr>
                <w:rFonts w:hAnsi="MS UI Gothic"/>
                <w:color w:val="FF0000"/>
                <w:w w:val="110"/>
                <w:sz w:val="15"/>
                <w:szCs w:val="15"/>
                <w:lang w:eastAsia="ja-JP"/>
              </w:rPr>
              <w:t>HLA</w:t>
            </w:r>
            <w:r>
              <w:rPr>
                <w:rFonts w:hAnsi="MS UI Gothic" w:hint="eastAsia"/>
                <w:color w:val="FF0000"/>
                <w:w w:val="110"/>
                <w:sz w:val="15"/>
                <w:szCs w:val="15"/>
                <w:lang w:eastAsia="ja-JP"/>
              </w:rPr>
              <w:t>について、検査方法、費用について説明</w:t>
            </w:r>
          </w:p>
        </w:tc>
      </w:tr>
      <w:tr w:rsidR="006A0F56" w14:paraId="195E6516" w14:textId="77777777" w:rsidTr="00B422CD">
        <w:trPr>
          <w:trHeight w:hRule="exact" w:val="204"/>
        </w:trPr>
        <w:tc>
          <w:tcPr>
            <w:tcW w:w="283" w:type="dxa"/>
            <w:vMerge/>
            <w:tcBorders>
              <w:left w:val="single" w:sz="6" w:space="0" w:color="000000"/>
              <w:right w:val="nil"/>
            </w:tcBorders>
          </w:tcPr>
          <w:p w14:paraId="5AD6E75E" w14:textId="77777777" w:rsidR="006A0F56" w:rsidRDefault="006A0F56" w:rsidP="00B422CD">
            <w:pPr>
              <w:rPr>
                <w:lang w:eastAsia="ja-JP"/>
              </w:rPr>
            </w:pPr>
          </w:p>
        </w:tc>
        <w:tc>
          <w:tcPr>
            <w:tcW w:w="2018" w:type="dxa"/>
            <w:vMerge/>
            <w:tcBorders>
              <w:left w:val="nil"/>
              <w:right w:val="single" w:sz="6" w:space="0" w:color="000000"/>
            </w:tcBorders>
          </w:tcPr>
          <w:p w14:paraId="0176F837"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C1CFB2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EDB97E2" w14:textId="77777777" w:rsidR="006A0F56" w:rsidRDefault="006A0F56" w:rsidP="00B422CD">
            <w:pPr>
              <w:pStyle w:val="TableParagraph"/>
              <w:spacing w:line="174" w:lineRule="exact"/>
              <w:ind w:left="20"/>
              <w:rPr>
                <w:rFonts w:hAnsi="MS UI Gothic"/>
                <w:sz w:val="15"/>
                <w:szCs w:val="15"/>
              </w:rPr>
            </w:pPr>
            <w:r>
              <w:rPr>
                <w:rFonts w:hAnsi="MS UI Gothic"/>
                <w:color w:val="FF0000"/>
                <w:w w:val="105"/>
                <w:sz w:val="15"/>
                <w:szCs w:val="15"/>
              </w:rPr>
              <w:t>HLA</w:t>
            </w:r>
            <w:r>
              <w:rPr>
                <w:rFonts w:hAnsi="MS UI Gothic" w:hint="eastAsia"/>
                <w:color w:val="FF0000"/>
                <w:w w:val="105"/>
                <w:sz w:val="15"/>
                <w:szCs w:val="15"/>
              </w:rPr>
              <w:t>検査の手配</w:t>
            </w:r>
          </w:p>
        </w:tc>
      </w:tr>
      <w:tr w:rsidR="006A0F56" w14:paraId="4A290760" w14:textId="77777777" w:rsidTr="00B422CD">
        <w:trPr>
          <w:trHeight w:hRule="exact" w:val="204"/>
        </w:trPr>
        <w:tc>
          <w:tcPr>
            <w:tcW w:w="283" w:type="dxa"/>
            <w:vMerge/>
            <w:tcBorders>
              <w:left w:val="single" w:sz="6" w:space="0" w:color="000000"/>
              <w:right w:val="nil"/>
            </w:tcBorders>
          </w:tcPr>
          <w:p w14:paraId="5558C85E" w14:textId="77777777" w:rsidR="006A0F56" w:rsidRDefault="006A0F56" w:rsidP="00B422CD"/>
        </w:tc>
        <w:tc>
          <w:tcPr>
            <w:tcW w:w="2018" w:type="dxa"/>
            <w:vMerge/>
            <w:tcBorders>
              <w:left w:val="nil"/>
              <w:right w:val="single" w:sz="6" w:space="0" w:color="000000"/>
            </w:tcBorders>
          </w:tcPr>
          <w:p w14:paraId="4A0BB403" w14:textId="77777777" w:rsidR="006A0F56" w:rsidRDefault="006A0F56" w:rsidP="00B422CD"/>
        </w:tc>
        <w:tc>
          <w:tcPr>
            <w:tcW w:w="564" w:type="dxa"/>
            <w:tcBorders>
              <w:top w:val="single" w:sz="6" w:space="0" w:color="000000"/>
              <w:left w:val="single" w:sz="6" w:space="0" w:color="000000"/>
              <w:bottom w:val="single" w:sz="6" w:space="0" w:color="000000"/>
              <w:right w:val="single" w:sz="6" w:space="0" w:color="000000"/>
            </w:tcBorders>
          </w:tcPr>
          <w:p w14:paraId="3E05A637"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79C65EA0"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血縁</w:t>
            </w:r>
            <w:r>
              <w:rPr>
                <w:rFonts w:hAnsi="MS UI Gothic"/>
                <w:color w:val="FF0000"/>
                <w:w w:val="105"/>
                <w:sz w:val="15"/>
                <w:szCs w:val="15"/>
                <w:lang w:eastAsia="ja-JP"/>
              </w:rPr>
              <w:t>/</w:t>
            </w:r>
            <w:r>
              <w:rPr>
                <w:rFonts w:hAnsi="MS UI Gothic" w:hint="eastAsia"/>
                <w:color w:val="FF0000"/>
                <w:w w:val="105"/>
                <w:sz w:val="15"/>
                <w:szCs w:val="15"/>
                <w:lang w:eastAsia="ja-JP"/>
              </w:rPr>
              <w:t>非血縁ドナー候補者の検索、患者への説明</w:t>
            </w:r>
          </w:p>
        </w:tc>
      </w:tr>
      <w:tr w:rsidR="006A0F56" w14:paraId="668139A9" w14:textId="77777777" w:rsidTr="00B422CD">
        <w:trPr>
          <w:trHeight w:hRule="exact" w:val="204"/>
        </w:trPr>
        <w:tc>
          <w:tcPr>
            <w:tcW w:w="283" w:type="dxa"/>
            <w:vMerge/>
            <w:tcBorders>
              <w:left w:val="single" w:sz="6" w:space="0" w:color="000000"/>
              <w:right w:val="nil"/>
            </w:tcBorders>
          </w:tcPr>
          <w:p w14:paraId="230CD368"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3E16F4F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1C0FD8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3C9F9CF"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セクシャリティー（性生活や不妊）や妊孕性温存に関する情報提供と相談対応</w:t>
            </w:r>
          </w:p>
        </w:tc>
      </w:tr>
      <w:tr w:rsidR="006A0F56" w14:paraId="58FE1B32" w14:textId="77777777" w:rsidTr="00B422CD">
        <w:trPr>
          <w:trHeight w:hRule="exact" w:val="365"/>
        </w:trPr>
        <w:tc>
          <w:tcPr>
            <w:tcW w:w="283" w:type="dxa"/>
            <w:vMerge/>
            <w:tcBorders>
              <w:left w:val="single" w:sz="6" w:space="0" w:color="000000"/>
              <w:right w:val="nil"/>
            </w:tcBorders>
          </w:tcPr>
          <w:p w14:paraId="068E02D5"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110F5137" w14:textId="77777777" w:rsidR="006A0F56" w:rsidRDefault="006A0F56" w:rsidP="00B422CD">
            <w:pPr>
              <w:pStyle w:val="TableParagraph"/>
              <w:spacing w:before="56"/>
              <w:ind w:left="28"/>
              <w:rPr>
                <w:rFonts w:hAnsi="MS UI Gothic"/>
                <w:sz w:val="15"/>
                <w:szCs w:val="15"/>
              </w:rPr>
            </w:pPr>
            <w:r>
              <w:rPr>
                <w:rFonts w:hAnsi="MS UI Gothic" w:hint="eastAsia"/>
                <w:w w:val="105"/>
                <w:sz w:val="15"/>
                <w:szCs w:val="15"/>
              </w:rPr>
              <w:t>３．医師との連携</w:t>
            </w:r>
          </w:p>
        </w:tc>
        <w:tc>
          <w:tcPr>
            <w:tcW w:w="564" w:type="dxa"/>
            <w:tcBorders>
              <w:top w:val="single" w:sz="6" w:space="0" w:color="000000"/>
              <w:left w:val="single" w:sz="6" w:space="0" w:color="000000"/>
              <w:bottom w:val="single" w:sz="6" w:space="0" w:color="000000"/>
              <w:right w:val="single" w:sz="6" w:space="0" w:color="000000"/>
            </w:tcBorders>
          </w:tcPr>
          <w:p w14:paraId="13AB686D"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31D1CEFA"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患者主治医に相談と確認；病状、治療方針、移植ソースの見通し（コーディネート状況含む）や移植日程など</w:t>
            </w:r>
          </w:p>
        </w:tc>
      </w:tr>
      <w:tr w:rsidR="006A0F56" w14:paraId="4FC9DEED" w14:textId="77777777" w:rsidTr="00B422CD">
        <w:trPr>
          <w:trHeight w:hRule="exact" w:val="365"/>
        </w:trPr>
        <w:tc>
          <w:tcPr>
            <w:tcW w:w="283" w:type="dxa"/>
            <w:vMerge/>
            <w:tcBorders>
              <w:left w:val="single" w:sz="6" w:space="0" w:color="000000"/>
              <w:right w:val="nil"/>
            </w:tcBorders>
          </w:tcPr>
          <w:p w14:paraId="276626DB"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14ED634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20715E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4DF2638" w14:textId="77777777" w:rsidR="006A0F56" w:rsidRDefault="006A0F56" w:rsidP="00B422CD">
            <w:pPr>
              <w:pStyle w:val="TableParagraph"/>
              <w:spacing w:before="11" w:line="170" w:lineRule="exact"/>
              <w:ind w:left="20" w:right="83"/>
              <w:rPr>
                <w:rFonts w:hAnsi="MS UI Gothic"/>
                <w:sz w:val="15"/>
                <w:szCs w:val="15"/>
                <w:lang w:eastAsia="ja-JP"/>
              </w:rPr>
            </w:pPr>
            <w:r>
              <w:rPr>
                <w:rFonts w:hAnsi="MS UI Gothic" w:hint="eastAsia"/>
                <w:w w:val="105"/>
                <w:sz w:val="15"/>
                <w:szCs w:val="15"/>
                <w:lang w:eastAsia="ja-JP"/>
              </w:rPr>
              <w:t>他施設からの紹介（予定）患者の主治医との連絡調整、相談；必要な検査の依頼、病状、治療方針、移植ソースの見通</w:t>
            </w:r>
            <w:r>
              <w:rPr>
                <w:rFonts w:hAnsi="MS UI Gothic"/>
                <w:spacing w:val="27"/>
                <w:w w:val="109"/>
                <w:sz w:val="15"/>
                <w:szCs w:val="15"/>
                <w:lang w:eastAsia="ja-JP"/>
              </w:rPr>
              <w:t xml:space="preserve"> </w:t>
            </w:r>
            <w:r>
              <w:rPr>
                <w:rFonts w:hAnsi="MS UI Gothic" w:hint="eastAsia"/>
                <w:w w:val="105"/>
                <w:sz w:val="15"/>
                <w:szCs w:val="15"/>
                <w:lang w:eastAsia="ja-JP"/>
              </w:rPr>
              <w:t>し（コーディネート状況含む）や移植日程、転院の予定時期など</w:t>
            </w:r>
          </w:p>
        </w:tc>
      </w:tr>
      <w:tr w:rsidR="006A0F56" w14:paraId="0207E508" w14:textId="77777777" w:rsidTr="00B422CD">
        <w:trPr>
          <w:trHeight w:hRule="exact" w:val="365"/>
        </w:trPr>
        <w:tc>
          <w:tcPr>
            <w:tcW w:w="283" w:type="dxa"/>
            <w:vMerge/>
            <w:tcBorders>
              <w:left w:val="single" w:sz="6" w:space="0" w:color="000000"/>
              <w:right w:val="nil"/>
            </w:tcBorders>
          </w:tcPr>
          <w:p w14:paraId="0E7A06DD"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7A65FAD0" w14:textId="77777777" w:rsidR="006A0F56" w:rsidRDefault="006A0F56" w:rsidP="00B422CD">
            <w:pPr>
              <w:pStyle w:val="TableParagraph"/>
              <w:spacing w:before="11" w:line="170" w:lineRule="exact"/>
              <w:ind w:left="28" w:right="40"/>
              <w:rPr>
                <w:rFonts w:hAnsi="MS UI Gothic"/>
                <w:sz w:val="15"/>
                <w:szCs w:val="15"/>
                <w:lang w:eastAsia="ja-JP"/>
              </w:rPr>
            </w:pPr>
            <w:r>
              <w:rPr>
                <w:rFonts w:hAnsi="MS UI Gothic" w:hint="eastAsia"/>
                <w:w w:val="105"/>
                <w:sz w:val="15"/>
                <w:szCs w:val="15"/>
                <w:lang w:eastAsia="ja-JP"/>
              </w:rPr>
              <w:t>４．院内関連部門との連携</w:t>
            </w:r>
            <w:r>
              <w:rPr>
                <w:rFonts w:hAnsi="MS UI Gothic"/>
                <w:w w:val="105"/>
                <w:sz w:val="15"/>
                <w:szCs w:val="15"/>
                <w:lang w:eastAsia="ja-JP"/>
              </w:rPr>
              <w:t>/</w:t>
            </w:r>
            <w:r>
              <w:rPr>
                <w:rFonts w:hAnsi="MS UI Gothic" w:hint="eastAsia"/>
                <w:w w:val="105"/>
                <w:sz w:val="15"/>
                <w:szCs w:val="15"/>
                <w:lang w:eastAsia="ja-JP"/>
              </w:rPr>
              <w:t>資</w:t>
            </w:r>
            <w:r>
              <w:rPr>
                <w:rFonts w:hAnsi="MS UI Gothic"/>
                <w:spacing w:val="21"/>
                <w:w w:val="105"/>
                <w:sz w:val="15"/>
                <w:szCs w:val="15"/>
                <w:lang w:eastAsia="ja-JP"/>
              </w:rPr>
              <w:t xml:space="preserve"> </w:t>
            </w:r>
            <w:r>
              <w:rPr>
                <w:rFonts w:hAnsi="MS UI Gothic" w:hint="eastAsia"/>
                <w:w w:val="105"/>
                <w:sz w:val="15"/>
                <w:szCs w:val="15"/>
                <w:lang w:eastAsia="ja-JP"/>
              </w:rPr>
              <w:t>源調整</w:t>
            </w:r>
          </w:p>
        </w:tc>
        <w:tc>
          <w:tcPr>
            <w:tcW w:w="564" w:type="dxa"/>
            <w:tcBorders>
              <w:top w:val="single" w:sz="6" w:space="0" w:color="000000"/>
              <w:left w:val="single" w:sz="6" w:space="0" w:color="000000"/>
              <w:bottom w:val="single" w:sz="6" w:space="0" w:color="000000"/>
              <w:right w:val="single" w:sz="6" w:space="0" w:color="000000"/>
            </w:tcBorders>
          </w:tcPr>
          <w:p w14:paraId="3553F60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1130731"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外来・病棟看護師との連携；情報共有、資源調整、精神面への対応等について相談や協力</w:t>
            </w:r>
          </w:p>
        </w:tc>
      </w:tr>
      <w:tr w:rsidR="006A0F56" w14:paraId="75BDB163" w14:textId="77777777" w:rsidTr="00B422CD">
        <w:trPr>
          <w:trHeight w:hRule="exact" w:val="204"/>
        </w:trPr>
        <w:tc>
          <w:tcPr>
            <w:tcW w:w="283" w:type="dxa"/>
            <w:vMerge/>
            <w:tcBorders>
              <w:left w:val="single" w:sz="6" w:space="0" w:color="000000"/>
              <w:right w:val="nil"/>
            </w:tcBorders>
          </w:tcPr>
          <w:p w14:paraId="03EA0BB2" w14:textId="77777777" w:rsidR="006A0F56" w:rsidRDefault="006A0F56" w:rsidP="00B422CD">
            <w:pPr>
              <w:rPr>
                <w:lang w:eastAsia="ja-JP"/>
              </w:rPr>
            </w:pPr>
          </w:p>
        </w:tc>
        <w:tc>
          <w:tcPr>
            <w:tcW w:w="2018" w:type="dxa"/>
            <w:vMerge/>
            <w:tcBorders>
              <w:left w:val="nil"/>
              <w:right w:val="single" w:sz="6" w:space="0" w:color="000000"/>
            </w:tcBorders>
          </w:tcPr>
          <w:p w14:paraId="44CF707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519D2D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ABB7D2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リハビリ、歯科、放射線科等との連携：情報共有やスケジュール調整</w:t>
            </w:r>
          </w:p>
        </w:tc>
      </w:tr>
      <w:tr w:rsidR="006A0F56" w14:paraId="37A24749" w14:textId="77777777" w:rsidTr="00B422CD">
        <w:trPr>
          <w:trHeight w:hRule="exact" w:val="204"/>
        </w:trPr>
        <w:tc>
          <w:tcPr>
            <w:tcW w:w="283" w:type="dxa"/>
            <w:vMerge/>
            <w:tcBorders>
              <w:left w:val="single" w:sz="6" w:space="0" w:color="000000"/>
              <w:right w:val="nil"/>
            </w:tcBorders>
          </w:tcPr>
          <w:p w14:paraId="094B09D8" w14:textId="77777777" w:rsidR="006A0F56" w:rsidRDefault="006A0F56" w:rsidP="00B422CD">
            <w:pPr>
              <w:rPr>
                <w:lang w:eastAsia="ja-JP"/>
              </w:rPr>
            </w:pPr>
          </w:p>
        </w:tc>
        <w:tc>
          <w:tcPr>
            <w:tcW w:w="2018" w:type="dxa"/>
            <w:vMerge/>
            <w:tcBorders>
              <w:left w:val="nil"/>
              <w:right w:val="single" w:sz="6" w:space="0" w:color="000000"/>
            </w:tcBorders>
          </w:tcPr>
          <w:p w14:paraId="1EC56615"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5E9F97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C1408CC" w14:textId="77777777" w:rsidR="006A0F56" w:rsidRDefault="006A0F56" w:rsidP="00B422CD">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MSW</w:t>
            </w:r>
            <w:r>
              <w:rPr>
                <w:rFonts w:hAnsi="MS UI Gothic" w:hint="eastAsia"/>
                <w:color w:val="FF0000"/>
                <w:w w:val="105"/>
                <w:sz w:val="15"/>
                <w:szCs w:val="15"/>
                <w:lang w:eastAsia="ja-JP"/>
              </w:rPr>
              <w:t>との連携：情報共有と社会資源利用の相談</w:t>
            </w:r>
          </w:p>
        </w:tc>
      </w:tr>
      <w:tr w:rsidR="006A0F56" w14:paraId="0AF4D5A8" w14:textId="77777777" w:rsidTr="00B422CD">
        <w:trPr>
          <w:trHeight w:hRule="exact" w:val="204"/>
        </w:trPr>
        <w:tc>
          <w:tcPr>
            <w:tcW w:w="283" w:type="dxa"/>
            <w:vMerge/>
            <w:tcBorders>
              <w:left w:val="single" w:sz="6" w:space="0" w:color="000000"/>
              <w:right w:val="nil"/>
            </w:tcBorders>
          </w:tcPr>
          <w:p w14:paraId="679598CE"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7113F62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5D6C51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B536FC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院内患者会等支援グループの紹介、連携、活動支援</w:t>
            </w:r>
          </w:p>
        </w:tc>
      </w:tr>
      <w:tr w:rsidR="006A0F56" w14:paraId="6B5E60C5" w14:textId="77777777" w:rsidTr="00B422CD">
        <w:trPr>
          <w:trHeight w:hRule="exact" w:val="204"/>
        </w:trPr>
        <w:tc>
          <w:tcPr>
            <w:tcW w:w="283" w:type="dxa"/>
            <w:vMerge/>
            <w:tcBorders>
              <w:left w:val="single" w:sz="6" w:space="0" w:color="000000"/>
              <w:right w:val="nil"/>
            </w:tcBorders>
          </w:tcPr>
          <w:p w14:paraId="6DB53AC3"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5C9C3589" w14:textId="77777777" w:rsidR="006A0F56" w:rsidRDefault="006A0F56" w:rsidP="00B422CD">
            <w:pPr>
              <w:pStyle w:val="TableParagraph"/>
              <w:spacing w:line="174" w:lineRule="exact"/>
              <w:ind w:left="28"/>
              <w:rPr>
                <w:rFonts w:hAnsi="MS UI Gothic"/>
                <w:sz w:val="15"/>
                <w:szCs w:val="15"/>
              </w:rPr>
            </w:pPr>
            <w:r>
              <w:rPr>
                <w:rFonts w:hAnsi="MS UI Gothic" w:hint="eastAsia"/>
                <w:w w:val="105"/>
                <w:sz w:val="15"/>
                <w:szCs w:val="15"/>
              </w:rPr>
              <w:t>５．院外機関との連携</w:t>
            </w:r>
          </w:p>
        </w:tc>
        <w:tc>
          <w:tcPr>
            <w:tcW w:w="564" w:type="dxa"/>
            <w:tcBorders>
              <w:top w:val="single" w:sz="6" w:space="0" w:color="000000"/>
              <w:left w:val="single" w:sz="6" w:space="0" w:color="000000"/>
              <w:bottom w:val="single" w:sz="6" w:space="0" w:color="000000"/>
              <w:right w:val="single" w:sz="6" w:space="0" w:color="000000"/>
            </w:tcBorders>
          </w:tcPr>
          <w:p w14:paraId="6FBEBBC8"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0336E0E5"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配偶子保存施設との連携：治療状況に合わせた受診日程の連絡調整、受診予約、方法などの説明</w:t>
            </w:r>
          </w:p>
        </w:tc>
      </w:tr>
      <w:tr w:rsidR="006A0F56" w14:paraId="2FF1A2A2" w14:textId="77777777" w:rsidTr="00B422CD">
        <w:trPr>
          <w:trHeight w:hRule="exact" w:val="204"/>
        </w:trPr>
        <w:tc>
          <w:tcPr>
            <w:tcW w:w="283" w:type="dxa"/>
            <w:vMerge/>
            <w:tcBorders>
              <w:left w:val="single" w:sz="6" w:space="0" w:color="000000"/>
              <w:right w:val="nil"/>
            </w:tcBorders>
          </w:tcPr>
          <w:p w14:paraId="1EB34C86" w14:textId="77777777" w:rsidR="006A0F56" w:rsidRDefault="006A0F56" w:rsidP="00B422CD">
            <w:pPr>
              <w:rPr>
                <w:lang w:eastAsia="ja-JP"/>
              </w:rPr>
            </w:pPr>
          </w:p>
        </w:tc>
        <w:tc>
          <w:tcPr>
            <w:tcW w:w="2018" w:type="dxa"/>
            <w:vMerge/>
            <w:tcBorders>
              <w:left w:val="nil"/>
              <w:right w:val="single" w:sz="6" w:space="0" w:color="000000"/>
            </w:tcBorders>
          </w:tcPr>
          <w:p w14:paraId="5F8B6AE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290D89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9D0F272"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公的バンク（骨髄バンク、さい帯血バンク）との連携；連携の詳細は各コーディネート（Ⅲ、Ⅳ）を参照</w:t>
            </w:r>
          </w:p>
        </w:tc>
      </w:tr>
      <w:tr w:rsidR="006A0F56" w14:paraId="071BCBD4" w14:textId="77777777" w:rsidTr="00B422CD">
        <w:trPr>
          <w:trHeight w:hRule="exact" w:val="204"/>
        </w:trPr>
        <w:tc>
          <w:tcPr>
            <w:tcW w:w="283" w:type="dxa"/>
            <w:vMerge/>
            <w:tcBorders>
              <w:left w:val="single" w:sz="6" w:space="0" w:color="000000"/>
              <w:right w:val="nil"/>
            </w:tcBorders>
          </w:tcPr>
          <w:p w14:paraId="63F8F98E" w14:textId="77777777" w:rsidR="006A0F56" w:rsidRDefault="006A0F56" w:rsidP="00B422CD">
            <w:pPr>
              <w:rPr>
                <w:lang w:eastAsia="ja-JP"/>
              </w:rPr>
            </w:pPr>
          </w:p>
        </w:tc>
        <w:tc>
          <w:tcPr>
            <w:tcW w:w="2018" w:type="dxa"/>
            <w:vMerge/>
            <w:tcBorders>
              <w:left w:val="nil"/>
              <w:right w:val="single" w:sz="6" w:space="0" w:color="000000"/>
            </w:tcBorders>
          </w:tcPr>
          <w:p w14:paraId="618AAFF0"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08C693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5AC894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紹介（予定）患者施設のスタッフとの連携</w:t>
            </w:r>
          </w:p>
        </w:tc>
      </w:tr>
      <w:tr w:rsidR="006A0F56" w14:paraId="360C26AD" w14:textId="77777777" w:rsidTr="00B422CD">
        <w:trPr>
          <w:trHeight w:hRule="exact" w:val="204"/>
        </w:trPr>
        <w:tc>
          <w:tcPr>
            <w:tcW w:w="283" w:type="dxa"/>
            <w:vMerge/>
            <w:tcBorders>
              <w:left w:val="single" w:sz="6" w:space="0" w:color="000000"/>
              <w:right w:val="nil"/>
            </w:tcBorders>
          </w:tcPr>
          <w:p w14:paraId="506745BA"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24EAD5E0"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01BBC0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3094797"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患者会やボランティア団体との調整</w:t>
            </w:r>
          </w:p>
        </w:tc>
      </w:tr>
      <w:tr w:rsidR="006A0F56" w14:paraId="6588BF57" w14:textId="77777777" w:rsidTr="00B422CD">
        <w:trPr>
          <w:trHeight w:hRule="exact" w:val="204"/>
        </w:trPr>
        <w:tc>
          <w:tcPr>
            <w:tcW w:w="283" w:type="dxa"/>
            <w:vMerge/>
            <w:tcBorders>
              <w:left w:val="single" w:sz="6" w:space="0" w:color="000000"/>
              <w:right w:val="nil"/>
            </w:tcBorders>
          </w:tcPr>
          <w:p w14:paraId="0B3484E1"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78DA70E5" w14:textId="77777777" w:rsidR="006A0F56" w:rsidRDefault="006A0F56" w:rsidP="00B422CD">
            <w:pPr>
              <w:pStyle w:val="TableParagraph"/>
              <w:spacing w:line="174" w:lineRule="exact"/>
              <w:ind w:left="28"/>
              <w:rPr>
                <w:rFonts w:hAnsi="MS UI Gothic"/>
                <w:sz w:val="15"/>
                <w:szCs w:val="15"/>
              </w:rPr>
            </w:pPr>
            <w:r>
              <w:rPr>
                <w:rFonts w:hAnsi="MS UI Gothic" w:hint="eastAsia"/>
                <w:w w:val="105"/>
                <w:sz w:val="15"/>
                <w:szCs w:val="15"/>
              </w:rPr>
              <w:t>６．患者家族の支援</w:t>
            </w:r>
          </w:p>
        </w:tc>
        <w:tc>
          <w:tcPr>
            <w:tcW w:w="564" w:type="dxa"/>
            <w:tcBorders>
              <w:top w:val="single" w:sz="6" w:space="0" w:color="000000"/>
              <w:left w:val="single" w:sz="6" w:space="0" w:color="000000"/>
              <w:bottom w:val="single" w:sz="6" w:space="0" w:color="000000"/>
              <w:right w:val="single" w:sz="6" w:space="0" w:color="000000"/>
            </w:tcBorders>
          </w:tcPr>
          <w:p w14:paraId="6F29F421"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3787886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家族の身体面（持病の有無や疲労状態など）</w:t>
            </w:r>
            <w:r>
              <w:rPr>
                <w:rFonts w:hAnsi="MS UI Gothic"/>
                <w:color w:val="FF0000"/>
                <w:w w:val="105"/>
                <w:sz w:val="15"/>
                <w:szCs w:val="15"/>
                <w:lang w:eastAsia="ja-JP"/>
              </w:rPr>
              <w:t>/</w:t>
            </w:r>
            <w:r>
              <w:rPr>
                <w:rFonts w:hAnsi="MS UI Gothic" w:hint="eastAsia"/>
                <w:color w:val="FF0000"/>
                <w:w w:val="105"/>
                <w:sz w:val="15"/>
                <w:szCs w:val="15"/>
                <w:lang w:eastAsia="ja-JP"/>
              </w:rPr>
              <w:t>精神面（不安や悲嘆など）への対応</w:t>
            </w:r>
          </w:p>
        </w:tc>
      </w:tr>
      <w:tr w:rsidR="006A0F56" w14:paraId="2709A985" w14:textId="77777777" w:rsidTr="00B422CD">
        <w:trPr>
          <w:trHeight w:hRule="exact" w:val="204"/>
        </w:trPr>
        <w:tc>
          <w:tcPr>
            <w:tcW w:w="283" w:type="dxa"/>
            <w:vMerge/>
            <w:tcBorders>
              <w:left w:val="single" w:sz="6" w:space="0" w:color="000000"/>
              <w:right w:val="nil"/>
            </w:tcBorders>
          </w:tcPr>
          <w:p w14:paraId="4A216A56" w14:textId="77777777" w:rsidR="006A0F56" w:rsidRDefault="006A0F56" w:rsidP="00B422CD">
            <w:pPr>
              <w:rPr>
                <w:lang w:eastAsia="ja-JP"/>
              </w:rPr>
            </w:pPr>
          </w:p>
        </w:tc>
        <w:tc>
          <w:tcPr>
            <w:tcW w:w="2018" w:type="dxa"/>
            <w:vMerge/>
            <w:tcBorders>
              <w:left w:val="nil"/>
              <w:right w:val="single" w:sz="6" w:space="0" w:color="000000"/>
            </w:tcBorders>
          </w:tcPr>
          <w:p w14:paraId="7EF9372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9C5280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B9CBCF3"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家族のサポート体制や社会的問題など家族からの相談対応</w:t>
            </w:r>
          </w:p>
        </w:tc>
      </w:tr>
      <w:tr w:rsidR="006A0F56" w14:paraId="78DB020F" w14:textId="77777777" w:rsidTr="00B422CD">
        <w:trPr>
          <w:trHeight w:hRule="exact" w:val="204"/>
        </w:trPr>
        <w:tc>
          <w:tcPr>
            <w:tcW w:w="283" w:type="dxa"/>
            <w:vMerge/>
            <w:tcBorders>
              <w:left w:val="single" w:sz="6" w:space="0" w:color="000000"/>
              <w:bottom w:val="single" w:sz="6" w:space="0" w:color="000000"/>
              <w:right w:val="nil"/>
            </w:tcBorders>
          </w:tcPr>
          <w:p w14:paraId="38B914BB"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2F5D135D"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0BCB0E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1DC3B49"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家族内の合意へ向けた支援（家族面談など）</w:t>
            </w:r>
          </w:p>
        </w:tc>
      </w:tr>
      <w:tr w:rsidR="006A0F56" w14:paraId="43F455E0" w14:textId="77777777" w:rsidTr="00B422CD">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04EAEF8B"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0"/>
                <w:sz w:val="15"/>
                <w:szCs w:val="15"/>
                <w:lang w:eastAsia="ja-JP"/>
              </w:rPr>
              <w:t>Ⅱ．血縁ドナーコーディネート</w:t>
            </w:r>
          </w:p>
        </w:tc>
      </w:tr>
      <w:tr w:rsidR="006A0F56" w14:paraId="5C538DE4" w14:textId="77777777" w:rsidTr="00B422CD">
        <w:trPr>
          <w:trHeight w:hRule="exact" w:val="204"/>
        </w:trPr>
        <w:tc>
          <w:tcPr>
            <w:tcW w:w="2302" w:type="dxa"/>
            <w:gridSpan w:val="2"/>
            <w:vMerge w:val="restart"/>
            <w:tcBorders>
              <w:top w:val="single" w:sz="6" w:space="0" w:color="000000"/>
              <w:left w:val="single" w:sz="6" w:space="0" w:color="000000"/>
              <w:right w:val="single" w:sz="6" w:space="0" w:color="000000"/>
            </w:tcBorders>
          </w:tcPr>
          <w:p w14:paraId="0F8F5CED" w14:textId="77777777" w:rsidR="006A0F56" w:rsidRDefault="006A0F56" w:rsidP="00B422CD">
            <w:pPr>
              <w:pStyle w:val="TableParagraph"/>
              <w:spacing w:line="174" w:lineRule="exact"/>
              <w:ind w:left="303"/>
              <w:rPr>
                <w:rFonts w:hAnsi="MS UI Gothic"/>
                <w:sz w:val="15"/>
                <w:szCs w:val="15"/>
              </w:rPr>
            </w:pPr>
            <w:r>
              <w:rPr>
                <w:rFonts w:hAnsi="MS UI Gothic" w:hint="eastAsia"/>
                <w:w w:val="105"/>
                <w:sz w:val="15"/>
                <w:szCs w:val="15"/>
              </w:rPr>
              <w:t>１．事前の患者対応</w:t>
            </w:r>
          </w:p>
        </w:tc>
        <w:tc>
          <w:tcPr>
            <w:tcW w:w="564" w:type="dxa"/>
            <w:tcBorders>
              <w:top w:val="single" w:sz="6" w:space="0" w:color="000000"/>
              <w:left w:val="single" w:sz="6" w:space="0" w:color="000000"/>
              <w:bottom w:val="single" w:sz="6" w:space="0" w:color="000000"/>
              <w:right w:val="single" w:sz="6" w:space="0" w:color="000000"/>
            </w:tcBorders>
          </w:tcPr>
          <w:p w14:paraId="09ECAED1"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57FB3CA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ドナー候補者に関する情報収集；健康状態、連絡先、都合など</w:t>
            </w:r>
          </w:p>
        </w:tc>
      </w:tr>
      <w:tr w:rsidR="006A0F56" w14:paraId="265E08C6" w14:textId="77777777" w:rsidTr="00B422CD">
        <w:trPr>
          <w:trHeight w:hRule="exact" w:val="204"/>
        </w:trPr>
        <w:tc>
          <w:tcPr>
            <w:tcW w:w="2302" w:type="dxa"/>
            <w:gridSpan w:val="2"/>
            <w:vMerge/>
            <w:tcBorders>
              <w:left w:val="single" w:sz="6" w:space="0" w:color="000000"/>
              <w:right w:val="single" w:sz="6" w:space="0" w:color="000000"/>
            </w:tcBorders>
          </w:tcPr>
          <w:p w14:paraId="0C7743E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674300F"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2648C10"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候補者との関係性の確認</w:t>
            </w:r>
          </w:p>
        </w:tc>
      </w:tr>
      <w:tr w:rsidR="006A0F56" w14:paraId="3A551D84" w14:textId="77777777" w:rsidTr="00B422CD">
        <w:trPr>
          <w:trHeight w:hRule="exact" w:val="204"/>
        </w:trPr>
        <w:tc>
          <w:tcPr>
            <w:tcW w:w="2302" w:type="dxa"/>
            <w:gridSpan w:val="2"/>
            <w:vMerge/>
            <w:tcBorders>
              <w:left w:val="single" w:sz="6" w:space="0" w:color="000000"/>
              <w:right w:val="single" w:sz="6" w:space="0" w:color="000000"/>
            </w:tcBorders>
          </w:tcPr>
          <w:p w14:paraId="008347E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76B518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B244AC3" w14:textId="77777777" w:rsidR="006A0F56" w:rsidRDefault="006A0F56" w:rsidP="00B422CD">
            <w:pPr>
              <w:pStyle w:val="TableParagraph"/>
              <w:spacing w:line="174" w:lineRule="exact"/>
              <w:ind w:left="20"/>
              <w:rPr>
                <w:rFonts w:hAnsi="MS UI Gothic"/>
                <w:sz w:val="15"/>
                <w:szCs w:val="15"/>
              </w:rPr>
            </w:pPr>
            <w:r>
              <w:rPr>
                <w:rFonts w:hAnsi="MS UI Gothic" w:hint="eastAsia"/>
                <w:color w:val="FF0000"/>
                <w:w w:val="105"/>
                <w:sz w:val="15"/>
                <w:szCs w:val="15"/>
              </w:rPr>
              <w:t>患者の意向を確認</w:t>
            </w:r>
          </w:p>
        </w:tc>
      </w:tr>
      <w:tr w:rsidR="006A0F56" w14:paraId="47525299" w14:textId="77777777" w:rsidTr="00B422CD">
        <w:trPr>
          <w:trHeight w:hRule="exact" w:val="204"/>
        </w:trPr>
        <w:tc>
          <w:tcPr>
            <w:tcW w:w="2302" w:type="dxa"/>
            <w:gridSpan w:val="2"/>
            <w:vMerge/>
            <w:tcBorders>
              <w:left w:val="single" w:sz="6" w:space="0" w:color="000000"/>
              <w:right w:val="single" w:sz="6" w:space="0" w:color="000000"/>
            </w:tcBorders>
          </w:tcPr>
          <w:p w14:paraId="6E5A2266" w14:textId="77777777" w:rsidR="006A0F56" w:rsidRDefault="006A0F56" w:rsidP="00B422CD"/>
        </w:tc>
        <w:tc>
          <w:tcPr>
            <w:tcW w:w="564" w:type="dxa"/>
            <w:tcBorders>
              <w:top w:val="single" w:sz="6" w:space="0" w:color="000000"/>
              <w:left w:val="single" w:sz="6" w:space="0" w:color="000000"/>
              <w:bottom w:val="single" w:sz="6" w:space="0" w:color="000000"/>
              <w:right w:val="single" w:sz="6" w:space="0" w:color="000000"/>
            </w:tcBorders>
          </w:tcPr>
          <w:p w14:paraId="12E68DE8"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31DEB1A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血縁ドナーを探す目的の説明</w:t>
            </w:r>
          </w:p>
        </w:tc>
      </w:tr>
      <w:tr w:rsidR="006A0F56" w14:paraId="5CFB337B" w14:textId="77777777" w:rsidTr="00B422CD">
        <w:trPr>
          <w:trHeight w:hRule="exact" w:val="204"/>
        </w:trPr>
        <w:tc>
          <w:tcPr>
            <w:tcW w:w="2302" w:type="dxa"/>
            <w:gridSpan w:val="2"/>
            <w:vMerge/>
            <w:tcBorders>
              <w:left w:val="single" w:sz="6" w:space="0" w:color="000000"/>
              <w:right w:val="single" w:sz="6" w:space="0" w:color="000000"/>
            </w:tcBorders>
          </w:tcPr>
          <w:p w14:paraId="3C3785E2"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91801D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90AC382"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コーディネートの流れ、</w:t>
            </w:r>
            <w:r>
              <w:rPr>
                <w:rFonts w:hAnsi="MS UI Gothic"/>
                <w:color w:val="FF0000"/>
                <w:w w:val="110"/>
                <w:sz w:val="15"/>
                <w:szCs w:val="15"/>
                <w:lang w:eastAsia="ja-JP"/>
              </w:rPr>
              <w:t>PB/BM</w:t>
            </w:r>
            <w:r>
              <w:rPr>
                <w:rFonts w:hAnsi="MS UI Gothic" w:hint="eastAsia"/>
                <w:color w:val="FF0000"/>
                <w:w w:val="110"/>
                <w:sz w:val="15"/>
                <w:szCs w:val="15"/>
                <w:lang w:eastAsia="ja-JP"/>
              </w:rPr>
              <w:t>採取（方法、スケジュール、副作用</w:t>
            </w:r>
            <w:r>
              <w:rPr>
                <w:rFonts w:hAnsi="MS UI Gothic"/>
                <w:color w:val="FF0000"/>
                <w:w w:val="110"/>
                <w:sz w:val="15"/>
                <w:szCs w:val="15"/>
                <w:lang w:eastAsia="ja-JP"/>
              </w:rPr>
              <w:t>/</w:t>
            </w:r>
            <w:r>
              <w:rPr>
                <w:rFonts w:hAnsi="MS UI Gothic" w:hint="eastAsia"/>
                <w:color w:val="FF0000"/>
                <w:w w:val="110"/>
                <w:sz w:val="15"/>
                <w:szCs w:val="15"/>
                <w:lang w:eastAsia="ja-JP"/>
              </w:rPr>
              <w:t>合併症）についての説明</w:t>
            </w:r>
          </w:p>
        </w:tc>
      </w:tr>
      <w:tr w:rsidR="006A0F56" w14:paraId="4AF1691B" w14:textId="77777777" w:rsidTr="00B422CD">
        <w:trPr>
          <w:trHeight w:hRule="exact" w:val="365"/>
        </w:trPr>
        <w:tc>
          <w:tcPr>
            <w:tcW w:w="2302" w:type="dxa"/>
            <w:gridSpan w:val="2"/>
            <w:vMerge/>
            <w:tcBorders>
              <w:left w:val="single" w:sz="6" w:space="0" w:color="000000"/>
              <w:right w:val="single" w:sz="6" w:space="0" w:color="000000"/>
            </w:tcBorders>
          </w:tcPr>
          <w:p w14:paraId="2BF2ED0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17CA66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6086402"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ドナーの安全と権利の保護を優先することについて説明；ドナーの適格基準、意思確認、検査結果の伝え方</w:t>
            </w:r>
          </w:p>
        </w:tc>
      </w:tr>
      <w:tr w:rsidR="006A0F56" w14:paraId="2205B11A" w14:textId="77777777" w:rsidTr="00B422CD">
        <w:trPr>
          <w:trHeight w:hRule="exact" w:val="204"/>
        </w:trPr>
        <w:tc>
          <w:tcPr>
            <w:tcW w:w="2302" w:type="dxa"/>
            <w:gridSpan w:val="2"/>
            <w:vMerge/>
            <w:tcBorders>
              <w:left w:val="single" w:sz="6" w:space="0" w:color="000000"/>
              <w:right w:val="single" w:sz="6" w:space="0" w:color="000000"/>
            </w:tcBorders>
          </w:tcPr>
          <w:p w14:paraId="2A5A1C7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E03753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5B3E930"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ドナーにかかる費用（</w:t>
            </w:r>
            <w:r>
              <w:rPr>
                <w:rFonts w:hAnsi="MS UI Gothic"/>
                <w:color w:val="FF0000"/>
                <w:w w:val="110"/>
                <w:sz w:val="15"/>
                <w:szCs w:val="15"/>
                <w:lang w:eastAsia="ja-JP"/>
              </w:rPr>
              <w:t>HLA</w:t>
            </w:r>
            <w:r>
              <w:rPr>
                <w:rFonts w:hAnsi="MS UI Gothic" w:hint="eastAsia"/>
                <w:color w:val="FF0000"/>
                <w:w w:val="110"/>
                <w:sz w:val="15"/>
                <w:szCs w:val="15"/>
                <w:lang w:eastAsia="ja-JP"/>
              </w:rPr>
              <w:t>検査、採取前健診、ドナー傷害保険、交通費など）の説明と負担について相談</w:t>
            </w:r>
          </w:p>
        </w:tc>
      </w:tr>
      <w:tr w:rsidR="006A0F56" w14:paraId="4E2F0AB9" w14:textId="77777777" w:rsidTr="00B422CD">
        <w:trPr>
          <w:trHeight w:hRule="exact" w:val="204"/>
        </w:trPr>
        <w:tc>
          <w:tcPr>
            <w:tcW w:w="2302" w:type="dxa"/>
            <w:gridSpan w:val="2"/>
            <w:vMerge/>
            <w:tcBorders>
              <w:left w:val="single" w:sz="6" w:space="0" w:color="000000"/>
              <w:right w:val="single" w:sz="6" w:space="0" w:color="000000"/>
            </w:tcBorders>
          </w:tcPr>
          <w:p w14:paraId="4F68040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46FEC6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4CD973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（報酬としての）金品の授受の禁止、過度な懇願などドナーへのプレッシャーの回避について説明</w:t>
            </w:r>
          </w:p>
        </w:tc>
      </w:tr>
      <w:tr w:rsidR="006A0F56" w14:paraId="0E0768DB" w14:textId="77777777" w:rsidTr="00B422CD">
        <w:trPr>
          <w:trHeight w:hRule="exact" w:val="204"/>
        </w:trPr>
        <w:tc>
          <w:tcPr>
            <w:tcW w:w="2302" w:type="dxa"/>
            <w:gridSpan w:val="2"/>
            <w:vMerge/>
            <w:tcBorders>
              <w:left w:val="single" w:sz="6" w:space="0" w:color="000000"/>
              <w:bottom w:val="single" w:sz="6" w:space="0" w:color="000000"/>
              <w:right w:val="single" w:sz="6" w:space="0" w:color="000000"/>
            </w:tcBorders>
          </w:tcPr>
          <w:p w14:paraId="7DBB2AB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06230E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1F9FA63"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ナーに伝えて良い病状について</w:t>
            </w:r>
            <w:r>
              <w:rPr>
                <w:rFonts w:hAnsi="MS UI Gothic" w:hint="eastAsia"/>
                <w:color w:val="FF0000"/>
                <w:spacing w:val="-2"/>
                <w:w w:val="110"/>
                <w:sz w:val="15"/>
                <w:szCs w:val="15"/>
                <w:lang w:eastAsia="ja-JP"/>
              </w:rPr>
              <w:t>確認</w:t>
            </w:r>
          </w:p>
        </w:tc>
      </w:tr>
      <w:tr w:rsidR="006A0F56" w14:paraId="51A8D006" w14:textId="77777777" w:rsidTr="00B422CD">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4D4E5893"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0"/>
                <w:sz w:val="15"/>
                <w:szCs w:val="15"/>
                <w:lang w:eastAsia="ja-JP"/>
              </w:rPr>
              <w:t>Ⅲ．骨髄バンクコーディネート</w:t>
            </w:r>
          </w:p>
        </w:tc>
      </w:tr>
      <w:tr w:rsidR="006A0F56" w14:paraId="6656B631" w14:textId="77777777" w:rsidTr="00B422CD">
        <w:trPr>
          <w:trHeight w:hRule="exact" w:val="547"/>
        </w:trPr>
        <w:tc>
          <w:tcPr>
            <w:tcW w:w="283" w:type="dxa"/>
            <w:vMerge w:val="restart"/>
            <w:tcBorders>
              <w:top w:val="single" w:sz="6" w:space="0" w:color="000000"/>
              <w:left w:val="single" w:sz="6" w:space="0" w:color="000000"/>
              <w:right w:val="nil"/>
            </w:tcBorders>
          </w:tcPr>
          <w:p w14:paraId="5441611A"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6B370400" w14:textId="77777777" w:rsidR="006A0F56" w:rsidRDefault="006A0F56" w:rsidP="00B422CD">
            <w:pPr>
              <w:pStyle w:val="TableParagraph"/>
              <w:spacing w:before="4"/>
              <w:rPr>
                <w:rFonts w:hAnsi="MS UI Gothic"/>
                <w:sz w:val="11"/>
                <w:szCs w:val="11"/>
                <w:lang w:eastAsia="ja-JP"/>
              </w:rPr>
            </w:pPr>
          </w:p>
          <w:p w14:paraId="38A160DF" w14:textId="77777777" w:rsidR="006A0F56" w:rsidRDefault="006A0F56" w:rsidP="00B422CD">
            <w:pPr>
              <w:pStyle w:val="TableParagraph"/>
              <w:ind w:left="28"/>
              <w:rPr>
                <w:rFonts w:hAnsi="MS UI Gothic"/>
                <w:sz w:val="15"/>
                <w:szCs w:val="15"/>
              </w:rPr>
            </w:pPr>
            <w:r>
              <w:rPr>
                <w:rFonts w:hAnsi="MS UI Gothic" w:hint="eastAsia"/>
                <w:sz w:val="15"/>
                <w:szCs w:val="15"/>
              </w:rPr>
              <w:t>１．患者支援</w:t>
            </w:r>
          </w:p>
        </w:tc>
        <w:tc>
          <w:tcPr>
            <w:tcW w:w="564" w:type="dxa"/>
            <w:tcBorders>
              <w:top w:val="single" w:sz="6" w:space="0" w:color="000000"/>
              <w:left w:val="single" w:sz="6" w:space="0" w:color="000000"/>
              <w:bottom w:val="single" w:sz="6" w:space="0" w:color="000000"/>
              <w:right w:val="single" w:sz="6" w:space="0" w:color="000000"/>
            </w:tcBorders>
          </w:tcPr>
          <w:p w14:paraId="220E2201"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133B55C9" w14:textId="77777777" w:rsidR="006A0F56" w:rsidRDefault="006A0F56" w:rsidP="00B422CD">
            <w:pPr>
              <w:pStyle w:val="TableParagraph"/>
              <w:spacing w:before="103" w:line="170" w:lineRule="exact"/>
              <w:ind w:left="20" w:right="28"/>
              <w:rPr>
                <w:rFonts w:hAnsi="MS UI Gothic"/>
                <w:sz w:val="15"/>
                <w:szCs w:val="15"/>
                <w:lang w:eastAsia="ja-JP"/>
              </w:rPr>
            </w:pPr>
            <w:r>
              <w:rPr>
                <w:rFonts w:hAnsi="MS UI Gothic" w:hint="eastAsia"/>
                <w:color w:val="FF0000"/>
                <w:w w:val="105"/>
                <w:sz w:val="15"/>
                <w:szCs w:val="15"/>
                <w:lang w:eastAsia="ja-JP"/>
              </w:rPr>
              <w:t>登録申請書類に基づいて患者登録に関する説明と相談；骨髄バンクの概要、コーディネートの流れやルール、患者負担</w:t>
            </w:r>
            <w:r>
              <w:rPr>
                <w:rFonts w:hAnsi="MS UI Gothic"/>
                <w:color w:val="FF0000"/>
                <w:spacing w:val="26"/>
                <w:w w:val="102"/>
                <w:sz w:val="15"/>
                <w:szCs w:val="15"/>
                <w:lang w:eastAsia="ja-JP"/>
              </w:rPr>
              <w:t xml:space="preserve"> </w:t>
            </w:r>
            <w:r>
              <w:rPr>
                <w:rFonts w:hAnsi="MS UI Gothic" w:hint="eastAsia"/>
                <w:color w:val="FF0000"/>
                <w:w w:val="110"/>
                <w:sz w:val="15"/>
                <w:szCs w:val="15"/>
                <w:lang w:eastAsia="ja-JP"/>
              </w:rPr>
              <w:t>金、減免申請の説明、情報の取り扱いに関する注意事項、研究のためのデータ・試料利用について</w:t>
            </w:r>
          </w:p>
        </w:tc>
      </w:tr>
      <w:tr w:rsidR="006A0F56" w14:paraId="3524CE49" w14:textId="77777777" w:rsidTr="00B422CD">
        <w:trPr>
          <w:trHeight w:hRule="exact" w:val="204"/>
        </w:trPr>
        <w:tc>
          <w:tcPr>
            <w:tcW w:w="283" w:type="dxa"/>
            <w:vMerge/>
            <w:tcBorders>
              <w:left w:val="single" w:sz="6" w:space="0" w:color="000000"/>
              <w:right w:val="nil"/>
            </w:tcBorders>
          </w:tcPr>
          <w:p w14:paraId="27985C28" w14:textId="77777777" w:rsidR="006A0F56" w:rsidRDefault="006A0F56" w:rsidP="00B422CD">
            <w:pPr>
              <w:rPr>
                <w:lang w:eastAsia="ja-JP"/>
              </w:rPr>
            </w:pPr>
          </w:p>
        </w:tc>
        <w:tc>
          <w:tcPr>
            <w:tcW w:w="2018" w:type="dxa"/>
            <w:vMerge/>
            <w:tcBorders>
              <w:left w:val="nil"/>
              <w:right w:val="single" w:sz="6" w:space="0" w:color="000000"/>
            </w:tcBorders>
          </w:tcPr>
          <w:p w14:paraId="1B1422A8"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E823C6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5533BA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登録申請の手続き（同意書の取得や書類の作成を含む）</w:t>
            </w:r>
          </w:p>
        </w:tc>
      </w:tr>
      <w:tr w:rsidR="006A0F56" w14:paraId="4A9B3E0E" w14:textId="77777777" w:rsidTr="00B422CD">
        <w:trPr>
          <w:trHeight w:hRule="exact" w:val="204"/>
        </w:trPr>
        <w:tc>
          <w:tcPr>
            <w:tcW w:w="283" w:type="dxa"/>
            <w:vMerge/>
            <w:tcBorders>
              <w:left w:val="single" w:sz="6" w:space="0" w:color="000000"/>
              <w:right w:val="nil"/>
            </w:tcBorders>
          </w:tcPr>
          <w:p w14:paraId="600AA514" w14:textId="77777777" w:rsidR="006A0F56" w:rsidRDefault="006A0F56" w:rsidP="00B422CD">
            <w:pPr>
              <w:rPr>
                <w:lang w:eastAsia="ja-JP"/>
              </w:rPr>
            </w:pPr>
          </w:p>
        </w:tc>
        <w:tc>
          <w:tcPr>
            <w:tcW w:w="2018" w:type="dxa"/>
            <w:vMerge/>
            <w:tcBorders>
              <w:left w:val="nil"/>
              <w:right w:val="single" w:sz="6" w:space="0" w:color="000000"/>
            </w:tcBorders>
          </w:tcPr>
          <w:p w14:paraId="136BD2F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A887039"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F45FA2C"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コーディネート状況について説明；進捗状況、費用・見通しについての説明、精神的支援など</w:t>
            </w:r>
          </w:p>
        </w:tc>
      </w:tr>
      <w:tr w:rsidR="006A0F56" w14:paraId="5A90938C" w14:textId="77777777" w:rsidTr="00B422CD">
        <w:trPr>
          <w:trHeight w:hRule="exact" w:val="204"/>
        </w:trPr>
        <w:tc>
          <w:tcPr>
            <w:tcW w:w="283" w:type="dxa"/>
            <w:vMerge/>
            <w:tcBorders>
              <w:left w:val="single" w:sz="6" w:space="0" w:color="000000"/>
              <w:right w:val="nil"/>
            </w:tcBorders>
          </w:tcPr>
          <w:p w14:paraId="40A87148" w14:textId="77777777" w:rsidR="006A0F56" w:rsidRDefault="006A0F56" w:rsidP="00B422CD">
            <w:pPr>
              <w:rPr>
                <w:lang w:eastAsia="ja-JP"/>
              </w:rPr>
            </w:pPr>
          </w:p>
        </w:tc>
        <w:tc>
          <w:tcPr>
            <w:tcW w:w="2018" w:type="dxa"/>
            <w:vMerge/>
            <w:tcBorders>
              <w:left w:val="nil"/>
              <w:right w:val="single" w:sz="6" w:space="0" w:color="000000"/>
            </w:tcBorders>
          </w:tcPr>
          <w:p w14:paraId="190EBAF7"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527471B"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EDFCB8C"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ナーについて</w:t>
            </w:r>
            <w:r>
              <w:rPr>
                <w:rFonts w:hAnsi="MS UI Gothic" w:hint="eastAsia"/>
                <w:spacing w:val="-2"/>
                <w:w w:val="110"/>
                <w:sz w:val="15"/>
                <w:szCs w:val="15"/>
                <w:lang w:eastAsia="ja-JP"/>
              </w:rPr>
              <w:t>の提示可能な情報を提供</w:t>
            </w:r>
          </w:p>
        </w:tc>
      </w:tr>
      <w:tr w:rsidR="006A0F56" w14:paraId="15D009CD" w14:textId="77777777" w:rsidTr="00B422CD">
        <w:trPr>
          <w:trHeight w:hRule="exact" w:val="204"/>
        </w:trPr>
        <w:tc>
          <w:tcPr>
            <w:tcW w:w="283" w:type="dxa"/>
            <w:vMerge/>
            <w:tcBorders>
              <w:left w:val="single" w:sz="6" w:space="0" w:color="000000"/>
              <w:right w:val="nil"/>
            </w:tcBorders>
          </w:tcPr>
          <w:p w14:paraId="77794BF4" w14:textId="77777777" w:rsidR="006A0F56" w:rsidRDefault="006A0F56" w:rsidP="00B422CD">
            <w:pPr>
              <w:rPr>
                <w:lang w:eastAsia="ja-JP"/>
              </w:rPr>
            </w:pPr>
          </w:p>
        </w:tc>
        <w:tc>
          <w:tcPr>
            <w:tcW w:w="2018" w:type="dxa"/>
            <w:vMerge/>
            <w:tcBorders>
              <w:left w:val="nil"/>
              <w:right w:val="single" w:sz="6" w:space="0" w:color="000000"/>
            </w:tcBorders>
          </w:tcPr>
          <w:p w14:paraId="0363D7A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85455C4"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66B19F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5"/>
                <w:sz w:val="15"/>
                <w:szCs w:val="15"/>
                <w:lang w:eastAsia="ja-JP"/>
              </w:rPr>
              <w:t>サンクスレターについて説明</w:t>
            </w:r>
          </w:p>
        </w:tc>
      </w:tr>
      <w:tr w:rsidR="006A0F56" w14:paraId="6213C33D" w14:textId="77777777" w:rsidTr="00B422CD">
        <w:trPr>
          <w:trHeight w:hRule="exact" w:val="204"/>
        </w:trPr>
        <w:tc>
          <w:tcPr>
            <w:tcW w:w="283" w:type="dxa"/>
            <w:vMerge/>
            <w:tcBorders>
              <w:left w:val="single" w:sz="6" w:space="0" w:color="000000"/>
              <w:right w:val="nil"/>
            </w:tcBorders>
          </w:tcPr>
          <w:p w14:paraId="6914B49E" w14:textId="77777777" w:rsidR="006A0F56" w:rsidRDefault="006A0F56" w:rsidP="00B422CD">
            <w:pPr>
              <w:rPr>
                <w:lang w:eastAsia="ja-JP"/>
              </w:rPr>
            </w:pPr>
          </w:p>
        </w:tc>
        <w:tc>
          <w:tcPr>
            <w:tcW w:w="2018" w:type="dxa"/>
            <w:vMerge/>
            <w:tcBorders>
              <w:left w:val="nil"/>
              <w:right w:val="single" w:sz="6" w:space="0" w:color="000000"/>
            </w:tcBorders>
          </w:tcPr>
          <w:p w14:paraId="5A62059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D7E274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BB6E24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検体保存事業に関する手続き；同意書の取得、採血の手配、検体や書類の発送など</w:t>
            </w:r>
          </w:p>
        </w:tc>
      </w:tr>
      <w:tr w:rsidR="006A0F56" w14:paraId="5E1340E6" w14:textId="77777777" w:rsidTr="00B422CD">
        <w:trPr>
          <w:trHeight w:hRule="exact" w:val="204"/>
        </w:trPr>
        <w:tc>
          <w:tcPr>
            <w:tcW w:w="283" w:type="dxa"/>
            <w:vMerge/>
            <w:tcBorders>
              <w:left w:val="single" w:sz="6" w:space="0" w:color="000000"/>
              <w:right w:val="nil"/>
            </w:tcBorders>
          </w:tcPr>
          <w:p w14:paraId="2B35E855"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4E1ED14E"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F5081AB"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E8B38E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r w:rsidR="006A0F56" w14:paraId="48636855" w14:textId="77777777" w:rsidTr="00B422CD">
        <w:trPr>
          <w:trHeight w:hRule="exact" w:val="204"/>
        </w:trPr>
        <w:tc>
          <w:tcPr>
            <w:tcW w:w="283" w:type="dxa"/>
            <w:vMerge/>
            <w:tcBorders>
              <w:left w:val="single" w:sz="6" w:space="0" w:color="000000"/>
              <w:right w:val="nil"/>
            </w:tcBorders>
          </w:tcPr>
          <w:p w14:paraId="23AD93DE"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550E7D18" w14:textId="77777777" w:rsidR="006A0F56" w:rsidRDefault="006A0F56" w:rsidP="00B422CD">
            <w:pPr>
              <w:pStyle w:val="TableParagraph"/>
              <w:spacing w:line="174" w:lineRule="exact"/>
              <w:ind w:left="28"/>
              <w:rPr>
                <w:rFonts w:hAnsi="MS UI Gothic"/>
                <w:sz w:val="15"/>
                <w:szCs w:val="15"/>
                <w:lang w:eastAsia="ja-JP"/>
              </w:rPr>
            </w:pPr>
            <w:r>
              <w:rPr>
                <w:rFonts w:hAnsi="MS UI Gothic" w:hint="eastAsia"/>
                <w:w w:val="110"/>
                <w:sz w:val="15"/>
                <w:szCs w:val="15"/>
                <w:lang w:eastAsia="ja-JP"/>
              </w:rPr>
              <w:t>２．骨髄バンクとの連携</w:t>
            </w:r>
          </w:p>
        </w:tc>
        <w:tc>
          <w:tcPr>
            <w:tcW w:w="564" w:type="dxa"/>
            <w:tcBorders>
              <w:top w:val="single" w:sz="6" w:space="0" w:color="000000"/>
              <w:left w:val="single" w:sz="6" w:space="0" w:color="000000"/>
              <w:bottom w:val="single" w:sz="6" w:space="0" w:color="000000"/>
              <w:right w:val="single" w:sz="6" w:space="0" w:color="000000"/>
            </w:tcBorders>
          </w:tcPr>
          <w:p w14:paraId="27E1EC9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13D514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患者確認検査の日程調整、手配</w:t>
            </w:r>
          </w:p>
        </w:tc>
      </w:tr>
      <w:tr w:rsidR="006A0F56" w14:paraId="0F9EA6AF" w14:textId="77777777" w:rsidTr="00B422CD">
        <w:trPr>
          <w:trHeight w:hRule="exact" w:val="204"/>
        </w:trPr>
        <w:tc>
          <w:tcPr>
            <w:tcW w:w="283" w:type="dxa"/>
            <w:vMerge/>
            <w:tcBorders>
              <w:left w:val="single" w:sz="6" w:space="0" w:color="000000"/>
              <w:right w:val="nil"/>
            </w:tcBorders>
          </w:tcPr>
          <w:p w14:paraId="28A65B6C"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110E103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390902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BF70C46"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ドナー選択、選定、移植日程等の連絡調整；電話や</w:t>
            </w:r>
            <w:r>
              <w:rPr>
                <w:rFonts w:hAnsi="MS UI Gothic"/>
                <w:w w:val="105"/>
                <w:sz w:val="15"/>
                <w:szCs w:val="15"/>
                <w:lang w:eastAsia="ja-JP"/>
              </w:rPr>
              <w:t>FAX</w:t>
            </w:r>
            <w:r>
              <w:rPr>
                <w:rFonts w:hAnsi="MS UI Gothic" w:hint="eastAsia"/>
                <w:w w:val="105"/>
                <w:sz w:val="15"/>
                <w:szCs w:val="15"/>
                <w:lang w:eastAsia="ja-JP"/>
              </w:rPr>
              <w:t>での連絡を担当、書類の管理など</w:t>
            </w:r>
          </w:p>
        </w:tc>
      </w:tr>
      <w:tr w:rsidR="006A0F56" w14:paraId="39B8AFAD" w14:textId="77777777" w:rsidTr="00B422CD">
        <w:trPr>
          <w:trHeight w:hRule="exact" w:val="365"/>
        </w:trPr>
        <w:tc>
          <w:tcPr>
            <w:tcW w:w="283" w:type="dxa"/>
            <w:vMerge/>
            <w:tcBorders>
              <w:left w:val="single" w:sz="6" w:space="0" w:color="000000"/>
              <w:right w:val="nil"/>
            </w:tcBorders>
          </w:tcPr>
          <w:p w14:paraId="546D4577"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7F0EC16A" w14:textId="77777777" w:rsidR="006A0F56" w:rsidRDefault="006A0F56" w:rsidP="00B422CD">
            <w:pPr>
              <w:pStyle w:val="TableParagraph"/>
              <w:spacing w:before="12" w:line="170" w:lineRule="exact"/>
              <w:ind w:left="28" w:right="40"/>
              <w:rPr>
                <w:rFonts w:hAnsi="MS UI Gothic"/>
                <w:sz w:val="15"/>
                <w:szCs w:val="15"/>
                <w:lang w:eastAsia="ja-JP"/>
              </w:rPr>
            </w:pPr>
            <w:r>
              <w:rPr>
                <w:rFonts w:hAnsi="MS UI Gothic" w:hint="eastAsia"/>
                <w:sz w:val="15"/>
                <w:szCs w:val="15"/>
                <w:lang w:eastAsia="ja-JP"/>
              </w:rPr>
              <w:t>３．登録責任医</w:t>
            </w:r>
            <w:r>
              <w:rPr>
                <w:rFonts w:hAnsi="MS UI Gothic"/>
                <w:sz w:val="15"/>
                <w:szCs w:val="15"/>
                <w:lang w:eastAsia="ja-JP"/>
              </w:rPr>
              <w:t>/</w:t>
            </w:r>
            <w:r>
              <w:rPr>
                <w:rFonts w:hAnsi="MS UI Gothic" w:hint="eastAsia"/>
                <w:sz w:val="15"/>
                <w:szCs w:val="15"/>
                <w:lang w:eastAsia="ja-JP"/>
              </w:rPr>
              <w:t>移植担当医と</w:t>
            </w:r>
            <w:r>
              <w:rPr>
                <w:rFonts w:hAnsi="MS UI Gothic"/>
                <w:spacing w:val="21"/>
                <w:w w:val="103"/>
                <w:sz w:val="15"/>
                <w:szCs w:val="15"/>
                <w:lang w:eastAsia="ja-JP"/>
              </w:rPr>
              <w:t xml:space="preserve"> </w:t>
            </w:r>
            <w:r>
              <w:rPr>
                <w:rFonts w:hAnsi="MS UI Gothic" w:hint="eastAsia"/>
                <w:w w:val="105"/>
                <w:sz w:val="15"/>
                <w:szCs w:val="15"/>
                <w:lang w:eastAsia="ja-JP"/>
              </w:rPr>
              <w:t>の連携</w:t>
            </w:r>
          </w:p>
        </w:tc>
        <w:tc>
          <w:tcPr>
            <w:tcW w:w="564" w:type="dxa"/>
            <w:tcBorders>
              <w:top w:val="single" w:sz="6" w:space="0" w:color="000000"/>
              <w:left w:val="single" w:sz="6" w:space="0" w:color="000000"/>
              <w:bottom w:val="single" w:sz="6" w:space="0" w:color="000000"/>
              <w:right w:val="single" w:sz="6" w:space="0" w:color="000000"/>
            </w:tcBorders>
          </w:tcPr>
          <w:p w14:paraId="741F01E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4981709"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コーディネートの状況報告と進行についての相談、方針の確認（他施設の紹介患者も含む）</w:t>
            </w:r>
          </w:p>
        </w:tc>
      </w:tr>
      <w:tr w:rsidR="006A0F56" w14:paraId="29DA74C6" w14:textId="77777777" w:rsidTr="00B422CD">
        <w:trPr>
          <w:trHeight w:hRule="exact" w:val="204"/>
        </w:trPr>
        <w:tc>
          <w:tcPr>
            <w:tcW w:w="283" w:type="dxa"/>
            <w:vMerge/>
            <w:tcBorders>
              <w:left w:val="single" w:sz="6" w:space="0" w:color="000000"/>
              <w:right w:val="nil"/>
            </w:tcBorders>
          </w:tcPr>
          <w:p w14:paraId="7D385FE7"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76C41BD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C6E3D0F"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C295CD1"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骨髄処理や運搬方法、採取施設への検査依頼などについて相談、確認</w:t>
            </w:r>
          </w:p>
        </w:tc>
      </w:tr>
      <w:tr w:rsidR="006A0F56" w14:paraId="7CDD3804" w14:textId="77777777" w:rsidTr="00B422CD">
        <w:trPr>
          <w:trHeight w:hRule="exact" w:val="204"/>
        </w:trPr>
        <w:tc>
          <w:tcPr>
            <w:tcW w:w="283" w:type="dxa"/>
            <w:vMerge/>
            <w:tcBorders>
              <w:left w:val="single" w:sz="6" w:space="0" w:color="000000"/>
              <w:right w:val="nil"/>
            </w:tcBorders>
          </w:tcPr>
          <w:p w14:paraId="3CBEA845"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794A3ED2" w14:textId="77777777" w:rsidR="006A0F56" w:rsidRDefault="006A0F56" w:rsidP="00B422CD">
            <w:pPr>
              <w:pStyle w:val="TableParagraph"/>
              <w:spacing w:line="173" w:lineRule="exact"/>
              <w:ind w:left="28"/>
              <w:rPr>
                <w:rFonts w:hAnsi="MS UI Gothic"/>
                <w:sz w:val="15"/>
                <w:szCs w:val="15"/>
                <w:lang w:eastAsia="ja-JP"/>
              </w:rPr>
            </w:pPr>
            <w:r>
              <w:rPr>
                <w:rFonts w:hAnsi="MS UI Gothic" w:hint="eastAsia"/>
                <w:w w:val="105"/>
                <w:sz w:val="15"/>
                <w:szCs w:val="15"/>
                <w:lang w:eastAsia="ja-JP"/>
              </w:rPr>
              <w:t>４．院内関連部門との連携</w:t>
            </w:r>
          </w:p>
        </w:tc>
        <w:tc>
          <w:tcPr>
            <w:tcW w:w="564" w:type="dxa"/>
            <w:tcBorders>
              <w:top w:val="single" w:sz="6" w:space="0" w:color="000000"/>
              <w:left w:val="single" w:sz="6" w:space="0" w:color="000000"/>
              <w:bottom w:val="single" w:sz="6" w:space="0" w:color="000000"/>
              <w:right w:val="single" w:sz="6" w:space="0" w:color="000000"/>
            </w:tcBorders>
          </w:tcPr>
          <w:p w14:paraId="305903B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1F13077" w14:textId="77777777" w:rsidR="006A0F56" w:rsidRDefault="006A0F56" w:rsidP="00B422CD">
            <w:pPr>
              <w:pStyle w:val="TableParagraph"/>
              <w:spacing w:line="173" w:lineRule="exact"/>
              <w:ind w:left="20"/>
              <w:rPr>
                <w:rFonts w:hAnsi="MS UI Gothic"/>
                <w:sz w:val="15"/>
                <w:szCs w:val="15"/>
                <w:lang w:eastAsia="ja-JP"/>
              </w:rPr>
            </w:pPr>
            <w:r>
              <w:rPr>
                <w:rFonts w:hAnsi="MS UI Gothic" w:hint="eastAsia"/>
                <w:color w:val="FF0000"/>
                <w:w w:val="110"/>
                <w:sz w:val="15"/>
                <w:szCs w:val="15"/>
                <w:lang w:eastAsia="ja-JP"/>
              </w:rPr>
              <w:t>コーディネート状況、ドナーに関する情報を移植チームで共有</w:t>
            </w:r>
          </w:p>
        </w:tc>
      </w:tr>
      <w:tr w:rsidR="006A0F56" w14:paraId="397048B8" w14:textId="77777777" w:rsidTr="00B422CD">
        <w:trPr>
          <w:trHeight w:hRule="exact" w:val="204"/>
        </w:trPr>
        <w:tc>
          <w:tcPr>
            <w:tcW w:w="283" w:type="dxa"/>
            <w:vMerge/>
            <w:tcBorders>
              <w:left w:val="single" w:sz="6" w:space="0" w:color="000000"/>
              <w:right w:val="nil"/>
            </w:tcBorders>
          </w:tcPr>
          <w:p w14:paraId="4DBAFC25" w14:textId="77777777" w:rsidR="006A0F56" w:rsidRDefault="006A0F56" w:rsidP="00B422CD">
            <w:pPr>
              <w:rPr>
                <w:lang w:eastAsia="ja-JP"/>
              </w:rPr>
            </w:pPr>
          </w:p>
        </w:tc>
        <w:tc>
          <w:tcPr>
            <w:tcW w:w="2018" w:type="dxa"/>
            <w:vMerge/>
            <w:tcBorders>
              <w:left w:val="nil"/>
              <w:right w:val="single" w:sz="6" w:space="0" w:color="000000"/>
            </w:tcBorders>
          </w:tcPr>
          <w:p w14:paraId="1967F9AD"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4E21A5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1197A29"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骨髄処理に関する院内スタッフ（輸血部、</w:t>
            </w:r>
            <w:r>
              <w:rPr>
                <w:rFonts w:hAnsi="MS UI Gothic"/>
                <w:w w:val="110"/>
                <w:sz w:val="15"/>
                <w:szCs w:val="15"/>
                <w:lang w:eastAsia="ja-JP"/>
              </w:rPr>
              <w:t>ME</w:t>
            </w:r>
            <w:r>
              <w:rPr>
                <w:rFonts w:hAnsi="MS UI Gothic" w:hint="eastAsia"/>
                <w:w w:val="110"/>
                <w:sz w:val="15"/>
                <w:szCs w:val="15"/>
                <w:lang w:eastAsia="ja-JP"/>
              </w:rPr>
              <w:t>など）への連絡調整</w:t>
            </w:r>
          </w:p>
        </w:tc>
      </w:tr>
      <w:tr w:rsidR="006A0F56" w14:paraId="5EAACC10" w14:textId="77777777" w:rsidTr="00B422CD">
        <w:trPr>
          <w:trHeight w:hRule="exact" w:val="204"/>
        </w:trPr>
        <w:tc>
          <w:tcPr>
            <w:tcW w:w="283" w:type="dxa"/>
            <w:vMerge/>
            <w:tcBorders>
              <w:left w:val="single" w:sz="6" w:space="0" w:color="000000"/>
              <w:right w:val="nil"/>
            </w:tcBorders>
          </w:tcPr>
          <w:p w14:paraId="23A27BCF" w14:textId="77777777" w:rsidR="006A0F56" w:rsidRDefault="006A0F56" w:rsidP="00B422CD">
            <w:pPr>
              <w:rPr>
                <w:lang w:eastAsia="ja-JP"/>
              </w:rPr>
            </w:pPr>
          </w:p>
        </w:tc>
        <w:tc>
          <w:tcPr>
            <w:tcW w:w="2018" w:type="dxa"/>
            <w:vMerge/>
            <w:tcBorders>
              <w:left w:val="nil"/>
              <w:right w:val="single" w:sz="6" w:space="0" w:color="000000"/>
            </w:tcBorders>
          </w:tcPr>
          <w:p w14:paraId="2B747A2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E802994"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5C7D7B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医事課に移植日決定、採取施設について連絡</w:t>
            </w:r>
          </w:p>
        </w:tc>
      </w:tr>
      <w:tr w:rsidR="006A0F56" w14:paraId="7980A85C" w14:textId="77777777" w:rsidTr="00B422CD">
        <w:trPr>
          <w:trHeight w:hRule="exact" w:val="204"/>
        </w:trPr>
        <w:tc>
          <w:tcPr>
            <w:tcW w:w="283" w:type="dxa"/>
            <w:vMerge/>
            <w:tcBorders>
              <w:left w:val="single" w:sz="6" w:space="0" w:color="000000"/>
              <w:right w:val="nil"/>
            </w:tcBorders>
          </w:tcPr>
          <w:p w14:paraId="59635A14" w14:textId="77777777" w:rsidR="006A0F56" w:rsidRDefault="006A0F56" w:rsidP="00B422CD">
            <w:pPr>
              <w:rPr>
                <w:lang w:eastAsia="ja-JP"/>
              </w:rPr>
            </w:pPr>
          </w:p>
        </w:tc>
        <w:tc>
          <w:tcPr>
            <w:tcW w:w="2018" w:type="dxa"/>
            <w:vMerge/>
            <w:tcBorders>
              <w:left w:val="nil"/>
              <w:right w:val="single" w:sz="6" w:space="0" w:color="000000"/>
            </w:tcBorders>
          </w:tcPr>
          <w:p w14:paraId="53838A0E"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8541E4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E1AE99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運搬の手配；運搬担当者へ情報提供、日本通運利用の場合は依頼や手続き</w:t>
            </w:r>
          </w:p>
        </w:tc>
      </w:tr>
      <w:tr w:rsidR="006A0F56" w14:paraId="0C715A8D" w14:textId="77777777" w:rsidTr="00B422CD">
        <w:trPr>
          <w:trHeight w:hRule="exact" w:val="204"/>
        </w:trPr>
        <w:tc>
          <w:tcPr>
            <w:tcW w:w="283" w:type="dxa"/>
            <w:vMerge/>
            <w:tcBorders>
              <w:left w:val="single" w:sz="6" w:space="0" w:color="000000"/>
              <w:right w:val="nil"/>
            </w:tcBorders>
          </w:tcPr>
          <w:p w14:paraId="57C7D572"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2854525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5E81BA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47A21D8" w14:textId="77777777" w:rsidR="006A0F56" w:rsidRDefault="006A0F56" w:rsidP="00B422CD">
            <w:pPr>
              <w:pStyle w:val="TableParagraph"/>
              <w:spacing w:line="174" w:lineRule="exact"/>
              <w:ind w:left="20"/>
              <w:rPr>
                <w:rFonts w:hAnsi="MS UI Gothic"/>
                <w:sz w:val="15"/>
                <w:szCs w:val="15"/>
              </w:rPr>
            </w:pPr>
            <w:r>
              <w:rPr>
                <w:rFonts w:hAnsi="MS UI Gothic" w:hint="eastAsia"/>
                <w:w w:val="105"/>
                <w:sz w:val="15"/>
                <w:szCs w:val="15"/>
              </w:rPr>
              <w:t>必要時幹細胞の運搬</w:t>
            </w:r>
          </w:p>
        </w:tc>
      </w:tr>
      <w:tr w:rsidR="006A0F56" w14:paraId="3B170B6D" w14:textId="77777777" w:rsidTr="00B422CD">
        <w:trPr>
          <w:trHeight w:hRule="exact" w:val="204"/>
        </w:trPr>
        <w:tc>
          <w:tcPr>
            <w:tcW w:w="283" w:type="dxa"/>
            <w:vMerge/>
            <w:tcBorders>
              <w:left w:val="single" w:sz="6" w:space="0" w:color="000000"/>
              <w:right w:val="nil"/>
            </w:tcBorders>
          </w:tcPr>
          <w:p w14:paraId="73AB8918" w14:textId="77777777" w:rsidR="006A0F56" w:rsidRDefault="006A0F56" w:rsidP="00B422CD"/>
        </w:tc>
        <w:tc>
          <w:tcPr>
            <w:tcW w:w="2018" w:type="dxa"/>
            <w:vMerge w:val="restart"/>
            <w:tcBorders>
              <w:top w:val="single" w:sz="6" w:space="0" w:color="000000"/>
              <w:left w:val="nil"/>
              <w:right w:val="single" w:sz="6" w:space="0" w:color="000000"/>
            </w:tcBorders>
          </w:tcPr>
          <w:p w14:paraId="16B74E90" w14:textId="77777777" w:rsidR="006A0F56" w:rsidRDefault="006A0F56" w:rsidP="00B422CD">
            <w:pPr>
              <w:pStyle w:val="TableParagraph"/>
              <w:spacing w:line="174" w:lineRule="exact"/>
              <w:ind w:left="28"/>
              <w:rPr>
                <w:rFonts w:hAnsi="MS UI Gothic"/>
                <w:sz w:val="15"/>
                <w:szCs w:val="15"/>
              </w:rPr>
            </w:pPr>
            <w:r>
              <w:rPr>
                <w:rFonts w:hAnsi="MS UI Gothic" w:hint="eastAsia"/>
                <w:w w:val="105"/>
                <w:sz w:val="15"/>
                <w:szCs w:val="15"/>
              </w:rPr>
              <w:t>５．採取施設との連携</w:t>
            </w:r>
          </w:p>
        </w:tc>
        <w:tc>
          <w:tcPr>
            <w:tcW w:w="564" w:type="dxa"/>
            <w:tcBorders>
              <w:top w:val="single" w:sz="6" w:space="0" w:color="000000"/>
              <w:left w:val="single" w:sz="6" w:space="0" w:color="000000"/>
              <w:bottom w:val="single" w:sz="6" w:space="0" w:color="000000"/>
              <w:right w:val="single" w:sz="6" w:space="0" w:color="000000"/>
            </w:tcBorders>
          </w:tcPr>
          <w:p w14:paraId="114DB312"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6CDB7B53"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採取前健診までに採取施設へ連絡；患者体重、骨髄処理の有無、前処置開始日、追加検体の依頼など</w:t>
            </w:r>
          </w:p>
        </w:tc>
      </w:tr>
      <w:tr w:rsidR="006A0F56" w14:paraId="44042282" w14:textId="77777777" w:rsidTr="00B422CD">
        <w:trPr>
          <w:trHeight w:hRule="exact" w:val="204"/>
        </w:trPr>
        <w:tc>
          <w:tcPr>
            <w:tcW w:w="283" w:type="dxa"/>
            <w:vMerge/>
            <w:tcBorders>
              <w:left w:val="single" w:sz="6" w:space="0" w:color="000000"/>
              <w:bottom w:val="single" w:sz="6" w:space="0" w:color="000000"/>
              <w:right w:val="nil"/>
            </w:tcBorders>
          </w:tcPr>
          <w:p w14:paraId="7E1E1A34"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63E03347"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B1C045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CDF0D0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幹細胞受け渡しの時間や場所について確認</w:t>
            </w:r>
          </w:p>
        </w:tc>
      </w:tr>
      <w:tr w:rsidR="006A0F56" w14:paraId="12D0C75A" w14:textId="77777777" w:rsidTr="00B422CD">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6DACA207"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0"/>
                <w:sz w:val="15"/>
                <w:szCs w:val="15"/>
                <w:lang w:eastAsia="ja-JP"/>
              </w:rPr>
              <w:t>Ⅳ．さい帯血バンクコーディネート</w:t>
            </w:r>
          </w:p>
        </w:tc>
      </w:tr>
      <w:tr w:rsidR="006A0F56" w14:paraId="643529CF" w14:textId="77777777" w:rsidTr="00B422CD">
        <w:trPr>
          <w:trHeight w:hRule="exact" w:val="204"/>
        </w:trPr>
        <w:tc>
          <w:tcPr>
            <w:tcW w:w="283" w:type="dxa"/>
            <w:vMerge w:val="restart"/>
            <w:tcBorders>
              <w:top w:val="single" w:sz="6" w:space="0" w:color="000000"/>
              <w:left w:val="single" w:sz="6" w:space="0" w:color="000000"/>
              <w:right w:val="nil"/>
            </w:tcBorders>
          </w:tcPr>
          <w:p w14:paraId="6E7C953E" w14:textId="77777777" w:rsidR="006A0F56" w:rsidRDefault="006A0F56" w:rsidP="00B422CD">
            <w:pPr>
              <w:rPr>
                <w:lang w:eastAsia="ja-JP"/>
              </w:rPr>
            </w:pPr>
          </w:p>
        </w:tc>
        <w:tc>
          <w:tcPr>
            <w:tcW w:w="2018" w:type="dxa"/>
            <w:vMerge w:val="restart"/>
            <w:tcBorders>
              <w:top w:val="single" w:sz="6" w:space="0" w:color="000000"/>
              <w:left w:val="nil"/>
              <w:right w:val="single" w:sz="6" w:space="0" w:color="000000"/>
            </w:tcBorders>
          </w:tcPr>
          <w:p w14:paraId="3C766BA7" w14:textId="77777777" w:rsidR="006A0F56" w:rsidRDefault="006A0F56" w:rsidP="00B422CD">
            <w:pPr>
              <w:pStyle w:val="TableParagraph"/>
              <w:spacing w:line="174" w:lineRule="exact"/>
              <w:ind w:left="28"/>
              <w:rPr>
                <w:rFonts w:hAnsi="MS UI Gothic"/>
                <w:sz w:val="15"/>
                <w:szCs w:val="15"/>
              </w:rPr>
            </w:pPr>
            <w:r>
              <w:rPr>
                <w:rFonts w:hAnsi="MS UI Gothic" w:hint="eastAsia"/>
                <w:sz w:val="15"/>
                <w:szCs w:val="15"/>
              </w:rPr>
              <w:t>１．患者支援</w:t>
            </w:r>
          </w:p>
        </w:tc>
        <w:tc>
          <w:tcPr>
            <w:tcW w:w="564" w:type="dxa"/>
            <w:tcBorders>
              <w:top w:val="single" w:sz="6" w:space="0" w:color="000000"/>
              <w:left w:val="single" w:sz="6" w:space="0" w:color="000000"/>
              <w:bottom w:val="single" w:sz="6" w:space="0" w:color="000000"/>
              <w:right w:val="single" w:sz="6" w:space="0" w:color="000000"/>
            </w:tcBorders>
          </w:tcPr>
          <w:p w14:paraId="260CB086"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4FDCC9C3"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さい帯血バンクの概要やコーディネートの流れ、費用について説明</w:t>
            </w:r>
          </w:p>
        </w:tc>
      </w:tr>
      <w:tr w:rsidR="006A0F56" w14:paraId="56D5E873" w14:textId="77777777" w:rsidTr="00B422CD">
        <w:trPr>
          <w:trHeight w:hRule="exact" w:val="204"/>
        </w:trPr>
        <w:tc>
          <w:tcPr>
            <w:tcW w:w="283" w:type="dxa"/>
            <w:vMerge/>
            <w:tcBorders>
              <w:left w:val="single" w:sz="6" w:space="0" w:color="000000"/>
              <w:right w:val="nil"/>
            </w:tcBorders>
          </w:tcPr>
          <w:p w14:paraId="6691E095" w14:textId="77777777" w:rsidR="006A0F56" w:rsidRDefault="006A0F56" w:rsidP="00B422CD">
            <w:pPr>
              <w:rPr>
                <w:lang w:eastAsia="ja-JP"/>
              </w:rPr>
            </w:pPr>
          </w:p>
        </w:tc>
        <w:tc>
          <w:tcPr>
            <w:tcW w:w="2018" w:type="dxa"/>
            <w:vMerge/>
            <w:tcBorders>
              <w:left w:val="nil"/>
              <w:right w:val="single" w:sz="6" w:space="0" w:color="000000"/>
            </w:tcBorders>
          </w:tcPr>
          <w:p w14:paraId="0561B409"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044731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CFF3D0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さい帯血バンクの同意書の取得支援</w:t>
            </w:r>
          </w:p>
        </w:tc>
      </w:tr>
      <w:tr w:rsidR="006A0F56" w14:paraId="5BBE4EB0" w14:textId="77777777" w:rsidTr="00B422CD">
        <w:trPr>
          <w:trHeight w:hRule="exact" w:val="204"/>
        </w:trPr>
        <w:tc>
          <w:tcPr>
            <w:tcW w:w="283" w:type="dxa"/>
            <w:vMerge/>
            <w:tcBorders>
              <w:left w:val="single" w:sz="6" w:space="0" w:color="000000"/>
              <w:right w:val="nil"/>
            </w:tcBorders>
          </w:tcPr>
          <w:p w14:paraId="67435D9D" w14:textId="77777777" w:rsidR="006A0F56" w:rsidRDefault="006A0F56" w:rsidP="00B422CD">
            <w:pPr>
              <w:rPr>
                <w:lang w:eastAsia="ja-JP"/>
              </w:rPr>
            </w:pPr>
          </w:p>
        </w:tc>
        <w:tc>
          <w:tcPr>
            <w:tcW w:w="2018" w:type="dxa"/>
            <w:vMerge/>
            <w:tcBorders>
              <w:left w:val="nil"/>
              <w:right w:val="single" w:sz="6" w:space="0" w:color="000000"/>
            </w:tcBorders>
          </w:tcPr>
          <w:p w14:paraId="1E6B481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4B8B3E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CDB7FB1"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w:t>
            </w:r>
          </w:p>
        </w:tc>
      </w:tr>
      <w:tr w:rsidR="006A0F56" w14:paraId="03E2DAD4" w14:textId="77777777" w:rsidTr="00B422CD">
        <w:trPr>
          <w:trHeight w:hRule="exact" w:val="204"/>
        </w:trPr>
        <w:tc>
          <w:tcPr>
            <w:tcW w:w="283" w:type="dxa"/>
            <w:vMerge/>
            <w:tcBorders>
              <w:left w:val="single" w:sz="6" w:space="0" w:color="000000"/>
              <w:bottom w:val="nil"/>
              <w:right w:val="nil"/>
            </w:tcBorders>
          </w:tcPr>
          <w:p w14:paraId="2EDDA848" w14:textId="77777777" w:rsidR="006A0F56" w:rsidRDefault="006A0F56" w:rsidP="00B422CD">
            <w:pPr>
              <w:rPr>
                <w:lang w:eastAsia="ja-JP"/>
              </w:rPr>
            </w:pPr>
          </w:p>
        </w:tc>
        <w:tc>
          <w:tcPr>
            <w:tcW w:w="2018" w:type="dxa"/>
            <w:vMerge/>
            <w:tcBorders>
              <w:left w:val="nil"/>
              <w:bottom w:val="single" w:sz="6" w:space="0" w:color="000000"/>
              <w:right w:val="single" w:sz="6" w:space="0" w:color="000000"/>
            </w:tcBorders>
          </w:tcPr>
          <w:p w14:paraId="088D8CAE"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95A9D5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453F4C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bl>
    <w:p w14:paraId="30F1AAA4" w14:textId="77777777" w:rsidR="006A0F56" w:rsidRDefault="006A0F56" w:rsidP="006A0F56">
      <w:pPr>
        <w:pStyle w:val="a3"/>
        <w:kinsoku w:val="0"/>
        <w:overflowPunct w:val="0"/>
        <w:spacing w:before="78"/>
        <w:rPr>
          <w:rFonts w:ascii="MS UI Gothic" w:eastAsia="MS UI Gothic" w:cs="MS UI Gothic"/>
          <w:b w:val="0"/>
          <w:bCs w:val="0"/>
          <w:w w:val="105"/>
          <w:sz w:val="15"/>
          <w:szCs w:val="15"/>
        </w:rPr>
      </w:pPr>
    </w:p>
    <w:tbl>
      <w:tblPr>
        <w:tblStyle w:val="TableNormal"/>
        <w:tblW w:w="0" w:type="auto"/>
        <w:tblInd w:w="118" w:type="dxa"/>
        <w:tblLayout w:type="fixed"/>
        <w:tblLook w:val="01E0" w:firstRow="1" w:lastRow="1" w:firstColumn="1" w:lastColumn="1" w:noHBand="0" w:noVBand="0"/>
      </w:tblPr>
      <w:tblGrid>
        <w:gridCol w:w="2302"/>
        <w:gridCol w:w="564"/>
        <w:gridCol w:w="7704"/>
      </w:tblGrid>
      <w:tr w:rsidR="006A0F56" w14:paraId="3D3AE04E" w14:textId="77777777" w:rsidTr="00B422CD">
        <w:trPr>
          <w:trHeight w:hRule="exact" w:val="525"/>
        </w:trPr>
        <w:tc>
          <w:tcPr>
            <w:tcW w:w="2302" w:type="dxa"/>
            <w:tcBorders>
              <w:top w:val="single" w:sz="6" w:space="0" w:color="000000"/>
              <w:left w:val="single" w:sz="6" w:space="0" w:color="000000"/>
              <w:bottom w:val="nil"/>
              <w:right w:val="single" w:sz="6" w:space="0" w:color="000000"/>
            </w:tcBorders>
          </w:tcPr>
          <w:p w14:paraId="422C3530" w14:textId="77777777" w:rsidR="006A0F56" w:rsidRDefault="006A0F56" w:rsidP="00B422CD">
            <w:pPr>
              <w:pStyle w:val="TableParagraph"/>
              <w:spacing w:before="56"/>
              <w:ind w:left="303"/>
              <w:rPr>
                <w:rFonts w:hAnsi="MS UI Gothic"/>
                <w:sz w:val="15"/>
                <w:szCs w:val="15"/>
                <w:lang w:eastAsia="ja-JP"/>
              </w:rPr>
            </w:pPr>
            <w:r>
              <w:rPr>
                <w:rFonts w:hAnsi="MS UI Gothic" w:hint="eastAsia"/>
                <w:w w:val="110"/>
                <w:sz w:val="15"/>
                <w:szCs w:val="15"/>
                <w:lang w:eastAsia="ja-JP"/>
              </w:rPr>
              <w:t>２．各さい帯血バンクとの</w:t>
            </w:r>
            <w:r>
              <w:rPr>
                <w:rFonts w:hAnsi="MS UI Gothic"/>
                <w:w w:val="110"/>
                <w:sz w:val="15"/>
                <w:szCs w:val="15"/>
                <w:lang w:eastAsia="ja-JP"/>
              </w:rPr>
              <w:t xml:space="preserve">  </w:t>
            </w:r>
            <w:r>
              <w:rPr>
                <w:rFonts w:hAnsi="MS UI Gothic" w:hint="eastAsia"/>
                <w:w w:val="110"/>
                <w:sz w:val="15"/>
                <w:szCs w:val="15"/>
                <w:lang w:eastAsia="ja-JP"/>
              </w:rPr>
              <w:t>連携</w:t>
            </w:r>
          </w:p>
        </w:tc>
        <w:tc>
          <w:tcPr>
            <w:tcW w:w="564" w:type="dxa"/>
            <w:tcBorders>
              <w:top w:val="single" w:sz="6" w:space="0" w:color="000000"/>
              <w:left w:val="single" w:sz="6" w:space="0" w:color="000000"/>
              <w:bottom w:val="single" w:sz="6" w:space="0" w:color="000000"/>
              <w:right w:val="single" w:sz="6" w:space="0" w:color="000000"/>
            </w:tcBorders>
          </w:tcPr>
          <w:p w14:paraId="3501439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C8AA078" w14:textId="77777777" w:rsidR="006A0F56" w:rsidRDefault="006A0F56" w:rsidP="00B422CD">
            <w:pPr>
              <w:pStyle w:val="TableParagraph"/>
              <w:spacing w:before="56"/>
              <w:rPr>
                <w:rFonts w:hAnsi="MS UI Gothic"/>
                <w:sz w:val="15"/>
                <w:szCs w:val="15"/>
                <w:lang w:eastAsia="ja-JP"/>
              </w:rPr>
            </w:pPr>
            <w:r>
              <w:rPr>
                <w:rFonts w:hAnsi="MS UI Gothic" w:hint="eastAsia"/>
                <w:w w:val="110"/>
                <w:sz w:val="15"/>
                <w:szCs w:val="15"/>
                <w:lang w:eastAsia="ja-JP"/>
              </w:rPr>
              <w:t>造血幹細胞適合検索サービスにてさい帯血の検索</w:t>
            </w:r>
          </w:p>
        </w:tc>
      </w:tr>
      <w:tr w:rsidR="006A0F56" w14:paraId="56691943" w14:textId="77777777" w:rsidTr="00B422CD">
        <w:trPr>
          <w:trHeight w:hRule="exact" w:val="204"/>
        </w:trPr>
        <w:tc>
          <w:tcPr>
            <w:tcW w:w="2302" w:type="dxa"/>
            <w:tcBorders>
              <w:top w:val="nil"/>
              <w:left w:val="single" w:sz="6" w:space="0" w:color="000000"/>
              <w:bottom w:val="nil"/>
              <w:right w:val="single" w:sz="6" w:space="0" w:color="000000"/>
            </w:tcBorders>
          </w:tcPr>
          <w:p w14:paraId="16BBD978"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F928ED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47F6596"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さい帯血の申込み；オンライン申込から手続きを行いさい帯血を確保</w:t>
            </w:r>
          </w:p>
        </w:tc>
      </w:tr>
      <w:tr w:rsidR="006A0F56" w14:paraId="20C2F486" w14:textId="77777777" w:rsidTr="00B422CD">
        <w:trPr>
          <w:trHeight w:hRule="exact" w:val="365"/>
        </w:trPr>
        <w:tc>
          <w:tcPr>
            <w:tcW w:w="2302" w:type="dxa"/>
            <w:tcBorders>
              <w:top w:val="nil"/>
              <w:left w:val="single" w:sz="6" w:space="0" w:color="000000"/>
              <w:bottom w:val="nil"/>
              <w:right w:val="single" w:sz="6" w:space="0" w:color="000000"/>
            </w:tcBorders>
          </w:tcPr>
          <w:p w14:paraId="18FAFD3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FD1646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F057E16" w14:textId="77777777" w:rsidR="006A0F56" w:rsidRDefault="006A0F56" w:rsidP="00B422CD">
            <w:pPr>
              <w:pStyle w:val="TableParagraph"/>
              <w:spacing w:before="56"/>
              <w:ind w:left="20"/>
              <w:rPr>
                <w:rFonts w:hAnsi="MS UI Gothic"/>
                <w:sz w:val="15"/>
                <w:szCs w:val="15"/>
                <w:lang w:eastAsia="ja-JP"/>
              </w:rPr>
            </w:pPr>
            <w:r>
              <w:rPr>
                <w:rFonts w:hAnsi="MS UI Gothic" w:hint="eastAsia"/>
                <w:w w:val="105"/>
                <w:sz w:val="15"/>
                <w:szCs w:val="15"/>
                <w:lang w:eastAsia="ja-JP"/>
              </w:rPr>
              <w:t>確認検査や出庫日、移植日などの連絡調整；電話や</w:t>
            </w:r>
            <w:r>
              <w:rPr>
                <w:rFonts w:hAnsi="MS UI Gothic"/>
                <w:w w:val="105"/>
                <w:sz w:val="15"/>
                <w:szCs w:val="15"/>
                <w:lang w:eastAsia="ja-JP"/>
              </w:rPr>
              <w:t>FAX</w:t>
            </w:r>
            <w:r>
              <w:rPr>
                <w:rFonts w:hAnsi="MS UI Gothic" w:hint="eastAsia"/>
                <w:w w:val="105"/>
                <w:sz w:val="15"/>
                <w:szCs w:val="15"/>
                <w:lang w:eastAsia="ja-JP"/>
              </w:rPr>
              <w:t>、郵送での連絡を担当、書類の管理、検査の手配など</w:t>
            </w:r>
          </w:p>
        </w:tc>
      </w:tr>
      <w:tr w:rsidR="006A0F56" w14:paraId="2A5E0145" w14:textId="77777777" w:rsidTr="00B422CD">
        <w:trPr>
          <w:trHeight w:hRule="exact" w:val="204"/>
        </w:trPr>
        <w:tc>
          <w:tcPr>
            <w:tcW w:w="2302" w:type="dxa"/>
            <w:tcBorders>
              <w:top w:val="nil"/>
              <w:left w:val="single" w:sz="6" w:space="0" w:color="000000"/>
              <w:bottom w:val="nil"/>
              <w:right w:val="single" w:sz="6" w:space="0" w:color="000000"/>
            </w:tcBorders>
          </w:tcPr>
          <w:p w14:paraId="722B8D0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BCEF36F"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D5D965C"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出庫（運搬）の申請手続き</w:t>
            </w:r>
          </w:p>
        </w:tc>
      </w:tr>
      <w:tr w:rsidR="006A0F56" w14:paraId="1A2DF094"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7363703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8D5822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1EF737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5"/>
                <w:sz w:val="15"/>
                <w:szCs w:val="15"/>
                <w:lang w:eastAsia="ja-JP"/>
              </w:rPr>
              <w:t>さい帯血運搬容器やオープニングツールなどの返却</w:t>
            </w:r>
          </w:p>
        </w:tc>
      </w:tr>
      <w:tr w:rsidR="006A0F56" w14:paraId="1A7271B4"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6F732EC3" w14:textId="77777777" w:rsidR="006A0F56" w:rsidRDefault="006A0F56" w:rsidP="00B422CD">
            <w:pPr>
              <w:pStyle w:val="TableParagraph"/>
              <w:spacing w:before="12" w:line="170" w:lineRule="exact"/>
              <w:ind w:left="303" w:right="13"/>
              <w:rPr>
                <w:rFonts w:hAnsi="MS UI Gothic"/>
                <w:sz w:val="15"/>
                <w:szCs w:val="15"/>
                <w:lang w:eastAsia="ja-JP"/>
              </w:rPr>
            </w:pPr>
            <w:r>
              <w:rPr>
                <w:rFonts w:hAnsi="MS UI Gothic" w:hint="eastAsia"/>
                <w:sz w:val="15"/>
                <w:szCs w:val="15"/>
                <w:lang w:eastAsia="ja-JP"/>
              </w:rPr>
              <w:t>３．主治医、院内関連部署との</w:t>
            </w:r>
            <w:r>
              <w:rPr>
                <w:rFonts w:hAnsi="MS UI Gothic"/>
                <w:spacing w:val="22"/>
                <w:w w:val="106"/>
                <w:sz w:val="15"/>
                <w:szCs w:val="15"/>
                <w:lang w:eastAsia="ja-JP"/>
              </w:rPr>
              <w:t xml:space="preserve"> </w:t>
            </w:r>
            <w:r>
              <w:rPr>
                <w:rFonts w:hAnsi="MS UI Gothic" w:hint="eastAsia"/>
                <w:w w:val="105"/>
                <w:sz w:val="15"/>
                <w:szCs w:val="15"/>
                <w:lang w:eastAsia="ja-JP"/>
              </w:rPr>
              <w:t>連携</w:t>
            </w:r>
          </w:p>
        </w:tc>
        <w:tc>
          <w:tcPr>
            <w:tcW w:w="564" w:type="dxa"/>
            <w:tcBorders>
              <w:top w:val="single" w:sz="6" w:space="0" w:color="000000"/>
              <w:left w:val="single" w:sz="6" w:space="0" w:color="000000"/>
              <w:bottom w:val="single" w:sz="6" w:space="0" w:color="000000"/>
              <w:right w:val="single" w:sz="6" w:space="0" w:color="000000"/>
            </w:tcBorders>
          </w:tcPr>
          <w:p w14:paraId="30D5D63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688D57A"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患者主治医と連携</w:t>
            </w:r>
            <w:r>
              <w:rPr>
                <w:rFonts w:hAnsi="MS UI Gothic" w:hint="eastAsia"/>
                <w:w w:val="105"/>
                <w:sz w:val="15"/>
                <w:szCs w:val="15"/>
                <w:lang w:eastAsia="ja-JP"/>
              </w:rPr>
              <w:t>；さい帯血の選定について相談、検査結果やコーディネート状況の報告、</w:t>
            </w:r>
            <w:r>
              <w:rPr>
                <w:rFonts w:hAnsi="MS UI Gothic" w:hint="eastAsia"/>
                <w:color w:val="FF0000"/>
                <w:w w:val="105"/>
                <w:sz w:val="15"/>
                <w:szCs w:val="15"/>
                <w:lang w:eastAsia="ja-JP"/>
              </w:rPr>
              <w:t>方針を確認</w:t>
            </w:r>
          </w:p>
        </w:tc>
      </w:tr>
      <w:tr w:rsidR="006A0F56" w14:paraId="13D2DD46" w14:textId="77777777" w:rsidTr="00B422CD">
        <w:trPr>
          <w:trHeight w:hRule="exact" w:val="204"/>
        </w:trPr>
        <w:tc>
          <w:tcPr>
            <w:tcW w:w="2302" w:type="dxa"/>
            <w:tcBorders>
              <w:top w:val="nil"/>
              <w:left w:val="single" w:sz="6" w:space="0" w:color="000000"/>
              <w:bottom w:val="nil"/>
              <w:right w:val="single" w:sz="6" w:space="0" w:color="000000"/>
            </w:tcBorders>
          </w:tcPr>
          <w:p w14:paraId="3380CBB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F136C8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737D42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さい帯血やコーディネート情報について移植チームと共有</w:t>
            </w:r>
          </w:p>
        </w:tc>
      </w:tr>
      <w:tr w:rsidR="006A0F56" w14:paraId="190E89B0" w14:textId="77777777" w:rsidTr="00B422CD">
        <w:trPr>
          <w:trHeight w:hRule="exact" w:val="204"/>
        </w:trPr>
        <w:tc>
          <w:tcPr>
            <w:tcW w:w="2302" w:type="dxa"/>
            <w:tcBorders>
              <w:top w:val="nil"/>
              <w:left w:val="single" w:sz="6" w:space="0" w:color="000000"/>
              <w:bottom w:val="nil"/>
              <w:right w:val="single" w:sz="6" w:space="0" w:color="000000"/>
            </w:tcBorders>
          </w:tcPr>
          <w:p w14:paraId="1B7F78A2"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443AD2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35683E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輸血部などのさい帯血保存担当部署にさい帯血の入庫の連絡</w:t>
            </w:r>
          </w:p>
        </w:tc>
      </w:tr>
      <w:tr w:rsidR="006A0F56" w14:paraId="11F949BF"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5DC4DFD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4CBBF6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779AD46"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医事課に利用バンクとの契約依頼、移植日などについて連絡</w:t>
            </w:r>
          </w:p>
        </w:tc>
      </w:tr>
      <w:tr w:rsidR="006A0F56" w14:paraId="3D20E6BF" w14:textId="77777777" w:rsidTr="00B422CD">
        <w:trPr>
          <w:trHeight w:hRule="exact" w:val="204"/>
        </w:trPr>
        <w:tc>
          <w:tcPr>
            <w:tcW w:w="10570" w:type="dxa"/>
            <w:gridSpan w:val="3"/>
            <w:tcBorders>
              <w:top w:val="single" w:sz="6" w:space="0" w:color="000000"/>
              <w:left w:val="single" w:sz="6" w:space="0" w:color="000000"/>
              <w:bottom w:val="single" w:sz="6" w:space="0" w:color="000000"/>
              <w:right w:val="single" w:sz="6" w:space="0" w:color="000000"/>
            </w:tcBorders>
          </w:tcPr>
          <w:p w14:paraId="238EECD8"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05"/>
                <w:sz w:val="15"/>
                <w:szCs w:val="15"/>
                <w:lang w:eastAsia="ja-JP"/>
              </w:rPr>
              <w:t>Ⅴ．移植入院中の支援</w:t>
            </w:r>
          </w:p>
        </w:tc>
      </w:tr>
      <w:tr w:rsidR="006A0F56" w14:paraId="342F4669" w14:textId="77777777" w:rsidTr="00B422CD">
        <w:trPr>
          <w:trHeight w:hRule="exact" w:val="204"/>
        </w:trPr>
        <w:tc>
          <w:tcPr>
            <w:tcW w:w="2302" w:type="dxa"/>
            <w:tcBorders>
              <w:top w:val="single" w:sz="6" w:space="0" w:color="000000"/>
              <w:left w:val="single" w:sz="6" w:space="0" w:color="000000"/>
              <w:bottom w:val="single" w:sz="6" w:space="0" w:color="000000"/>
              <w:right w:val="single" w:sz="6" w:space="0" w:color="000000"/>
            </w:tcBorders>
          </w:tcPr>
          <w:p w14:paraId="324103C8" w14:textId="77777777" w:rsidR="006A0F56" w:rsidRDefault="006A0F56" w:rsidP="00B422CD">
            <w:pPr>
              <w:pStyle w:val="TableParagraph"/>
              <w:spacing w:line="174" w:lineRule="exact"/>
              <w:ind w:left="303"/>
              <w:rPr>
                <w:rFonts w:hAnsi="MS UI Gothic"/>
                <w:sz w:val="15"/>
                <w:szCs w:val="15"/>
              </w:rPr>
            </w:pPr>
            <w:r>
              <w:rPr>
                <w:rFonts w:hAnsi="MS UI Gothic" w:hint="eastAsia"/>
                <w:sz w:val="15"/>
                <w:szCs w:val="15"/>
              </w:rPr>
              <w:t>１．患者支援</w:t>
            </w:r>
          </w:p>
        </w:tc>
        <w:tc>
          <w:tcPr>
            <w:tcW w:w="564" w:type="dxa"/>
            <w:tcBorders>
              <w:top w:val="single" w:sz="6" w:space="0" w:color="000000"/>
              <w:left w:val="single" w:sz="6" w:space="0" w:color="000000"/>
              <w:bottom w:val="single" w:sz="6" w:space="0" w:color="000000"/>
              <w:right w:val="single" w:sz="6" w:space="0" w:color="000000"/>
            </w:tcBorders>
          </w:tcPr>
          <w:p w14:paraId="033AD3B2"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02D80472"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移植中の患者の精神面へのサポート</w:t>
            </w:r>
          </w:p>
        </w:tc>
      </w:tr>
      <w:tr w:rsidR="006A0F56" w14:paraId="6C51CE15" w14:textId="77777777" w:rsidTr="00B422CD">
        <w:trPr>
          <w:trHeight w:hRule="exact" w:val="204"/>
        </w:trPr>
        <w:tc>
          <w:tcPr>
            <w:tcW w:w="2302" w:type="dxa"/>
            <w:tcBorders>
              <w:top w:val="single" w:sz="6" w:space="0" w:color="000000"/>
              <w:left w:val="single" w:sz="6" w:space="0" w:color="000000"/>
              <w:bottom w:val="single" w:sz="6" w:space="0" w:color="000000"/>
              <w:right w:val="single" w:sz="6" w:space="0" w:color="000000"/>
            </w:tcBorders>
          </w:tcPr>
          <w:p w14:paraId="14ACEF14" w14:textId="77777777" w:rsidR="006A0F56" w:rsidRDefault="006A0F56" w:rsidP="00B422CD">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4" w:type="dxa"/>
            <w:tcBorders>
              <w:top w:val="single" w:sz="6" w:space="0" w:color="000000"/>
              <w:left w:val="single" w:sz="6" w:space="0" w:color="000000"/>
              <w:bottom w:val="single" w:sz="6" w:space="0" w:color="000000"/>
              <w:right w:val="single" w:sz="6" w:space="0" w:color="000000"/>
            </w:tcBorders>
          </w:tcPr>
          <w:p w14:paraId="495C824B"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7CFF61A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身体面</w:t>
            </w:r>
            <w:r>
              <w:rPr>
                <w:rFonts w:hAnsi="MS UI Gothic"/>
                <w:w w:val="105"/>
                <w:sz w:val="15"/>
                <w:szCs w:val="15"/>
                <w:lang w:eastAsia="ja-JP"/>
              </w:rPr>
              <w:t>/</w:t>
            </w:r>
            <w:r>
              <w:rPr>
                <w:rFonts w:hAnsi="MS UI Gothic" w:hint="eastAsia"/>
                <w:w w:val="105"/>
                <w:sz w:val="15"/>
                <w:szCs w:val="15"/>
                <w:lang w:eastAsia="ja-JP"/>
              </w:rPr>
              <w:t>精神面</w:t>
            </w:r>
            <w:r>
              <w:rPr>
                <w:rFonts w:hAnsi="MS UI Gothic"/>
                <w:w w:val="105"/>
                <w:sz w:val="15"/>
                <w:szCs w:val="15"/>
                <w:lang w:eastAsia="ja-JP"/>
              </w:rPr>
              <w:t>/</w:t>
            </w:r>
            <w:r>
              <w:rPr>
                <w:rFonts w:hAnsi="MS UI Gothic" w:hint="eastAsia"/>
                <w:w w:val="105"/>
                <w:sz w:val="15"/>
                <w:szCs w:val="15"/>
                <w:lang w:eastAsia="ja-JP"/>
              </w:rPr>
              <w:t>社会面へのフォロー、院内関連部門への橋渡し</w:t>
            </w:r>
          </w:p>
        </w:tc>
      </w:tr>
      <w:tr w:rsidR="006A0F56" w14:paraId="3A14AAF0" w14:textId="77777777" w:rsidTr="00B422CD">
        <w:trPr>
          <w:trHeight w:hRule="exact" w:val="204"/>
        </w:trPr>
        <w:tc>
          <w:tcPr>
            <w:tcW w:w="2302" w:type="dxa"/>
            <w:tcBorders>
              <w:top w:val="single" w:sz="6" w:space="0" w:color="000000"/>
              <w:left w:val="single" w:sz="6" w:space="0" w:color="000000"/>
              <w:bottom w:val="single" w:sz="6" w:space="0" w:color="000000"/>
              <w:right w:val="single" w:sz="6" w:space="0" w:color="000000"/>
            </w:tcBorders>
          </w:tcPr>
          <w:p w14:paraId="195BDF10" w14:textId="77777777" w:rsidR="006A0F56" w:rsidRDefault="006A0F56" w:rsidP="00B422CD">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4" w:type="dxa"/>
            <w:tcBorders>
              <w:top w:val="single" w:sz="6" w:space="0" w:color="000000"/>
              <w:left w:val="single" w:sz="6" w:space="0" w:color="000000"/>
              <w:bottom w:val="single" w:sz="6" w:space="0" w:color="000000"/>
              <w:right w:val="single" w:sz="6" w:space="0" w:color="000000"/>
            </w:tcBorders>
          </w:tcPr>
          <w:p w14:paraId="74891DC9"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B4891F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医師や病棟看護師等のスタッフと情報を共有しながら問題解決のために協力</w:t>
            </w:r>
          </w:p>
        </w:tc>
      </w:tr>
      <w:tr w:rsidR="006A0F56" w14:paraId="6E03D445" w14:textId="77777777" w:rsidTr="00B422CD">
        <w:trPr>
          <w:trHeight w:hRule="exact" w:val="204"/>
        </w:trPr>
        <w:tc>
          <w:tcPr>
            <w:tcW w:w="10570" w:type="dxa"/>
            <w:gridSpan w:val="3"/>
            <w:tcBorders>
              <w:top w:val="single" w:sz="6" w:space="0" w:color="000000"/>
              <w:left w:val="single" w:sz="6" w:space="0" w:color="000000"/>
              <w:bottom w:val="single" w:sz="6" w:space="0" w:color="000000"/>
              <w:right w:val="single" w:sz="6" w:space="0" w:color="000000"/>
            </w:tcBorders>
          </w:tcPr>
          <w:p w14:paraId="45EE9CD8" w14:textId="77777777" w:rsidR="006A0F56" w:rsidRDefault="006A0F56" w:rsidP="00B422CD">
            <w:pPr>
              <w:pStyle w:val="TableParagraph"/>
              <w:spacing w:line="171" w:lineRule="exact"/>
              <w:ind w:left="20"/>
              <w:rPr>
                <w:rFonts w:hAnsi="MS UI Gothic"/>
                <w:sz w:val="15"/>
                <w:szCs w:val="15"/>
              </w:rPr>
            </w:pPr>
            <w:r>
              <w:rPr>
                <w:rFonts w:hAnsi="MS UI Gothic" w:hint="eastAsia"/>
                <w:w w:val="105"/>
                <w:sz w:val="15"/>
                <w:szCs w:val="15"/>
              </w:rPr>
              <w:t>Ⅵ．移植後の支援</w:t>
            </w:r>
          </w:p>
        </w:tc>
      </w:tr>
      <w:tr w:rsidR="006A0F56" w14:paraId="1149733B"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23F3580D" w14:textId="77777777" w:rsidR="006A0F56" w:rsidRDefault="006A0F56" w:rsidP="00B422CD">
            <w:pPr>
              <w:pStyle w:val="TableParagraph"/>
              <w:spacing w:before="56"/>
              <w:ind w:left="303"/>
              <w:rPr>
                <w:rFonts w:hAnsi="MS UI Gothic"/>
                <w:sz w:val="15"/>
                <w:szCs w:val="15"/>
              </w:rPr>
            </w:pPr>
            <w:r>
              <w:rPr>
                <w:rFonts w:hAnsi="MS UI Gothic" w:hint="eastAsia"/>
                <w:sz w:val="15"/>
                <w:szCs w:val="15"/>
              </w:rPr>
              <w:t>１．患者支援</w:t>
            </w:r>
          </w:p>
        </w:tc>
        <w:tc>
          <w:tcPr>
            <w:tcW w:w="564" w:type="dxa"/>
            <w:tcBorders>
              <w:top w:val="single" w:sz="6" w:space="0" w:color="000000"/>
              <w:left w:val="single" w:sz="6" w:space="0" w:color="000000"/>
              <w:bottom w:val="single" w:sz="6" w:space="0" w:color="000000"/>
              <w:right w:val="single" w:sz="6" w:space="0" w:color="000000"/>
            </w:tcBorders>
          </w:tcPr>
          <w:p w14:paraId="49859D4D"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25F05DC1" w14:textId="77777777" w:rsidR="006A0F56" w:rsidRDefault="006A0F56" w:rsidP="00B422CD">
            <w:pPr>
              <w:pStyle w:val="TableParagraph"/>
              <w:spacing w:before="11" w:line="170" w:lineRule="exact"/>
              <w:ind w:left="20" w:right="138"/>
              <w:rPr>
                <w:rFonts w:hAnsi="MS UI Gothic"/>
                <w:sz w:val="15"/>
                <w:szCs w:val="15"/>
                <w:lang w:eastAsia="ja-JP"/>
              </w:rPr>
            </w:pPr>
            <w:r>
              <w:rPr>
                <w:rFonts w:hAnsi="MS UI Gothic"/>
                <w:sz w:val="15"/>
                <w:szCs w:val="15"/>
                <w:lang w:eastAsia="ja-JP"/>
              </w:rPr>
              <w:t>LT</w:t>
            </w:r>
            <w:r>
              <w:rPr>
                <w:rFonts w:hAnsi="MS UI Gothic"/>
                <w:spacing w:val="-1"/>
                <w:sz w:val="15"/>
                <w:szCs w:val="15"/>
                <w:lang w:eastAsia="ja-JP"/>
              </w:rPr>
              <w:t>F</w:t>
            </w:r>
            <w:r>
              <w:rPr>
                <w:rFonts w:hAnsi="MS UI Gothic"/>
                <w:sz w:val="15"/>
                <w:szCs w:val="15"/>
                <w:lang w:eastAsia="ja-JP"/>
              </w:rPr>
              <w:t>U</w:t>
            </w:r>
            <w:r>
              <w:rPr>
                <w:rFonts w:hAnsi="MS UI Gothic" w:hint="eastAsia"/>
                <w:sz w:val="15"/>
                <w:szCs w:val="15"/>
                <w:lang w:eastAsia="ja-JP"/>
              </w:rPr>
              <w:t>外来（看護師）と協働</w:t>
            </w:r>
            <w:r>
              <w:rPr>
                <w:rFonts w:hAnsi="MS UI Gothic" w:hint="eastAsia"/>
                <w:spacing w:val="-1"/>
                <w:sz w:val="15"/>
                <w:szCs w:val="15"/>
                <w:lang w:eastAsia="ja-JP"/>
              </w:rPr>
              <w:t>による</w:t>
            </w:r>
            <w:r>
              <w:rPr>
                <w:rFonts w:hAnsi="MS UI Gothic" w:hint="eastAsia"/>
                <w:sz w:val="15"/>
                <w:szCs w:val="15"/>
                <w:lang w:eastAsia="ja-JP"/>
              </w:rPr>
              <w:t>移植後の生活や合併症等の相談窓口、精神的</w:t>
            </w:r>
            <w:r>
              <w:rPr>
                <w:rFonts w:hAnsi="MS UI Gothic"/>
                <w:sz w:val="15"/>
                <w:szCs w:val="15"/>
                <w:lang w:eastAsia="ja-JP"/>
              </w:rPr>
              <w:t>/</w:t>
            </w:r>
            <w:r>
              <w:rPr>
                <w:rFonts w:hAnsi="MS UI Gothic" w:hint="eastAsia"/>
                <w:sz w:val="15"/>
                <w:szCs w:val="15"/>
                <w:lang w:eastAsia="ja-JP"/>
              </w:rPr>
              <w:t>社会的な支援、医療</w:t>
            </w:r>
            <w:r>
              <w:rPr>
                <w:rFonts w:hAnsi="MS UI Gothic"/>
                <w:sz w:val="15"/>
                <w:szCs w:val="15"/>
                <w:lang w:eastAsia="ja-JP"/>
              </w:rPr>
              <w:t>/</w:t>
            </w:r>
            <w:r>
              <w:rPr>
                <w:rFonts w:hAnsi="MS UI Gothic" w:hint="eastAsia"/>
                <w:sz w:val="15"/>
                <w:szCs w:val="15"/>
                <w:lang w:eastAsia="ja-JP"/>
              </w:rPr>
              <w:t>社会資源の調</w:t>
            </w:r>
            <w:r>
              <w:rPr>
                <w:rFonts w:hAnsi="MS UI Gothic"/>
                <w:w w:val="104"/>
                <w:sz w:val="15"/>
                <w:szCs w:val="15"/>
                <w:lang w:eastAsia="ja-JP"/>
              </w:rPr>
              <w:t xml:space="preserve"> </w:t>
            </w:r>
            <w:r>
              <w:rPr>
                <w:rFonts w:hAnsi="MS UI Gothic" w:hint="eastAsia"/>
                <w:w w:val="105"/>
                <w:sz w:val="15"/>
                <w:szCs w:val="15"/>
                <w:lang w:eastAsia="ja-JP"/>
              </w:rPr>
              <w:t>整（移植前の問題</w:t>
            </w:r>
            <w:r>
              <w:rPr>
                <w:rFonts w:hAnsi="MS UI Gothic"/>
                <w:w w:val="105"/>
                <w:sz w:val="15"/>
                <w:szCs w:val="15"/>
                <w:lang w:eastAsia="ja-JP"/>
              </w:rPr>
              <w:t>/</w:t>
            </w:r>
            <w:r>
              <w:rPr>
                <w:rFonts w:hAnsi="MS UI Gothic" w:hint="eastAsia"/>
                <w:w w:val="105"/>
                <w:sz w:val="15"/>
                <w:szCs w:val="15"/>
                <w:lang w:eastAsia="ja-JP"/>
              </w:rPr>
              <w:t>移植後新たに生じた問題の確認、調整、支援）</w:t>
            </w:r>
          </w:p>
        </w:tc>
      </w:tr>
      <w:tr w:rsidR="006A0F56" w14:paraId="79EEE95F"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49D6682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166E2E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31BBB5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紹介元施設に転院する際には、紹介元施設のスタッフへの情報提供</w:t>
            </w:r>
          </w:p>
        </w:tc>
      </w:tr>
      <w:tr w:rsidR="006A0F56" w14:paraId="667B6AD4" w14:textId="77777777" w:rsidTr="00B422CD">
        <w:trPr>
          <w:trHeight w:hRule="exact" w:val="204"/>
        </w:trPr>
        <w:tc>
          <w:tcPr>
            <w:tcW w:w="2302" w:type="dxa"/>
            <w:tcBorders>
              <w:top w:val="single" w:sz="6" w:space="0" w:color="000000"/>
              <w:left w:val="single" w:sz="6" w:space="0" w:color="000000"/>
              <w:bottom w:val="single" w:sz="6" w:space="0" w:color="000000"/>
              <w:right w:val="single" w:sz="6" w:space="0" w:color="000000"/>
            </w:tcBorders>
          </w:tcPr>
          <w:p w14:paraId="5D7BC983" w14:textId="77777777" w:rsidR="006A0F56" w:rsidRDefault="006A0F56" w:rsidP="00B422CD">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4" w:type="dxa"/>
            <w:tcBorders>
              <w:top w:val="single" w:sz="6" w:space="0" w:color="000000"/>
              <w:left w:val="single" w:sz="6" w:space="0" w:color="000000"/>
              <w:bottom w:val="single" w:sz="6" w:space="0" w:color="000000"/>
              <w:right w:val="single" w:sz="6" w:space="0" w:color="000000"/>
            </w:tcBorders>
          </w:tcPr>
          <w:p w14:paraId="70EE84EC"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096E45E0"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社会面へのフォロー、グリーフケアに関与</w:t>
            </w:r>
          </w:p>
        </w:tc>
      </w:tr>
      <w:tr w:rsidR="006A0F56" w14:paraId="47B6B86C" w14:textId="77777777" w:rsidTr="00B422CD">
        <w:trPr>
          <w:trHeight w:hRule="exact" w:val="204"/>
        </w:trPr>
        <w:tc>
          <w:tcPr>
            <w:tcW w:w="10570" w:type="dxa"/>
            <w:gridSpan w:val="3"/>
            <w:tcBorders>
              <w:top w:val="single" w:sz="6" w:space="0" w:color="000000"/>
              <w:left w:val="single" w:sz="6" w:space="0" w:color="000000"/>
              <w:bottom w:val="single" w:sz="6" w:space="0" w:color="000000"/>
              <w:right w:val="single" w:sz="6" w:space="0" w:color="000000"/>
            </w:tcBorders>
            <w:shd w:val="clear" w:color="auto" w:fill="D0CECE"/>
          </w:tcPr>
          <w:p w14:paraId="27BE39A8"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5"/>
                <w:sz w:val="15"/>
                <w:szCs w:val="15"/>
                <w:lang w:eastAsia="ja-JP"/>
              </w:rPr>
              <w:t>ドナーコーディネート</w:t>
            </w:r>
          </w:p>
        </w:tc>
      </w:tr>
      <w:tr w:rsidR="006A0F56" w14:paraId="42BBAAFE" w14:textId="77777777" w:rsidTr="00B422CD">
        <w:trPr>
          <w:trHeight w:hRule="exact" w:val="204"/>
        </w:trPr>
        <w:tc>
          <w:tcPr>
            <w:tcW w:w="10570" w:type="dxa"/>
            <w:gridSpan w:val="3"/>
            <w:tcBorders>
              <w:top w:val="single" w:sz="6" w:space="0" w:color="000000"/>
              <w:left w:val="single" w:sz="6" w:space="0" w:color="000000"/>
              <w:bottom w:val="single" w:sz="6" w:space="0" w:color="000000"/>
              <w:right w:val="single" w:sz="6" w:space="0" w:color="000000"/>
            </w:tcBorders>
          </w:tcPr>
          <w:p w14:paraId="47CDF1A2"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0"/>
                <w:sz w:val="15"/>
                <w:szCs w:val="15"/>
                <w:lang w:eastAsia="ja-JP"/>
              </w:rPr>
              <w:t>Ⅰ．血縁ドナーコーディネート</w:t>
            </w:r>
          </w:p>
        </w:tc>
      </w:tr>
      <w:tr w:rsidR="006A0F56" w14:paraId="4996553C" w14:textId="77777777" w:rsidTr="00B422CD">
        <w:trPr>
          <w:trHeight w:hRule="exact" w:val="547"/>
        </w:trPr>
        <w:tc>
          <w:tcPr>
            <w:tcW w:w="2302" w:type="dxa"/>
            <w:tcBorders>
              <w:top w:val="single" w:sz="6" w:space="0" w:color="000000"/>
              <w:left w:val="single" w:sz="6" w:space="0" w:color="000000"/>
              <w:bottom w:val="nil"/>
              <w:right w:val="single" w:sz="6" w:space="0" w:color="000000"/>
            </w:tcBorders>
          </w:tcPr>
          <w:p w14:paraId="349BB5A1" w14:textId="77777777" w:rsidR="006A0F56" w:rsidRDefault="006A0F56" w:rsidP="00B422CD">
            <w:pPr>
              <w:pStyle w:val="TableParagraph"/>
              <w:spacing w:line="161" w:lineRule="exact"/>
              <w:ind w:left="303"/>
              <w:rPr>
                <w:rFonts w:hAnsi="MS UI Gothic"/>
                <w:sz w:val="15"/>
                <w:szCs w:val="15"/>
                <w:lang w:eastAsia="ja-JP"/>
              </w:rPr>
            </w:pPr>
            <w:r>
              <w:rPr>
                <w:rFonts w:hAnsi="MS UI Gothic" w:hint="eastAsia"/>
                <w:sz w:val="15"/>
                <w:szCs w:val="15"/>
                <w:lang w:eastAsia="ja-JP"/>
              </w:rPr>
              <w:t>１．意思決定支援</w:t>
            </w:r>
          </w:p>
          <w:p w14:paraId="5493B5C8" w14:textId="77777777" w:rsidR="006A0F56" w:rsidRDefault="006A0F56" w:rsidP="00B422CD">
            <w:pPr>
              <w:pStyle w:val="TableParagraph"/>
              <w:spacing w:before="26" w:line="170" w:lineRule="exact"/>
              <w:ind w:left="303" w:right="133"/>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ナーの権利擁護のための</w:t>
            </w:r>
            <w:r>
              <w:rPr>
                <w:rFonts w:hAnsi="MS UI Gothic"/>
                <w:spacing w:val="24"/>
                <w:w w:val="125"/>
                <w:sz w:val="15"/>
                <w:szCs w:val="15"/>
                <w:lang w:eastAsia="ja-JP"/>
              </w:rPr>
              <w:t xml:space="preserve"> </w:t>
            </w:r>
            <w:r>
              <w:rPr>
                <w:rFonts w:hAnsi="MS UI Gothic" w:hint="eastAsia"/>
                <w:w w:val="110"/>
                <w:sz w:val="15"/>
                <w:szCs w:val="15"/>
                <w:lang w:eastAsia="ja-JP"/>
              </w:rPr>
              <w:t>配慮と介入を含む）</w:t>
            </w:r>
          </w:p>
        </w:tc>
        <w:tc>
          <w:tcPr>
            <w:tcW w:w="564" w:type="dxa"/>
            <w:tcBorders>
              <w:top w:val="single" w:sz="6" w:space="0" w:color="000000"/>
              <w:left w:val="single" w:sz="6" w:space="0" w:color="000000"/>
              <w:bottom w:val="single" w:sz="6" w:space="0" w:color="000000"/>
              <w:right w:val="single" w:sz="6" w:space="0" w:color="000000"/>
            </w:tcBorders>
          </w:tcPr>
          <w:p w14:paraId="41B1A0C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67109EB" w14:textId="77777777" w:rsidR="006A0F56" w:rsidRDefault="006A0F56" w:rsidP="00B422CD">
            <w:pPr>
              <w:pStyle w:val="TableParagraph"/>
              <w:spacing w:before="103" w:line="170" w:lineRule="exact"/>
              <w:ind w:left="20" w:right="662"/>
              <w:rPr>
                <w:rFonts w:hAnsi="MS UI Gothic"/>
                <w:sz w:val="15"/>
                <w:szCs w:val="15"/>
                <w:lang w:eastAsia="ja-JP"/>
              </w:rPr>
            </w:pPr>
            <w:r>
              <w:rPr>
                <w:rFonts w:hAnsi="MS UI Gothic" w:hint="eastAsia"/>
                <w:color w:val="FF0000"/>
                <w:w w:val="105"/>
                <w:sz w:val="15"/>
                <w:szCs w:val="15"/>
                <w:lang w:eastAsia="ja-JP"/>
              </w:rPr>
              <w:t>移植に関する説明；移植の必要性、方法、</w:t>
            </w:r>
            <w:r>
              <w:rPr>
                <w:rFonts w:hAnsi="MS UI Gothic"/>
                <w:color w:val="FF0000"/>
                <w:w w:val="105"/>
                <w:sz w:val="15"/>
                <w:szCs w:val="15"/>
                <w:lang w:eastAsia="ja-JP"/>
              </w:rPr>
              <w:t>HLA</w:t>
            </w:r>
            <w:r>
              <w:rPr>
                <w:rFonts w:hAnsi="MS UI Gothic" w:hint="eastAsia"/>
                <w:color w:val="FF0000"/>
                <w:w w:val="105"/>
                <w:sz w:val="15"/>
                <w:szCs w:val="15"/>
                <w:lang w:eastAsia="ja-JP"/>
              </w:rPr>
              <w:t>の意味、種類、リスクや合併症、血縁ドナーを探すことの目的、</w:t>
            </w:r>
            <w:r>
              <w:rPr>
                <w:rFonts w:hAnsi="MS UI Gothic"/>
                <w:color w:val="FF0000"/>
                <w:spacing w:val="27"/>
                <w:w w:val="111"/>
                <w:sz w:val="15"/>
                <w:szCs w:val="15"/>
                <w:lang w:eastAsia="ja-JP"/>
              </w:rPr>
              <w:t xml:space="preserve"> </w:t>
            </w:r>
            <w:r>
              <w:rPr>
                <w:rFonts w:hAnsi="MS UI Gothic" w:hint="eastAsia"/>
                <w:color w:val="FF0000"/>
                <w:spacing w:val="-2"/>
                <w:w w:val="110"/>
                <w:sz w:val="15"/>
                <w:szCs w:val="15"/>
                <w:lang w:eastAsia="ja-JP"/>
              </w:rPr>
              <w:t>採取方法に</w:t>
            </w:r>
            <w:r>
              <w:rPr>
                <w:rFonts w:hAnsi="MS UI Gothic" w:hint="eastAsia"/>
                <w:color w:val="FF0000"/>
                <w:spacing w:val="-1"/>
                <w:w w:val="110"/>
                <w:sz w:val="15"/>
                <w:szCs w:val="15"/>
                <w:lang w:eastAsia="ja-JP"/>
              </w:rPr>
              <w:t>よる</w:t>
            </w:r>
            <w:r>
              <w:rPr>
                <w:rFonts w:hAnsi="MS UI Gothic" w:hint="eastAsia"/>
                <w:color w:val="FF0000"/>
                <w:spacing w:val="-2"/>
                <w:w w:val="110"/>
                <w:sz w:val="15"/>
                <w:szCs w:val="15"/>
                <w:lang w:eastAsia="ja-JP"/>
              </w:rPr>
              <w:t>患者</w:t>
            </w:r>
            <w:r>
              <w:rPr>
                <w:rFonts w:hAnsi="MS UI Gothic"/>
                <w:color w:val="FF0000"/>
                <w:spacing w:val="-2"/>
                <w:w w:val="110"/>
                <w:sz w:val="15"/>
                <w:szCs w:val="15"/>
                <w:lang w:eastAsia="ja-JP"/>
              </w:rPr>
              <w:t>/</w:t>
            </w: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ナー双方のメリット・デメリット</w:t>
            </w:r>
          </w:p>
        </w:tc>
      </w:tr>
      <w:tr w:rsidR="006A0F56" w14:paraId="4C557AFD" w14:textId="77777777" w:rsidTr="00B422CD">
        <w:trPr>
          <w:trHeight w:hRule="exact" w:val="365"/>
        </w:trPr>
        <w:tc>
          <w:tcPr>
            <w:tcW w:w="2302" w:type="dxa"/>
            <w:tcBorders>
              <w:top w:val="nil"/>
              <w:left w:val="single" w:sz="6" w:space="0" w:color="000000"/>
              <w:bottom w:val="nil"/>
              <w:right w:val="single" w:sz="6" w:space="0" w:color="000000"/>
            </w:tcBorders>
          </w:tcPr>
          <w:p w14:paraId="2750C8F9"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13ABAB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5190805" w14:textId="77777777" w:rsidR="006A0F56" w:rsidRDefault="006A0F56" w:rsidP="00B422CD">
            <w:pPr>
              <w:pStyle w:val="TableParagraph"/>
              <w:spacing w:before="12" w:line="170" w:lineRule="exact"/>
              <w:ind w:left="20" w:right="146"/>
              <w:rPr>
                <w:rFonts w:hAnsi="MS UI Gothic"/>
                <w:sz w:val="15"/>
                <w:szCs w:val="15"/>
                <w:lang w:eastAsia="ja-JP"/>
              </w:rPr>
            </w:pPr>
            <w:r>
              <w:rPr>
                <w:rFonts w:hAnsi="MS UI Gothic" w:hint="eastAsia"/>
                <w:color w:val="FF0000"/>
                <w:w w:val="105"/>
                <w:sz w:val="15"/>
                <w:szCs w:val="15"/>
                <w:lang w:eastAsia="ja-JP"/>
              </w:rPr>
              <w:t>採取に関する説明；</w:t>
            </w:r>
            <w:r>
              <w:rPr>
                <w:rFonts w:hAnsi="MS UI Gothic"/>
                <w:color w:val="FF0000"/>
                <w:w w:val="105"/>
                <w:sz w:val="15"/>
                <w:szCs w:val="15"/>
                <w:lang w:eastAsia="ja-JP"/>
              </w:rPr>
              <w:t>HLA</w:t>
            </w:r>
            <w:r>
              <w:rPr>
                <w:rFonts w:hAnsi="MS UI Gothic" w:hint="eastAsia"/>
                <w:color w:val="FF0000"/>
                <w:w w:val="105"/>
                <w:sz w:val="15"/>
                <w:szCs w:val="15"/>
                <w:lang w:eastAsia="ja-JP"/>
              </w:rPr>
              <w:t>検査の方法、コーディネートの流れ、ドナー適格性基準、</w:t>
            </w:r>
            <w:r>
              <w:rPr>
                <w:rFonts w:hAnsi="MS UI Gothic"/>
                <w:color w:val="FF0000"/>
                <w:w w:val="105"/>
                <w:sz w:val="15"/>
                <w:szCs w:val="15"/>
                <w:lang w:eastAsia="ja-JP"/>
              </w:rPr>
              <w:t>PB/BM</w:t>
            </w:r>
            <w:r>
              <w:rPr>
                <w:rFonts w:hAnsi="MS UI Gothic" w:hint="eastAsia"/>
                <w:color w:val="FF0000"/>
                <w:w w:val="105"/>
                <w:sz w:val="15"/>
                <w:szCs w:val="15"/>
                <w:lang w:eastAsia="ja-JP"/>
              </w:rPr>
              <w:t>採取（方法、スケジュール、リ</w:t>
            </w:r>
            <w:r>
              <w:rPr>
                <w:rFonts w:hAnsi="MS UI Gothic"/>
                <w:color w:val="FF0000"/>
                <w:spacing w:val="30"/>
                <w:w w:val="130"/>
                <w:sz w:val="15"/>
                <w:szCs w:val="15"/>
                <w:lang w:eastAsia="ja-JP"/>
              </w:rPr>
              <w:t xml:space="preserve"> </w:t>
            </w:r>
            <w:r>
              <w:rPr>
                <w:rFonts w:hAnsi="MS UI Gothic" w:hint="eastAsia"/>
                <w:color w:val="FF0000"/>
                <w:w w:val="110"/>
                <w:sz w:val="15"/>
                <w:szCs w:val="15"/>
                <w:lang w:eastAsia="ja-JP"/>
              </w:rPr>
              <w:t>スクや合併症）、採取にかかる費用等</w:t>
            </w:r>
          </w:p>
        </w:tc>
      </w:tr>
      <w:tr w:rsidR="006A0F56" w14:paraId="5462E103" w14:textId="77777777" w:rsidTr="00B422CD">
        <w:trPr>
          <w:trHeight w:hRule="exact" w:val="365"/>
        </w:trPr>
        <w:tc>
          <w:tcPr>
            <w:tcW w:w="2302" w:type="dxa"/>
            <w:tcBorders>
              <w:top w:val="nil"/>
              <w:left w:val="single" w:sz="6" w:space="0" w:color="000000"/>
              <w:bottom w:val="nil"/>
              <w:right w:val="single" w:sz="6" w:space="0" w:color="000000"/>
            </w:tcBorders>
          </w:tcPr>
          <w:p w14:paraId="065C0738"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38D9184"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91421D6" w14:textId="77777777" w:rsidR="006A0F56" w:rsidRDefault="006A0F56" w:rsidP="00B422CD">
            <w:pPr>
              <w:pStyle w:val="TableParagraph"/>
              <w:spacing w:before="12" w:line="170" w:lineRule="exact"/>
              <w:ind w:left="20" w:right="57"/>
              <w:rPr>
                <w:rFonts w:hAnsi="MS UI Gothic"/>
                <w:sz w:val="15"/>
                <w:szCs w:val="15"/>
                <w:lang w:eastAsia="ja-JP"/>
              </w:rPr>
            </w:pPr>
            <w:r>
              <w:rPr>
                <w:rFonts w:hAnsi="MS UI Gothic" w:hint="eastAsia"/>
                <w:color w:val="FF0000"/>
                <w:w w:val="105"/>
                <w:sz w:val="15"/>
                <w:szCs w:val="15"/>
                <w:lang w:eastAsia="ja-JP"/>
              </w:rPr>
              <w:t>自由な意思を表明する場の提供；面談の同席者（患者や患者家族の同席を避ける、患者主治医が関与しないなど）、検</w:t>
            </w:r>
            <w:r>
              <w:rPr>
                <w:rFonts w:hAnsi="MS UI Gothic"/>
                <w:color w:val="FF0000"/>
                <w:spacing w:val="24"/>
                <w:w w:val="102"/>
                <w:sz w:val="15"/>
                <w:szCs w:val="15"/>
                <w:lang w:eastAsia="ja-JP"/>
              </w:rPr>
              <w:t xml:space="preserve"> </w:t>
            </w:r>
            <w:r>
              <w:rPr>
                <w:rFonts w:hAnsi="MS UI Gothic" w:hint="eastAsia"/>
                <w:color w:val="FF0000"/>
                <w:w w:val="110"/>
                <w:sz w:val="15"/>
                <w:szCs w:val="15"/>
                <w:lang w:eastAsia="ja-JP"/>
              </w:rPr>
              <w:t>査結果の伝え方、ドナーのプライバシーの保護など</w:t>
            </w:r>
          </w:p>
        </w:tc>
      </w:tr>
      <w:tr w:rsidR="006A0F56" w14:paraId="08532B14" w14:textId="77777777" w:rsidTr="00B422CD">
        <w:trPr>
          <w:trHeight w:hRule="exact" w:val="204"/>
        </w:trPr>
        <w:tc>
          <w:tcPr>
            <w:tcW w:w="2302" w:type="dxa"/>
            <w:tcBorders>
              <w:top w:val="nil"/>
              <w:left w:val="single" w:sz="6" w:space="0" w:color="000000"/>
              <w:bottom w:val="nil"/>
              <w:right w:val="single" w:sz="6" w:space="0" w:color="000000"/>
            </w:tcBorders>
          </w:tcPr>
          <w:p w14:paraId="705F1AD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B9663E9"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3838A0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代替ソースの種類や有無に関する情報提供</w:t>
            </w:r>
          </w:p>
        </w:tc>
      </w:tr>
      <w:tr w:rsidR="006A0F56" w14:paraId="3EA3188D" w14:textId="77777777" w:rsidTr="00B422CD">
        <w:trPr>
          <w:trHeight w:hRule="exact" w:val="204"/>
        </w:trPr>
        <w:tc>
          <w:tcPr>
            <w:tcW w:w="2302" w:type="dxa"/>
            <w:tcBorders>
              <w:top w:val="nil"/>
              <w:left w:val="single" w:sz="6" w:space="0" w:color="000000"/>
              <w:bottom w:val="nil"/>
              <w:right w:val="single" w:sz="6" w:space="0" w:color="000000"/>
            </w:tcBorders>
          </w:tcPr>
          <w:p w14:paraId="79A84D6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8ADFF32"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6240365"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各コーディネート段階における提供意思の確認；</w:t>
            </w:r>
            <w:r>
              <w:rPr>
                <w:rFonts w:hAnsi="MS UI Gothic"/>
                <w:color w:val="FF0000"/>
                <w:w w:val="105"/>
                <w:sz w:val="15"/>
                <w:szCs w:val="15"/>
                <w:lang w:eastAsia="ja-JP"/>
              </w:rPr>
              <w:t>HLA</w:t>
            </w:r>
            <w:r>
              <w:rPr>
                <w:rFonts w:hAnsi="MS UI Gothic" w:hint="eastAsia"/>
                <w:color w:val="FF0000"/>
                <w:w w:val="105"/>
                <w:sz w:val="15"/>
                <w:szCs w:val="15"/>
                <w:lang w:eastAsia="ja-JP"/>
              </w:rPr>
              <w:t>検査の前、採取前健康診断の前など</w:t>
            </w:r>
          </w:p>
        </w:tc>
      </w:tr>
      <w:tr w:rsidR="006A0F56" w14:paraId="116B5675"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11F1B16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030015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CAFDAD7"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社会的背景や精神的負担などを確認し、意思決定に影響する他の要因に関する相談対応</w:t>
            </w:r>
          </w:p>
        </w:tc>
      </w:tr>
      <w:tr w:rsidR="006A0F56" w14:paraId="06E91858"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5DE07B07" w14:textId="77777777" w:rsidR="006A0F56" w:rsidRDefault="006A0F56" w:rsidP="00B422CD">
            <w:pPr>
              <w:pStyle w:val="TableParagraph"/>
              <w:spacing w:before="12" w:line="170" w:lineRule="exact"/>
              <w:ind w:left="303" w:right="141"/>
              <w:rPr>
                <w:rFonts w:hAnsi="MS UI Gothic"/>
                <w:sz w:val="15"/>
                <w:szCs w:val="15"/>
                <w:lang w:eastAsia="ja-JP"/>
              </w:rPr>
            </w:pPr>
            <w:r>
              <w:rPr>
                <w:rFonts w:hAnsi="MS UI Gothic" w:hint="eastAsia"/>
                <w:w w:val="105"/>
                <w:sz w:val="15"/>
                <w:szCs w:val="15"/>
                <w:lang w:eastAsia="ja-JP"/>
              </w:rPr>
              <w:t>２．採取準備から採取後まで</w:t>
            </w:r>
            <w:r>
              <w:rPr>
                <w:rFonts w:hAnsi="MS UI Gothic"/>
                <w:spacing w:val="22"/>
                <w:w w:val="107"/>
                <w:sz w:val="15"/>
                <w:szCs w:val="15"/>
                <w:lang w:eastAsia="ja-JP"/>
              </w:rPr>
              <w:t xml:space="preserve"> </w:t>
            </w:r>
            <w:r>
              <w:rPr>
                <w:rFonts w:hAnsi="MS UI Gothic" w:hint="eastAsia"/>
                <w:w w:val="110"/>
                <w:sz w:val="15"/>
                <w:szCs w:val="15"/>
                <w:lang w:eastAsia="ja-JP"/>
              </w:rPr>
              <w:t>の支援</w:t>
            </w:r>
          </w:p>
        </w:tc>
        <w:tc>
          <w:tcPr>
            <w:tcW w:w="564" w:type="dxa"/>
            <w:tcBorders>
              <w:top w:val="single" w:sz="6" w:space="0" w:color="000000"/>
              <w:left w:val="single" w:sz="6" w:space="0" w:color="000000"/>
              <w:bottom w:val="single" w:sz="6" w:space="0" w:color="000000"/>
              <w:right w:val="single" w:sz="6" w:space="0" w:color="000000"/>
            </w:tcBorders>
          </w:tcPr>
          <w:p w14:paraId="07DCA20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6416C6B" w14:textId="77777777" w:rsidR="006A0F56" w:rsidRDefault="006A0F56" w:rsidP="00B422CD">
            <w:pPr>
              <w:pStyle w:val="TableParagraph"/>
              <w:spacing w:before="56"/>
              <w:ind w:left="20"/>
              <w:rPr>
                <w:rFonts w:hAnsi="MS UI Gothic"/>
                <w:sz w:val="15"/>
                <w:szCs w:val="15"/>
              </w:rPr>
            </w:pPr>
            <w:r>
              <w:rPr>
                <w:rFonts w:hAnsi="MS UI Gothic" w:hint="eastAsia"/>
                <w:color w:val="FF0000"/>
                <w:w w:val="105"/>
                <w:sz w:val="15"/>
                <w:szCs w:val="15"/>
              </w:rPr>
              <w:t>受診</w:t>
            </w:r>
            <w:r>
              <w:rPr>
                <w:rFonts w:hAnsi="MS UI Gothic"/>
                <w:color w:val="FF0000"/>
                <w:w w:val="105"/>
                <w:sz w:val="15"/>
                <w:szCs w:val="15"/>
              </w:rPr>
              <w:t>/</w:t>
            </w:r>
            <w:r>
              <w:rPr>
                <w:rFonts w:hAnsi="MS UI Gothic" w:hint="eastAsia"/>
                <w:color w:val="FF0000"/>
                <w:w w:val="105"/>
                <w:sz w:val="15"/>
                <w:szCs w:val="15"/>
              </w:rPr>
              <w:t>採取日程の調整</w:t>
            </w:r>
          </w:p>
        </w:tc>
      </w:tr>
      <w:tr w:rsidR="006A0F56" w14:paraId="1E5A18EC" w14:textId="77777777" w:rsidTr="00B422CD">
        <w:trPr>
          <w:trHeight w:hRule="exact" w:val="204"/>
        </w:trPr>
        <w:tc>
          <w:tcPr>
            <w:tcW w:w="2302" w:type="dxa"/>
            <w:tcBorders>
              <w:top w:val="nil"/>
              <w:left w:val="single" w:sz="6" w:space="0" w:color="000000"/>
              <w:bottom w:val="nil"/>
              <w:right w:val="single" w:sz="6" w:space="0" w:color="000000"/>
            </w:tcBorders>
          </w:tcPr>
          <w:p w14:paraId="3757A8C8" w14:textId="77777777" w:rsidR="006A0F56" w:rsidRDefault="006A0F56" w:rsidP="00B422CD"/>
        </w:tc>
        <w:tc>
          <w:tcPr>
            <w:tcW w:w="564" w:type="dxa"/>
            <w:tcBorders>
              <w:top w:val="single" w:sz="6" w:space="0" w:color="000000"/>
              <w:left w:val="single" w:sz="6" w:space="0" w:color="000000"/>
              <w:bottom w:val="single" w:sz="6" w:space="0" w:color="000000"/>
              <w:right w:val="single" w:sz="6" w:space="0" w:color="000000"/>
            </w:tcBorders>
          </w:tcPr>
          <w:p w14:paraId="38F2DF11"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586463E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関連する制度の説明；ドナー</w:t>
            </w:r>
            <w:r>
              <w:rPr>
                <w:rFonts w:hAnsi="MS UI Gothic" w:hint="eastAsia"/>
                <w:color w:val="FF0000"/>
                <w:spacing w:val="-2"/>
                <w:w w:val="105"/>
                <w:sz w:val="15"/>
                <w:szCs w:val="15"/>
                <w:lang w:eastAsia="ja-JP"/>
              </w:rPr>
              <w:t>事前登録、ド</w:t>
            </w:r>
            <w:r>
              <w:rPr>
                <w:rFonts w:hAnsi="MS UI Gothic" w:hint="eastAsia"/>
                <w:color w:val="FF0000"/>
                <w:spacing w:val="-1"/>
                <w:w w:val="105"/>
                <w:sz w:val="15"/>
                <w:szCs w:val="15"/>
                <w:lang w:eastAsia="ja-JP"/>
              </w:rPr>
              <w:t>ナー</w:t>
            </w:r>
            <w:r>
              <w:rPr>
                <w:rFonts w:hAnsi="MS UI Gothic" w:hint="eastAsia"/>
                <w:color w:val="FF0000"/>
                <w:spacing w:val="-2"/>
                <w:w w:val="105"/>
                <w:sz w:val="15"/>
                <w:szCs w:val="15"/>
                <w:lang w:eastAsia="ja-JP"/>
              </w:rPr>
              <w:t>団体傷害保険、ド</w:t>
            </w:r>
            <w:r>
              <w:rPr>
                <w:rFonts w:hAnsi="MS UI Gothic" w:hint="eastAsia"/>
                <w:color w:val="FF0000"/>
                <w:spacing w:val="-1"/>
                <w:w w:val="105"/>
                <w:sz w:val="15"/>
                <w:szCs w:val="15"/>
                <w:lang w:eastAsia="ja-JP"/>
              </w:rPr>
              <w:t>ナー手帳など</w:t>
            </w:r>
          </w:p>
        </w:tc>
      </w:tr>
      <w:tr w:rsidR="006A0F56" w14:paraId="18FE6389" w14:textId="77777777" w:rsidTr="00B422CD">
        <w:trPr>
          <w:trHeight w:hRule="exact" w:val="204"/>
        </w:trPr>
        <w:tc>
          <w:tcPr>
            <w:tcW w:w="2302" w:type="dxa"/>
            <w:tcBorders>
              <w:top w:val="nil"/>
              <w:left w:val="single" w:sz="6" w:space="0" w:color="000000"/>
              <w:bottom w:val="nil"/>
              <w:right w:val="single" w:sz="6" w:space="0" w:color="000000"/>
            </w:tcBorders>
          </w:tcPr>
          <w:p w14:paraId="017AD474"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0351AE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05571DF"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ドナー団体傷害保険の申請手続き支援</w:t>
            </w:r>
            <w:r>
              <w:rPr>
                <w:rFonts w:hAnsi="MS UI Gothic"/>
                <w:color w:val="FF0000"/>
                <w:w w:val="105"/>
                <w:sz w:val="15"/>
                <w:szCs w:val="15"/>
                <w:lang w:eastAsia="ja-JP"/>
              </w:rPr>
              <w:t>(</w:t>
            </w:r>
            <w:r>
              <w:rPr>
                <w:rFonts w:hAnsi="MS UI Gothic" w:hint="eastAsia"/>
                <w:color w:val="FF0000"/>
                <w:w w:val="105"/>
                <w:sz w:val="15"/>
                <w:szCs w:val="15"/>
                <w:lang w:eastAsia="ja-JP"/>
              </w:rPr>
              <w:t>患者への支払い依頼含む）</w:t>
            </w:r>
          </w:p>
        </w:tc>
      </w:tr>
      <w:tr w:rsidR="006A0F56" w14:paraId="12BC72B4" w14:textId="77777777" w:rsidTr="00B422CD">
        <w:trPr>
          <w:trHeight w:hRule="exact" w:val="204"/>
        </w:trPr>
        <w:tc>
          <w:tcPr>
            <w:tcW w:w="2302" w:type="dxa"/>
            <w:tcBorders>
              <w:top w:val="nil"/>
              <w:left w:val="single" w:sz="6" w:space="0" w:color="000000"/>
              <w:bottom w:val="nil"/>
              <w:right w:val="single" w:sz="6" w:space="0" w:color="000000"/>
            </w:tcBorders>
          </w:tcPr>
          <w:p w14:paraId="723D4B6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483411B"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A657EC1"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採取までの身体的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6A0F56" w14:paraId="6756398C" w14:textId="77777777" w:rsidTr="00B422CD">
        <w:trPr>
          <w:trHeight w:hRule="exact" w:val="204"/>
        </w:trPr>
        <w:tc>
          <w:tcPr>
            <w:tcW w:w="2302" w:type="dxa"/>
            <w:tcBorders>
              <w:top w:val="nil"/>
              <w:left w:val="single" w:sz="6" w:space="0" w:color="000000"/>
              <w:bottom w:val="nil"/>
              <w:right w:val="single" w:sz="6" w:space="0" w:color="000000"/>
            </w:tcBorders>
          </w:tcPr>
          <w:p w14:paraId="62892CE5"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438C2E4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3D9030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入院中（採取）の身体的</w:t>
            </w:r>
            <w:r>
              <w:rPr>
                <w:rFonts w:hAnsi="MS UI Gothic"/>
                <w:color w:val="FF0000"/>
                <w:w w:val="105"/>
                <w:sz w:val="15"/>
                <w:szCs w:val="15"/>
                <w:lang w:eastAsia="ja-JP"/>
              </w:rPr>
              <w:t>/</w:t>
            </w:r>
            <w:r>
              <w:rPr>
                <w:rFonts w:hAnsi="MS UI Gothic" w:hint="eastAsia"/>
                <w:color w:val="FF0000"/>
                <w:w w:val="105"/>
                <w:sz w:val="15"/>
                <w:szCs w:val="15"/>
                <w:lang w:eastAsia="ja-JP"/>
              </w:rPr>
              <w:t>精神的フォローアップ、相談対応</w:t>
            </w:r>
          </w:p>
        </w:tc>
      </w:tr>
      <w:tr w:rsidR="006A0F56" w14:paraId="74DC8727" w14:textId="77777777" w:rsidTr="00B422CD">
        <w:trPr>
          <w:trHeight w:hRule="exact" w:val="204"/>
        </w:trPr>
        <w:tc>
          <w:tcPr>
            <w:tcW w:w="2302" w:type="dxa"/>
            <w:tcBorders>
              <w:top w:val="nil"/>
              <w:left w:val="single" w:sz="6" w:space="0" w:color="000000"/>
              <w:bottom w:val="nil"/>
              <w:right w:val="single" w:sz="6" w:space="0" w:color="000000"/>
            </w:tcBorders>
          </w:tcPr>
          <w:p w14:paraId="71EAA292"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16BBEC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D822545"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採取後の身体的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6A0F56" w14:paraId="6E92E843"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4B39E11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67E4924"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5C8AC9E"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不適格と判断されたド</w:t>
            </w:r>
            <w:r>
              <w:rPr>
                <w:rFonts w:hAnsi="MS UI Gothic" w:hint="eastAsia"/>
                <w:color w:val="FF0000"/>
                <w:spacing w:val="-1"/>
                <w:w w:val="110"/>
                <w:sz w:val="15"/>
                <w:szCs w:val="15"/>
                <w:lang w:eastAsia="ja-JP"/>
              </w:rPr>
              <w:t>ナーへの精神的支援；不適と判断される可能性への配慮と介入を含む</w:t>
            </w:r>
          </w:p>
        </w:tc>
      </w:tr>
      <w:tr w:rsidR="006A0F56" w14:paraId="55257571" w14:textId="77777777" w:rsidTr="00B422CD">
        <w:trPr>
          <w:trHeight w:hRule="exact" w:val="204"/>
        </w:trPr>
        <w:tc>
          <w:tcPr>
            <w:tcW w:w="2302" w:type="dxa"/>
            <w:tcBorders>
              <w:top w:val="single" w:sz="6" w:space="0" w:color="000000"/>
              <w:left w:val="single" w:sz="6" w:space="0" w:color="000000"/>
              <w:bottom w:val="nil"/>
              <w:right w:val="single" w:sz="6" w:space="0" w:color="000000"/>
            </w:tcBorders>
          </w:tcPr>
          <w:p w14:paraId="14E53B64" w14:textId="77777777" w:rsidR="006A0F56" w:rsidRDefault="006A0F56" w:rsidP="00B422CD">
            <w:pPr>
              <w:pStyle w:val="TableParagraph"/>
              <w:spacing w:line="174" w:lineRule="exact"/>
              <w:ind w:left="303"/>
              <w:rPr>
                <w:rFonts w:hAnsi="MS UI Gothic"/>
                <w:sz w:val="15"/>
                <w:szCs w:val="15"/>
              </w:rPr>
            </w:pPr>
            <w:r>
              <w:rPr>
                <w:rFonts w:hAnsi="MS UI Gothic" w:hint="eastAsia"/>
                <w:w w:val="110"/>
                <w:sz w:val="15"/>
                <w:szCs w:val="15"/>
              </w:rPr>
              <w:t>３．ドナー家族の支援</w:t>
            </w:r>
          </w:p>
        </w:tc>
        <w:tc>
          <w:tcPr>
            <w:tcW w:w="564" w:type="dxa"/>
            <w:tcBorders>
              <w:top w:val="single" w:sz="6" w:space="0" w:color="000000"/>
              <w:left w:val="single" w:sz="6" w:space="0" w:color="000000"/>
              <w:bottom w:val="single" w:sz="6" w:space="0" w:color="000000"/>
              <w:right w:val="single" w:sz="6" w:space="0" w:color="000000"/>
            </w:tcBorders>
          </w:tcPr>
          <w:p w14:paraId="39243848"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3D8FEA8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意思決定に影響す</w:t>
            </w:r>
            <w:r>
              <w:rPr>
                <w:rFonts w:hAnsi="MS UI Gothic" w:hint="eastAsia"/>
                <w:color w:val="FF0000"/>
                <w:spacing w:val="-1"/>
                <w:w w:val="110"/>
                <w:sz w:val="15"/>
                <w:szCs w:val="15"/>
                <w:lang w:eastAsia="ja-JP"/>
              </w:rPr>
              <w:t>る</w:t>
            </w:r>
            <w:r>
              <w:rPr>
                <w:rFonts w:hAnsi="MS UI Gothic" w:hint="eastAsia"/>
                <w:color w:val="FF0000"/>
                <w:spacing w:val="-2"/>
                <w:w w:val="110"/>
                <w:sz w:val="15"/>
                <w:szCs w:val="15"/>
                <w:lang w:eastAsia="ja-JP"/>
              </w:rPr>
              <w:t>家族メン</w:t>
            </w:r>
            <w:r>
              <w:rPr>
                <w:rFonts w:hAnsi="MS UI Gothic" w:hint="eastAsia"/>
                <w:color w:val="FF0000"/>
                <w:spacing w:val="-1"/>
                <w:w w:val="110"/>
                <w:sz w:val="15"/>
                <w:szCs w:val="15"/>
                <w:lang w:eastAsia="ja-JP"/>
              </w:rPr>
              <w:t>バーの把握</w:t>
            </w:r>
          </w:p>
        </w:tc>
      </w:tr>
      <w:tr w:rsidR="006A0F56" w14:paraId="39F69EE1" w14:textId="77777777" w:rsidTr="00B422CD">
        <w:trPr>
          <w:trHeight w:hRule="exact" w:val="204"/>
        </w:trPr>
        <w:tc>
          <w:tcPr>
            <w:tcW w:w="2302" w:type="dxa"/>
            <w:tcBorders>
              <w:top w:val="nil"/>
              <w:left w:val="single" w:sz="6" w:space="0" w:color="000000"/>
              <w:bottom w:val="nil"/>
              <w:right w:val="single" w:sz="6" w:space="0" w:color="000000"/>
            </w:tcBorders>
          </w:tcPr>
          <w:p w14:paraId="19174A91"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D94605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0409DE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キーパーソンの理解度、気持ちの確認と相談対応</w:t>
            </w:r>
          </w:p>
        </w:tc>
      </w:tr>
      <w:tr w:rsidR="006A0F56" w14:paraId="3233AD6B"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4539F029"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ABF273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25140E6"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家族内の合意へ向けた支援；家族面談など</w:t>
            </w:r>
          </w:p>
        </w:tc>
      </w:tr>
      <w:tr w:rsidR="006A0F56" w14:paraId="6554995C"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0390B113" w14:textId="77777777" w:rsidR="006A0F56" w:rsidRDefault="006A0F56" w:rsidP="00B422CD">
            <w:pPr>
              <w:pStyle w:val="TableParagraph"/>
              <w:spacing w:before="12" w:line="170" w:lineRule="exact"/>
              <w:ind w:left="303" w:right="97"/>
              <w:rPr>
                <w:rFonts w:hAnsi="MS UI Gothic"/>
                <w:sz w:val="15"/>
                <w:szCs w:val="15"/>
                <w:lang w:eastAsia="ja-JP"/>
              </w:rPr>
            </w:pPr>
            <w:r>
              <w:rPr>
                <w:rFonts w:hAnsi="MS UI Gothic" w:hint="eastAsia"/>
                <w:w w:val="110"/>
                <w:sz w:val="15"/>
                <w:szCs w:val="15"/>
                <w:lang w:eastAsia="ja-JP"/>
              </w:rPr>
              <w:t>４．ドナー登録センターとの連携</w:t>
            </w:r>
          </w:p>
        </w:tc>
        <w:tc>
          <w:tcPr>
            <w:tcW w:w="564" w:type="dxa"/>
            <w:tcBorders>
              <w:top w:val="single" w:sz="6" w:space="0" w:color="000000"/>
              <w:left w:val="single" w:sz="6" w:space="0" w:color="000000"/>
              <w:bottom w:val="single" w:sz="6" w:space="0" w:color="000000"/>
              <w:right w:val="single" w:sz="6" w:space="0" w:color="000000"/>
            </w:tcBorders>
          </w:tcPr>
          <w:p w14:paraId="60E5D92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CC8904C"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事前登録の手続き</w:t>
            </w:r>
          </w:p>
        </w:tc>
      </w:tr>
      <w:tr w:rsidR="006A0F56" w14:paraId="33A93267" w14:textId="77777777" w:rsidTr="00B422CD">
        <w:trPr>
          <w:trHeight w:hRule="exact" w:val="204"/>
        </w:trPr>
        <w:tc>
          <w:tcPr>
            <w:tcW w:w="2302" w:type="dxa"/>
            <w:tcBorders>
              <w:top w:val="nil"/>
              <w:left w:val="single" w:sz="6" w:space="0" w:color="000000"/>
              <w:bottom w:val="nil"/>
              <w:right w:val="single" w:sz="6" w:space="0" w:color="000000"/>
            </w:tcBorders>
          </w:tcPr>
          <w:p w14:paraId="798C5208"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734078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2117B0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団体傷害保険の申請に</w:t>
            </w:r>
            <w:r>
              <w:rPr>
                <w:rFonts w:hAnsi="MS UI Gothic" w:hint="eastAsia"/>
                <w:color w:val="FF0000"/>
                <w:spacing w:val="-1"/>
                <w:w w:val="110"/>
                <w:sz w:val="15"/>
                <w:szCs w:val="15"/>
                <w:lang w:eastAsia="ja-JP"/>
              </w:rPr>
              <w:t>関する問い合わせ窓口</w:t>
            </w:r>
          </w:p>
        </w:tc>
      </w:tr>
      <w:tr w:rsidR="006A0F56" w14:paraId="622A5B56"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7CFF6D1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E09C740"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82DDAAA"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採取報告書の作成と提出</w:t>
            </w:r>
          </w:p>
        </w:tc>
      </w:tr>
      <w:tr w:rsidR="006A0F56" w14:paraId="1E11737F"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0DFED932" w14:textId="77777777" w:rsidR="006A0F56" w:rsidRDefault="006A0F56" w:rsidP="00B422CD">
            <w:pPr>
              <w:pStyle w:val="TableParagraph"/>
              <w:spacing w:before="11" w:line="170" w:lineRule="exact"/>
              <w:ind w:left="303" w:right="141"/>
              <w:rPr>
                <w:rFonts w:hAnsi="MS UI Gothic"/>
                <w:sz w:val="15"/>
                <w:szCs w:val="15"/>
                <w:lang w:eastAsia="ja-JP"/>
              </w:rPr>
            </w:pPr>
            <w:r>
              <w:rPr>
                <w:rFonts w:hAnsi="MS UI Gothic" w:hint="eastAsia"/>
                <w:sz w:val="15"/>
                <w:szCs w:val="15"/>
                <w:lang w:eastAsia="ja-JP"/>
              </w:rPr>
              <w:t>５．遠方在住ドナー（候補者）</w:t>
            </w:r>
            <w:r>
              <w:rPr>
                <w:rFonts w:hAnsi="MS UI Gothic"/>
                <w:w w:val="102"/>
                <w:sz w:val="15"/>
                <w:szCs w:val="15"/>
                <w:lang w:eastAsia="ja-JP"/>
              </w:rPr>
              <w:t xml:space="preserve"> </w:t>
            </w:r>
            <w:r>
              <w:rPr>
                <w:rFonts w:hAnsi="MS UI Gothic" w:hint="eastAsia"/>
                <w:w w:val="110"/>
                <w:sz w:val="15"/>
                <w:szCs w:val="15"/>
                <w:lang w:eastAsia="ja-JP"/>
              </w:rPr>
              <w:t>への対応</w:t>
            </w:r>
          </w:p>
        </w:tc>
        <w:tc>
          <w:tcPr>
            <w:tcW w:w="564" w:type="dxa"/>
            <w:tcBorders>
              <w:top w:val="single" w:sz="6" w:space="0" w:color="000000"/>
              <w:left w:val="single" w:sz="6" w:space="0" w:color="000000"/>
              <w:bottom w:val="single" w:sz="6" w:space="0" w:color="000000"/>
              <w:right w:val="single" w:sz="6" w:space="0" w:color="000000"/>
            </w:tcBorders>
          </w:tcPr>
          <w:p w14:paraId="04DF1CA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E5BAD3A"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電話相談や資料の郵送</w:t>
            </w:r>
          </w:p>
        </w:tc>
      </w:tr>
      <w:tr w:rsidR="006A0F56" w14:paraId="5B54EBF3"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1E88987E"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94EECF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3E4CB37"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他施設での検査（</w:t>
            </w:r>
            <w:r>
              <w:rPr>
                <w:rFonts w:hAnsi="MS UI Gothic"/>
                <w:color w:val="FF0000"/>
                <w:w w:val="105"/>
                <w:sz w:val="15"/>
                <w:szCs w:val="15"/>
                <w:lang w:eastAsia="ja-JP"/>
              </w:rPr>
              <w:t>HLA</w:t>
            </w:r>
            <w:r>
              <w:rPr>
                <w:rFonts w:hAnsi="MS UI Gothic" w:hint="eastAsia"/>
                <w:color w:val="FF0000"/>
                <w:w w:val="105"/>
                <w:sz w:val="15"/>
                <w:szCs w:val="15"/>
                <w:lang w:eastAsia="ja-JP"/>
              </w:rPr>
              <w:t>検査など）の調整；施設検索、紹介状の準備、受診予約、費用負担の手配など</w:t>
            </w:r>
          </w:p>
        </w:tc>
      </w:tr>
      <w:tr w:rsidR="006A0F56" w14:paraId="13736C34"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63ECA37D" w14:textId="77777777" w:rsidR="006A0F56" w:rsidRDefault="006A0F56" w:rsidP="00B422CD">
            <w:pPr>
              <w:pStyle w:val="TableParagraph"/>
              <w:spacing w:before="11" w:line="170" w:lineRule="exact"/>
              <w:ind w:left="303" w:right="59"/>
              <w:rPr>
                <w:rFonts w:hAnsi="MS UI Gothic"/>
                <w:sz w:val="15"/>
                <w:szCs w:val="15"/>
                <w:lang w:eastAsia="ja-JP"/>
              </w:rPr>
            </w:pPr>
            <w:r>
              <w:rPr>
                <w:rFonts w:hAnsi="MS UI Gothic" w:hint="eastAsia"/>
                <w:w w:val="105"/>
                <w:sz w:val="15"/>
                <w:szCs w:val="15"/>
                <w:lang w:eastAsia="ja-JP"/>
              </w:rPr>
              <w:t>６．ドナー主治医との連携と安</w:t>
            </w:r>
            <w:r>
              <w:rPr>
                <w:rFonts w:hAnsi="MS UI Gothic"/>
                <w:w w:val="108"/>
                <w:sz w:val="15"/>
                <w:szCs w:val="15"/>
                <w:lang w:eastAsia="ja-JP"/>
              </w:rPr>
              <w:t xml:space="preserve"> </w:t>
            </w:r>
            <w:r>
              <w:rPr>
                <w:rFonts w:hAnsi="MS UI Gothic" w:hint="eastAsia"/>
                <w:w w:val="105"/>
                <w:sz w:val="15"/>
                <w:szCs w:val="15"/>
                <w:lang w:eastAsia="ja-JP"/>
              </w:rPr>
              <w:t>全管理</w:t>
            </w:r>
          </w:p>
        </w:tc>
        <w:tc>
          <w:tcPr>
            <w:tcW w:w="564" w:type="dxa"/>
            <w:tcBorders>
              <w:top w:val="single" w:sz="6" w:space="0" w:color="000000"/>
              <w:left w:val="single" w:sz="6" w:space="0" w:color="000000"/>
              <w:bottom w:val="single" w:sz="6" w:space="0" w:color="000000"/>
              <w:right w:val="single" w:sz="6" w:space="0" w:color="000000"/>
            </w:tcBorders>
          </w:tcPr>
          <w:p w14:paraId="0848E6E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FCFD6E1" w14:textId="77777777" w:rsidR="006A0F56" w:rsidRDefault="006A0F56" w:rsidP="00B422CD">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ドナー候補者への問診；明らかにドナー不適格となる健康上の問題がないか、既往歴・現病歴など把握</w:t>
            </w:r>
          </w:p>
        </w:tc>
      </w:tr>
      <w:tr w:rsidR="006A0F56" w14:paraId="6A4A81AF" w14:textId="77777777" w:rsidTr="00B422CD">
        <w:trPr>
          <w:trHeight w:hRule="exact" w:val="204"/>
        </w:trPr>
        <w:tc>
          <w:tcPr>
            <w:tcW w:w="2302" w:type="dxa"/>
            <w:tcBorders>
              <w:top w:val="nil"/>
              <w:left w:val="single" w:sz="6" w:space="0" w:color="000000"/>
              <w:bottom w:val="nil"/>
              <w:right w:val="single" w:sz="6" w:space="0" w:color="000000"/>
            </w:tcBorders>
          </w:tcPr>
          <w:p w14:paraId="4E0AC11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D9F2E2F"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EBB80D7" w14:textId="77777777" w:rsidR="006A0F56" w:rsidRDefault="006A0F56" w:rsidP="00B422CD">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HLA</w:t>
            </w:r>
            <w:r>
              <w:rPr>
                <w:rFonts w:hAnsi="MS UI Gothic" w:hint="eastAsia"/>
                <w:color w:val="FF0000"/>
                <w:w w:val="105"/>
                <w:sz w:val="15"/>
                <w:szCs w:val="15"/>
                <w:lang w:eastAsia="ja-JP"/>
              </w:rPr>
              <w:t>検査の手配、採取前健診項目の確認</w:t>
            </w:r>
          </w:p>
        </w:tc>
      </w:tr>
      <w:tr w:rsidR="006A0F56" w14:paraId="30D74446" w14:textId="77777777" w:rsidTr="00B422CD">
        <w:trPr>
          <w:trHeight w:hRule="exact" w:val="204"/>
        </w:trPr>
        <w:tc>
          <w:tcPr>
            <w:tcW w:w="2302" w:type="dxa"/>
            <w:tcBorders>
              <w:top w:val="nil"/>
              <w:left w:val="single" w:sz="6" w:space="0" w:color="000000"/>
              <w:bottom w:val="nil"/>
              <w:right w:val="single" w:sz="6" w:space="0" w:color="000000"/>
            </w:tcBorders>
          </w:tcPr>
          <w:p w14:paraId="475DFEA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7BFF0B9B"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26D2955"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ドナー適格性基準の照会と確認（医師とともに</w:t>
            </w:r>
            <w:r>
              <w:rPr>
                <w:rFonts w:hAnsi="MS UI Gothic"/>
                <w:color w:val="FF0000"/>
                <w:w w:val="110"/>
                <w:sz w:val="15"/>
                <w:szCs w:val="15"/>
                <w:lang w:eastAsia="ja-JP"/>
              </w:rPr>
              <w:t>W</w:t>
            </w:r>
            <w:r>
              <w:rPr>
                <w:rFonts w:hAnsi="MS UI Gothic" w:hint="eastAsia"/>
                <w:color w:val="FF0000"/>
                <w:w w:val="110"/>
                <w:sz w:val="15"/>
                <w:szCs w:val="15"/>
                <w:lang w:eastAsia="ja-JP"/>
              </w:rPr>
              <w:t>チェック）</w:t>
            </w:r>
          </w:p>
        </w:tc>
      </w:tr>
      <w:tr w:rsidR="006A0F56" w14:paraId="5B89C74B" w14:textId="77777777" w:rsidTr="00B422CD">
        <w:trPr>
          <w:trHeight w:hRule="exact" w:val="204"/>
        </w:trPr>
        <w:tc>
          <w:tcPr>
            <w:tcW w:w="2302" w:type="dxa"/>
            <w:tcBorders>
              <w:top w:val="nil"/>
              <w:left w:val="single" w:sz="6" w:space="0" w:color="000000"/>
              <w:bottom w:val="nil"/>
              <w:right w:val="single" w:sz="6" w:space="0" w:color="000000"/>
            </w:tcBorders>
          </w:tcPr>
          <w:p w14:paraId="4D62F338"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819884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68D0872"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提供意思や健康上の問題、社会的問題を生じた際の相談</w:t>
            </w:r>
          </w:p>
        </w:tc>
      </w:tr>
      <w:tr w:rsidR="006A0F56" w14:paraId="6E45002A"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4FAF65D5"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6E2713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81D7CAF"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採取量や細胞処理（骨髄処理、凍結保存など）について相談、決定</w:t>
            </w:r>
          </w:p>
        </w:tc>
      </w:tr>
      <w:tr w:rsidR="006A0F56" w14:paraId="2AEE3342"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68244D1B" w14:textId="77777777" w:rsidR="006A0F56" w:rsidRDefault="006A0F56" w:rsidP="00B422CD">
            <w:pPr>
              <w:pStyle w:val="TableParagraph"/>
              <w:spacing w:before="56"/>
              <w:ind w:left="303"/>
              <w:rPr>
                <w:rFonts w:hAnsi="MS UI Gothic"/>
                <w:sz w:val="15"/>
                <w:szCs w:val="15"/>
                <w:lang w:eastAsia="ja-JP"/>
              </w:rPr>
            </w:pPr>
            <w:r>
              <w:rPr>
                <w:rFonts w:hAnsi="MS UI Gothic" w:hint="eastAsia"/>
                <w:w w:val="105"/>
                <w:sz w:val="15"/>
                <w:szCs w:val="15"/>
                <w:lang w:eastAsia="ja-JP"/>
              </w:rPr>
              <w:t>７．院内関連部門との連携</w:t>
            </w:r>
          </w:p>
        </w:tc>
        <w:tc>
          <w:tcPr>
            <w:tcW w:w="564" w:type="dxa"/>
            <w:tcBorders>
              <w:top w:val="single" w:sz="6" w:space="0" w:color="000000"/>
              <w:left w:val="single" w:sz="6" w:space="0" w:color="000000"/>
              <w:bottom w:val="single" w:sz="6" w:space="0" w:color="000000"/>
              <w:right w:val="single" w:sz="6" w:space="0" w:color="000000"/>
            </w:tcBorders>
          </w:tcPr>
          <w:p w14:paraId="53AEFCC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B23E3FC" w14:textId="77777777" w:rsidR="006A0F56" w:rsidRDefault="006A0F56" w:rsidP="00B422CD">
            <w:pPr>
              <w:pStyle w:val="TableParagraph"/>
              <w:spacing w:before="12" w:line="170" w:lineRule="exact"/>
              <w:ind w:left="20" w:right="114"/>
              <w:rPr>
                <w:rFonts w:hAnsi="MS UI Gothic"/>
                <w:sz w:val="15"/>
                <w:szCs w:val="15"/>
                <w:lang w:eastAsia="ja-JP"/>
              </w:rPr>
            </w:pPr>
            <w:r>
              <w:rPr>
                <w:rFonts w:hAnsi="MS UI Gothic" w:hint="eastAsia"/>
                <w:color w:val="FF0000"/>
                <w:w w:val="105"/>
                <w:sz w:val="15"/>
                <w:szCs w:val="15"/>
                <w:lang w:eastAsia="ja-JP"/>
              </w:rPr>
              <w:t>外来看護師、入院病棟の看護師、移植病棟の看護師、アフェレーシスナースなどドナーを支援するスタッフと連携；ドナ</w:t>
            </w:r>
            <w:r>
              <w:rPr>
                <w:rFonts w:hAnsi="MS UI Gothic"/>
                <w:color w:val="FF0000"/>
                <w:spacing w:val="29"/>
                <w:w w:val="120"/>
                <w:sz w:val="15"/>
                <w:szCs w:val="15"/>
                <w:lang w:eastAsia="ja-JP"/>
              </w:rPr>
              <w:t xml:space="preserve"> </w:t>
            </w:r>
            <w:r>
              <w:rPr>
                <w:rFonts w:hAnsi="MS UI Gothic" w:hint="eastAsia"/>
                <w:color w:val="FF0000"/>
                <w:w w:val="110"/>
                <w:sz w:val="15"/>
                <w:szCs w:val="15"/>
                <w:lang w:eastAsia="ja-JP"/>
              </w:rPr>
              <w:t>ー情報の共有、コーディネート中の問題への対応や支援についての相談</w:t>
            </w:r>
          </w:p>
        </w:tc>
      </w:tr>
      <w:tr w:rsidR="006A0F56" w14:paraId="2AEDB4D4" w14:textId="77777777" w:rsidTr="00B422CD">
        <w:trPr>
          <w:trHeight w:hRule="exact" w:val="204"/>
        </w:trPr>
        <w:tc>
          <w:tcPr>
            <w:tcW w:w="2302" w:type="dxa"/>
            <w:tcBorders>
              <w:top w:val="nil"/>
              <w:left w:val="single" w:sz="6" w:space="0" w:color="000000"/>
              <w:bottom w:val="nil"/>
              <w:right w:val="single" w:sz="6" w:space="0" w:color="000000"/>
            </w:tcBorders>
          </w:tcPr>
          <w:p w14:paraId="0F31366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E01F06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B7176F6"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採取方法や細胞処理の有無に応じて手術室、麻酔科、輸血部、</w:t>
            </w:r>
            <w:r>
              <w:rPr>
                <w:rFonts w:hAnsi="MS UI Gothic"/>
                <w:color w:val="FF0000"/>
                <w:w w:val="105"/>
                <w:sz w:val="15"/>
                <w:szCs w:val="15"/>
                <w:lang w:eastAsia="ja-JP"/>
              </w:rPr>
              <w:t>ME</w:t>
            </w:r>
            <w:r>
              <w:rPr>
                <w:rFonts w:hAnsi="MS UI Gothic" w:hint="eastAsia"/>
                <w:color w:val="FF0000"/>
                <w:w w:val="105"/>
                <w:sz w:val="15"/>
                <w:szCs w:val="15"/>
                <w:lang w:eastAsia="ja-JP"/>
              </w:rPr>
              <w:t>などの採取担当部門へ連絡調整</w:t>
            </w:r>
          </w:p>
        </w:tc>
      </w:tr>
      <w:tr w:rsidR="006A0F56" w14:paraId="6999578D" w14:textId="77777777" w:rsidTr="00B422CD">
        <w:trPr>
          <w:trHeight w:hRule="exact" w:val="204"/>
        </w:trPr>
        <w:tc>
          <w:tcPr>
            <w:tcW w:w="2302" w:type="dxa"/>
            <w:tcBorders>
              <w:top w:val="nil"/>
              <w:left w:val="single" w:sz="6" w:space="0" w:color="000000"/>
              <w:bottom w:val="nil"/>
              <w:right w:val="single" w:sz="6" w:space="0" w:color="000000"/>
            </w:tcBorders>
          </w:tcPr>
          <w:p w14:paraId="7C3EED59"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524625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FDDC347"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ドナー受診日や採取日、患者</w:t>
            </w:r>
            <w:r>
              <w:rPr>
                <w:rFonts w:hAnsi="MS UI Gothic"/>
                <w:color w:val="FF0000"/>
                <w:w w:val="110"/>
                <w:sz w:val="15"/>
                <w:szCs w:val="15"/>
                <w:lang w:eastAsia="ja-JP"/>
              </w:rPr>
              <w:t>ID</w:t>
            </w:r>
            <w:r>
              <w:rPr>
                <w:rFonts w:hAnsi="MS UI Gothic" w:hint="eastAsia"/>
                <w:color w:val="FF0000"/>
                <w:w w:val="110"/>
                <w:sz w:val="15"/>
                <w:szCs w:val="15"/>
                <w:lang w:eastAsia="ja-JP"/>
              </w:rPr>
              <w:t>などについて医事課への連絡</w:t>
            </w:r>
          </w:p>
        </w:tc>
      </w:tr>
      <w:tr w:rsidR="006A0F56" w14:paraId="1F506459" w14:textId="77777777" w:rsidTr="00B422CD">
        <w:trPr>
          <w:trHeight w:hRule="exact" w:val="365"/>
        </w:trPr>
        <w:tc>
          <w:tcPr>
            <w:tcW w:w="2302" w:type="dxa"/>
            <w:tcBorders>
              <w:top w:val="nil"/>
              <w:left w:val="single" w:sz="6" w:space="0" w:color="000000"/>
              <w:bottom w:val="single" w:sz="6" w:space="0" w:color="000000"/>
              <w:right w:val="single" w:sz="6" w:space="0" w:color="000000"/>
            </w:tcBorders>
          </w:tcPr>
          <w:p w14:paraId="3AC0B77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E4BBBCF"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A70AAAD" w14:textId="77777777" w:rsidR="006A0F56" w:rsidRDefault="006A0F56" w:rsidP="00B422CD">
            <w:pPr>
              <w:pStyle w:val="TableParagraph"/>
              <w:spacing w:before="12" w:line="170" w:lineRule="exact"/>
              <w:ind w:left="20" w:right="67"/>
              <w:rPr>
                <w:rFonts w:hAnsi="MS UI Gothic"/>
                <w:sz w:val="15"/>
                <w:szCs w:val="15"/>
                <w:lang w:eastAsia="ja-JP"/>
              </w:rPr>
            </w:pPr>
            <w:r>
              <w:rPr>
                <w:rFonts w:hAnsi="MS UI Gothic" w:hint="eastAsia"/>
                <w:color w:val="FF0000"/>
                <w:w w:val="105"/>
                <w:sz w:val="15"/>
                <w:szCs w:val="15"/>
                <w:lang w:eastAsia="ja-JP"/>
              </w:rPr>
              <w:t>患者主治医に病状や治療計画の確認；希望する移植時期や採取方法、細胞処理の有無、コーディネートの状況報告な</w:t>
            </w:r>
            <w:r>
              <w:rPr>
                <w:rFonts w:hAnsi="MS UI Gothic"/>
                <w:color w:val="FF0000"/>
                <w:spacing w:val="26"/>
                <w:w w:val="106"/>
                <w:sz w:val="15"/>
                <w:szCs w:val="15"/>
                <w:lang w:eastAsia="ja-JP"/>
              </w:rPr>
              <w:t xml:space="preserve"> </w:t>
            </w:r>
            <w:r>
              <w:rPr>
                <w:rFonts w:hAnsi="MS UI Gothic" w:hint="eastAsia"/>
                <w:color w:val="FF0000"/>
                <w:w w:val="115"/>
                <w:sz w:val="15"/>
                <w:szCs w:val="15"/>
                <w:lang w:eastAsia="ja-JP"/>
              </w:rPr>
              <w:t>ど</w:t>
            </w:r>
          </w:p>
        </w:tc>
      </w:tr>
      <w:tr w:rsidR="006A0F56" w14:paraId="60E33217" w14:textId="77777777" w:rsidTr="00B422CD">
        <w:trPr>
          <w:trHeight w:hRule="exact" w:val="204"/>
        </w:trPr>
        <w:tc>
          <w:tcPr>
            <w:tcW w:w="10570" w:type="dxa"/>
            <w:gridSpan w:val="3"/>
            <w:tcBorders>
              <w:top w:val="single" w:sz="6" w:space="0" w:color="000000"/>
              <w:left w:val="single" w:sz="6" w:space="0" w:color="000000"/>
              <w:bottom w:val="single" w:sz="6" w:space="0" w:color="000000"/>
              <w:right w:val="single" w:sz="6" w:space="0" w:color="000000"/>
            </w:tcBorders>
          </w:tcPr>
          <w:p w14:paraId="6A267855" w14:textId="77777777" w:rsidR="006A0F56" w:rsidRDefault="006A0F56" w:rsidP="00B422CD">
            <w:pPr>
              <w:pStyle w:val="TableParagraph"/>
              <w:spacing w:line="171" w:lineRule="exact"/>
              <w:ind w:left="20"/>
              <w:rPr>
                <w:rFonts w:hAnsi="MS UI Gothic"/>
                <w:sz w:val="15"/>
                <w:szCs w:val="15"/>
                <w:lang w:eastAsia="ja-JP"/>
              </w:rPr>
            </w:pPr>
            <w:r>
              <w:rPr>
                <w:rFonts w:hAnsi="MS UI Gothic" w:hint="eastAsia"/>
                <w:w w:val="110"/>
                <w:sz w:val="15"/>
                <w:szCs w:val="15"/>
                <w:lang w:eastAsia="ja-JP"/>
              </w:rPr>
              <w:t>Ⅱ．骨髄バンクドナーコーディネート（含；</w:t>
            </w:r>
            <w:r>
              <w:rPr>
                <w:rFonts w:hAnsi="MS UI Gothic"/>
                <w:w w:val="110"/>
                <w:sz w:val="15"/>
                <w:szCs w:val="15"/>
                <w:lang w:eastAsia="ja-JP"/>
              </w:rPr>
              <w:t>DLI</w:t>
            </w:r>
            <w:r>
              <w:rPr>
                <w:rFonts w:hAnsi="MS UI Gothic" w:hint="eastAsia"/>
                <w:w w:val="110"/>
                <w:sz w:val="15"/>
                <w:szCs w:val="15"/>
                <w:lang w:eastAsia="ja-JP"/>
              </w:rPr>
              <w:t>コーディネート）</w:t>
            </w:r>
            <w:r>
              <w:rPr>
                <w:rFonts w:hAnsi="MS UI Gothic"/>
                <w:w w:val="110"/>
                <w:sz w:val="15"/>
                <w:szCs w:val="15"/>
                <w:lang w:eastAsia="ja-JP"/>
              </w:rPr>
              <w:t xml:space="preserve">  </w:t>
            </w:r>
            <w:r>
              <w:rPr>
                <w:rFonts w:hAnsi="MS UI Gothic"/>
                <w:spacing w:val="21"/>
                <w:w w:val="110"/>
                <w:sz w:val="15"/>
                <w:szCs w:val="15"/>
                <w:lang w:eastAsia="ja-JP"/>
              </w:rPr>
              <w:t xml:space="preserve"> </w:t>
            </w:r>
            <w:r>
              <w:rPr>
                <w:rFonts w:hAnsi="MS UI Gothic" w:hint="eastAsia"/>
                <w:w w:val="110"/>
                <w:sz w:val="15"/>
                <w:szCs w:val="15"/>
                <w:lang w:eastAsia="ja-JP"/>
              </w:rPr>
              <w:t>＊詳細は「骨髄バンクコーディネーターと造血細胞移植コーディネーターの役割」を参照</w:t>
            </w:r>
          </w:p>
        </w:tc>
      </w:tr>
      <w:tr w:rsidR="006A0F56" w14:paraId="3EDF5699" w14:textId="77777777" w:rsidTr="00B422CD">
        <w:trPr>
          <w:trHeight w:hRule="exact" w:val="204"/>
        </w:trPr>
        <w:tc>
          <w:tcPr>
            <w:tcW w:w="2302" w:type="dxa"/>
            <w:tcBorders>
              <w:top w:val="single" w:sz="6" w:space="0" w:color="000000"/>
              <w:left w:val="single" w:sz="6" w:space="0" w:color="000000"/>
              <w:bottom w:val="nil"/>
              <w:right w:val="single" w:sz="6" w:space="0" w:color="000000"/>
            </w:tcBorders>
          </w:tcPr>
          <w:p w14:paraId="070574B3" w14:textId="77777777" w:rsidR="006A0F56" w:rsidRDefault="006A0F56" w:rsidP="00B422CD">
            <w:pPr>
              <w:pStyle w:val="TableParagraph"/>
              <w:spacing w:line="174" w:lineRule="exact"/>
              <w:ind w:left="303"/>
              <w:rPr>
                <w:rFonts w:hAnsi="MS UI Gothic"/>
                <w:sz w:val="15"/>
                <w:szCs w:val="15"/>
                <w:lang w:eastAsia="ja-JP"/>
              </w:rPr>
            </w:pPr>
            <w:r>
              <w:rPr>
                <w:rFonts w:hAnsi="MS UI Gothic" w:hint="eastAsia"/>
                <w:w w:val="105"/>
                <w:sz w:val="15"/>
                <w:szCs w:val="15"/>
                <w:lang w:eastAsia="ja-JP"/>
              </w:rPr>
              <w:t>１．地区事務局との連携</w:t>
            </w:r>
          </w:p>
        </w:tc>
        <w:tc>
          <w:tcPr>
            <w:tcW w:w="564" w:type="dxa"/>
            <w:tcBorders>
              <w:top w:val="single" w:sz="6" w:space="0" w:color="000000"/>
              <w:left w:val="single" w:sz="6" w:space="0" w:color="000000"/>
              <w:bottom w:val="single" w:sz="6" w:space="0" w:color="000000"/>
              <w:right w:val="single" w:sz="6" w:space="0" w:color="000000"/>
            </w:tcBorders>
          </w:tcPr>
          <w:p w14:paraId="775AB06B"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D2EFE51"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採取の受け入れ依頼について相談対応</w:t>
            </w:r>
          </w:p>
        </w:tc>
      </w:tr>
      <w:tr w:rsidR="006A0F56" w14:paraId="648FF29D" w14:textId="77777777" w:rsidTr="00B422CD">
        <w:trPr>
          <w:trHeight w:hRule="exact" w:val="204"/>
        </w:trPr>
        <w:tc>
          <w:tcPr>
            <w:tcW w:w="2302" w:type="dxa"/>
            <w:tcBorders>
              <w:top w:val="nil"/>
              <w:left w:val="single" w:sz="6" w:space="0" w:color="000000"/>
              <w:bottom w:val="nil"/>
              <w:right w:val="single" w:sz="6" w:space="0" w:color="000000"/>
            </w:tcBorders>
          </w:tcPr>
          <w:p w14:paraId="1909F81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E7F28ED"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F51EA22"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採取前健診、採取後健診、再検査などの日程調整</w:t>
            </w:r>
          </w:p>
        </w:tc>
      </w:tr>
      <w:tr w:rsidR="006A0F56" w14:paraId="5088C274"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015B7031"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BEBC4A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EE3B44E"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採取前健診以降のスケジュールについて把握し、連絡対応；各種報告書の提出を含む</w:t>
            </w:r>
          </w:p>
        </w:tc>
      </w:tr>
      <w:tr w:rsidR="006A0F56" w14:paraId="279B2D93" w14:textId="77777777" w:rsidTr="00B422CD">
        <w:trPr>
          <w:trHeight w:hRule="exact" w:val="365"/>
        </w:trPr>
        <w:tc>
          <w:tcPr>
            <w:tcW w:w="2302" w:type="dxa"/>
            <w:tcBorders>
              <w:top w:val="single" w:sz="6" w:space="0" w:color="000000"/>
              <w:left w:val="single" w:sz="6" w:space="0" w:color="000000"/>
              <w:bottom w:val="nil"/>
              <w:right w:val="single" w:sz="6" w:space="0" w:color="000000"/>
            </w:tcBorders>
          </w:tcPr>
          <w:p w14:paraId="2998C17C" w14:textId="77777777" w:rsidR="006A0F56" w:rsidRDefault="006A0F56" w:rsidP="00B422CD">
            <w:pPr>
              <w:pStyle w:val="TableParagraph"/>
              <w:spacing w:before="11" w:line="170" w:lineRule="exact"/>
              <w:ind w:left="303" w:right="120"/>
              <w:rPr>
                <w:rFonts w:hAnsi="MS UI Gothic"/>
                <w:sz w:val="15"/>
                <w:szCs w:val="15"/>
                <w:lang w:eastAsia="ja-JP"/>
              </w:rPr>
            </w:pPr>
            <w:r>
              <w:rPr>
                <w:rFonts w:hAnsi="MS UI Gothic" w:hint="eastAsia"/>
                <w:w w:val="110"/>
                <w:sz w:val="15"/>
                <w:szCs w:val="15"/>
                <w:lang w:eastAsia="ja-JP"/>
              </w:rPr>
              <w:t>２．骨髄バンクコーディネータ</w:t>
            </w:r>
            <w:r>
              <w:rPr>
                <w:rFonts w:hAnsi="MS UI Gothic"/>
                <w:spacing w:val="27"/>
                <w:w w:val="117"/>
                <w:sz w:val="15"/>
                <w:szCs w:val="15"/>
                <w:lang w:eastAsia="ja-JP"/>
              </w:rPr>
              <w:t xml:space="preserve"> </w:t>
            </w:r>
            <w:r>
              <w:rPr>
                <w:rFonts w:hAnsi="MS UI Gothic" w:hint="eastAsia"/>
                <w:w w:val="115"/>
                <w:sz w:val="15"/>
                <w:szCs w:val="15"/>
                <w:lang w:eastAsia="ja-JP"/>
              </w:rPr>
              <w:t>ーとの連携</w:t>
            </w:r>
          </w:p>
        </w:tc>
        <w:tc>
          <w:tcPr>
            <w:tcW w:w="564" w:type="dxa"/>
            <w:tcBorders>
              <w:top w:val="single" w:sz="6" w:space="0" w:color="000000"/>
              <w:left w:val="single" w:sz="6" w:space="0" w:color="000000"/>
              <w:bottom w:val="single" w:sz="6" w:space="0" w:color="000000"/>
              <w:right w:val="single" w:sz="6" w:space="0" w:color="000000"/>
            </w:tcBorders>
          </w:tcPr>
          <w:p w14:paraId="64436C0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994AC1B" w14:textId="77777777" w:rsidR="006A0F56" w:rsidRDefault="006A0F56" w:rsidP="00B422CD">
            <w:pPr>
              <w:pStyle w:val="TableParagraph"/>
              <w:spacing w:before="56"/>
              <w:ind w:left="20"/>
              <w:rPr>
                <w:rFonts w:hAnsi="MS UI Gothic"/>
                <w:sz w:val="15"/>
                <w:szCs w:val="15"/>
                <w:lang w:eastAsia="ja-JP"/>
              </w:rPr>
            </w:pPr>
            <w:r>
              <w:rPr>
                <w:rFonts w:hAnsi="MS UI Gothic" w:hint="eastAsia"/>
                <w:w w:val="105"/>
                <w:sz w:val="15"/>
                <w:szCs w:val="15"/>
                <w:lang w:eastAsia="ja-JP"/>
              </w:rPr>
              <w:t>採取前健診、採取後健診、自己血貯血、再検査などの日程調整のサポート</w:t>
            </w:r>
          </w:p>
        </w:tc>
      </w:tr>
      <w:tr w:rsidR="006A0F56" w14:paraId="13901FC6" w14:textId="77777777" w:rsidTr="00B422CD">
        <w:trPr>
          <w:trHeight w:hRule="exact" w:val="204"/>
        </w:trPr>
        <w:tc>
          <w:tcPr>
            <w:tcW w:w="2302" w:type="dxa"/>
            <w:tcBorders>
              <w:top w:val="nil"/>
              <w:left w:val="single" w:sz="6" w:space="0" w:color="000000"/>
              <w:bottom w:val="nil"/>
              <w:right w:val="single" w:sz="6" w:space="0" w:color="000000"/>
            </w:tcBorders>
          </w:tcPr>
          <w:p w14:paraId="073028DD"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5D9C4C33"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502416EB"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施設内の検査の流れや手続きなどについて相談対応</w:t>
            </w:r>
          </w:p>
        </w:tc>
      </w:tr>
      <w:tr w:rsidR="006A0F56" w14:paraId="59A96055"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1B1F9FB6"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73EC61C"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E42F47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ナー支援のため</w:t>
            </w:r>
            <w:r>
              <w:rPr>
                <w:rFonts w:hAnsi="MS UI Gothic" w:hint="eastAsia"/>
                <w:spacing w:val="-2"/>
                <w:w w:val="110"/>
                <w:sz w:val="15"/>
                <w:szCs w:val="15"/>
                <w:lang w:eastAsia="ja-JP"/>
              </w:rPr>
              <w:t>の情報交換や相談</w:t>
            </w:r>
          </w:p>
        </w:tc>
      </w:tr>
      <w:tr w:rsidR="006A0F56" w14:paraId="247246B5" w14:textId="77777777" w:rsidTr="00B422CD">
        <w:trPr>
          <w:trHeight w:hRule="exact" w:val="204"/>
        </w:trPr>
        <w:tc>
          <w:tcPr>
            <w:tcW w:w="2302" w:type="dxa"/>
            <w:tcBorders>
              <w:top w:val="single" w:sz="6" w:space="0" w:color="000000"/>
              <w:left w:val="single" w:sz="6" w:space="0" w:color="000000"/>
              <w:bottom w:val="nil"/>
              <w:right w:val="single" w:sz="6" w:space="0" w:color="000000"/>
            </w:tcBorders>
          </w:tcPr>
          <w:p w14:paraId="51E17452" w14:textId="77777777" w:rsidR="006A0F56" w:rsidRDefault="006A0F56" w:rsidP="00B422CD">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4" w:type="dxa"/>
            <w:tcBorders>
              <w:top w:val="single" w:sz="6" w:space="0" w:color="000000"/>
              <w:left w:val="single" w:sz="6" w:space="0" w:color="000000"/>
              <w:bottom w:val="single" w:sz="6" w:space="0" w:color="000000"/>
              <w:right w:val="single" w:sz="6" w:space="0" w:color="000000"/>
            </w:tcBorders>
          </w:tcPr>
          <w:p w14:paraId="513846A7"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6FB5ED7"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手術室、麻酔科、輸血部などの採取関連部門への連絡</w:t>
            </w:r>
          </w:p>
        </w:tc>
      </w:tr>
      <w:tr w:rsidR="006A0F56" w14:paraId="171C14F7" w14:textId="77777777" w:rsidTr="00B422CD">
        <w:trPr>
          <w:trHeight w:hRule="exact" w:val="204"/>
        </w:trPr>
        <w:tc>
          <w:tcPr>
            <w:tcW w:w="2302" w:type="dxa"/>
            <w:tcBorders>
              <w:top w:val="nil"/>
              <w:left w:val="single" w:sz="6" w:space="0" w:color="000000"/>
              <w:bottom w:val="nil"/>
              <w:right w:val="single" w:sz="6" w:space="0" w:color="000000"/>
            </w:tcBorders>
          </w:tcPr>
          <w:p w14:paraId="4F0F571C"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A8DA05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464D1B46" w14:textId="77777777" w:rsidR="006A0F56" w:rsidRDefault="006A0F56" w:rsidP="00B422CD">
            <w:pPr>
              <w:pStyle w:val="TableParagraph"/>
              <w:spacing w:line="174" w:lineRule="exact"/>
              <w:ind w:left="20"/>
              <w:rPr>
                <w:rFonts w:hAnsi="MS UI Gothic"/>
                <w:sz w:val="15"/>
                <w:szCs w:val="15"/>
              </w:rPr>
            </w:pPr>
            <w:r>
              <w:rPr>
                <w:rFonts w:hAnsi="MS UI Gothic" w:hint="eastAsia"/>
                <w:w w:val="105"/>
                <w:sz w:val="15"/>
                <w:szCs w:val="15"/>
              </w:rPr>
              <w:t>医事課へ連絡</w:t>
            </w:r>
          </w:p>
        </w:tc>
      </w:tr>
      <w:tr w:rsidR="006A0F56" w14:paraId="39B2F9CB"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2B5CF49D" w14:textId="77777777" w:rsidR="006A0F56" w:rsidRDefault="006A0F56" w:rsidP="00B422CD"/>
        </w:tc>
        <w:tc>
          <w:tcPr>
            <w:tcW w:w="564" w:type="dxa"/>
            <w:tcBorders>
              <w:top w:val="single" w:sz="6" w:space="0" w:color="000000"/>
              <w:left w:val="single" w:sz="6" w:space="0" w:color="000000"/>
              <w:bottom w:val="single" w:sz="6" w:space="0" w:color="000000"/>
              <w:right w:val="single" w:sz="6" w:space="0" w:color="000000"/>
            </w:tcBorders>
          </w:tcPr>
          <w:p w14:paraId="2820FD4F"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14A2841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入院、採取の準備、心身のフォローに関して医師、看護師へ情報提供、相談、協力</w:t>
            </w:r>
          </w:p>
        </w:tc>
      </w:tr>
      <w:tr w:rsidR="006A0F56" w14:paraId="6432B285" w14:textId="77777777" w:rsidTr="00B422CD">
        <w:trPr>
          <w:trHeight w:hRule="exact" w:val="204"/>
        </w:trPr>
        <w:tc>
          <w:tcPr>
            <w:tcW w:w="2302" w:type="dxa"/>
            <w:tcBorders>
              <w:top w:val="single" w:sz="6" w:space="0" w:color="000000"/>
              <w:left w:val="single" w:sz="6" w:space="0" w:color="000000"/>
              <w:bottom w:val="nil"/>
              <w:right w:val="single" w:sz="6" w:space="0" w:color="000000"/>
            </w:tcBorders>
          </w:tcPr>
          <w:p w14:paraId="2225AF7F" w14:textId="77777777" w:rsidR="006A0F56" w:rsidRDefault="006A0F56" w:rsidP="00B422CD">
            <w:pPr>
              <w:pStyle w:val="TableParagraph"/>
              <w:spacing w:line="174" w:lineRule="exact"/>
              <w:ind w:left="303"/>
              <w:rPr>
                <w:rFonts w:hAnsi="MS UI Gothic"/>
                <w:sz w:val="15"/>
                <w:szCs w:val="15"/>
              </w:rPr>
            </w:pPr>
            <w:r>
              <w:rPr>
                <w:rFonts w:hAnsi="MS UI Gothic" w:hint="eastAsia"/>
                <w:w w:val="110"/>
                <w:sz w:val="15"/>
                <w:szCs w:val="15"/>
              </w:rPr>
              <w:t>４．ドナーの支援</w:t>
            </w:r>
          </w:p>
        </w:tc>
        <w:tc>
          <w:tcPr>
            <w:tcW w:w="564" w:type="dxa"/>
            <w:tcBorders>
              <w:top w:val="single" w:sz="6" w:space="0" w:color="000000"/>
              <w:left w:val="single" w:sz="6" w:space="0" w:color="000000"/>
              <w:bottom w:val="single" w:sz="6" w:space="0" w:color="000000"/>
              <w:right w:val="single" w:sz="6" w:space="0" w:color="000000"/>
            </w:tcBorders>
          </w:tcPr>
          <w:p w14:paraId="1ACA714F"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636992D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spacing w:val="-1"/>
                <w:w w:val="105"/>
                <w:sz w:val="15"/>
                <w:szCs w:val="15"/>
                <w:lang w:eastAsia="ja-JP"/>
              </w:rPr>
              <w:t>採取前健診では検査が円滑に進むよう</w:t>
            </w:r>
            <w:r>
              <w:rPr>
                <w:rFonts w:hAnsi="MS UI Gothic" w:hint="eastAsia"/>
                <w:spacing w:val="-2"/>
                <w:w w:val="105"/>
                <w:sz w:val="15"/>
                <w:szCs w:val="15"/>
                <w:lang w:eastAsia="ja-JP"/>
              </w:rPr>
              <w:t>調整</w:t>
            </w:r>
          </w:p>
        </w:tc>
      </w:tr>
      <w:tr w:rsidR="006A0F56" w14:paraId="378CCD18" w14:textId="77777777" w:rsidTr="00B422CD">
        <w:trPr>
          <w:trHeight w:hRule="exact" w:val="204"/>
        </w:trPr>
        <w:tc>
          <w:tcPr>
            <w:tcW w:w="2302" w:type="dxa"/>
            <w:tcBorders>
              <w:top w:val="nil"/>
              <w:left w:val="single" w:sz="6" w:space="0" w:color="000000"/>
              <w:bottom w:val="nil"/>
              <w:right w:val="single" w:sz="6" w:space="0" w:color="000000"/>
            </w:tcBorders>
          </w:tcPr>
          <w:p w14:paraId="07F77A8D"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C252BB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90B0A0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自己血貯血、入院中、採取後健診では心身のフォローアップ</w:t>
            </w:r>
          </w:p>
        </w:tc>
      </w:tr>
      <w:tr w:rsidR="006A0F56" w14:paraId="30528A13" w14:textId="77777777" w:rsidTr="00B422CD">
        <w:trPr>
          <w:trHeight w:hRule="exact" w:val="204"/>
        </w:trPr>
        <w:tc>
          <w:tcPr>
            <w:tcW w:w="2302" w:type="dxa"/>
            <w:tcBorders>
              <w:top w:val="nil"/>
              <w:left w:val="single" w:sz="6" w:space="0" w:color="000000"/>
              <w:bottom w:val="single" w:sz="6" w:space="0" w:color="000000"/>
              <w:right w:val="single" w:sz="6" w:space="0" w:color="000000"/>
            </w:tcBorders>
          </w:tcPr>
          <w:p w14:paraId="2FA4D2AF"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133498E"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0799BF7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w:t>
            </w:r>
            <w:r>
              <w:rPr>
                <w:rFonts w:hAnsi="MS UI Gothic"/>
                <w:w w:val="110"/>
                <w:sz w:val="15"/>
                <w:szCs w:val="15"/>
                <w:lang w:eastAsia="ja-JP"/>
              </w:rPr>
              <w:t>/</w:t>
            </w:r>
            <w:r>
              <w:rPr>
                <w:rFonts w:hAnsi="MS UI Gothic" w:hint="eastAsia"/>
                <w:w w:val="110"/>
                <w:sz w:val="15"/>
                <w:szCs w:val="15"/>
                <w:lang w:eastAsia="ja-JP"/>
              </w:rPr>
              <w:t>についての相談；骨髄バンクコーディネーターと情報共有し対応</w:t>
            </w:r>
          </w:p>
        </w:tc>
      </w:tr>
    </w:tbl>
    <w:p w14:paraId="6987D8EF" w14:textId="77777777" w:rsidR="007D5614" w:rsidRPr="006A0F56" w:rsidRDefault="007D5614">
      <w:pPr>
        <w:pStyle w:val="a3"/>
        <w:kinsoku w:val="0"/>
        <w:overflowPunct w:val="0"/>
        <w:spacing w:before="7" w:after="1"/>
        <w:rPr>
          <w:rFonts w:ascii="MS UI Gothic" w:eastAsia="MS UI Gothic" w:cs="MS UI Gothic"/>
          <w:b w:val="0"/>
          <w:bCs w:val="0"/>
          <w:sz w:val="13"/>
          <w:szCs w:val="13"/>
        </w:rPr>
      </w:pPr>
    </w:p>
    <w:tbl>
      <w:tblPr>
        <w:tblStyle w:val="TableNormal"/>
        <w:tblW w:w="0" w:type="auto"/>
        <w:tblInd w:w="118" w:type="dxa"/>
        <w:tblLayout w:type="fixed"/>
        <w:tblLook w:val="01E0" w:firstRow="1" w:lastRow="1" w:firstColumn="1" w:lastColumn="1" w:noHBand="0" w:noVBand="0"/>
      </w:tblPr>
      <w:tblGrid>
        <w:gridCol w:w="283"/>
        <w:gridCol w:w="2018"/>
        <w:gridCol w:w="564"/>
        <w:gridCol w:w="7704"/>
      </w:tblGrid>
      <w:tr w:rsidR="006A0F56" w14:paraId="32341752" w14:textId="77777777" w:rsidTr="00B422CD">
        <w:trPr>
          <w:trHeight w:hRule="exact" w:val="547"/>
        </w:trPr>
        <w:tc>
          <w:tcPr>
            <w:tcW w:w="283" w:type="dxa"/>
            <w:tcBorders>
              <w:top w:val="nil"/>
              <w:left w:val="single" w:sz="6" w:space="0" w:color="000000"/>
              <w:bottom w:val="nil"/>
              <w:right w:val="nil"/>
            </w:tcBorders>
          </w:tcPr>
          <w:p w14:paraId="1B9A4775" w14:textId="77777777" w:rsidR="006A0F56" w:rsidRDefault="006A0F56" w:rsidP="00B422CD">
            <w:pPr>
              <w:rPr>
                <w:lang w:eastAsia="ja-JP"/>
              </w:rPr>
            </w:pPr>
          </w:p>
        </w:tc>
        <w:tc>
          <w:tcPr>
            <w:tcW w:w="2018" w:type="dxa"/>
            <w:tcBorders>
              <w:top w:val="single" w:sz="6" w:space="0" w:color="000000"/>
              <w:left w:val="nil"/>
              <w:bottom w:val="nil"/>
              <w:right w:val="single" w:sz="6" w:space="0" w:color="000000"/>
            </w:tcBorders>
          </w:tcPr>
          <w:p w14:paraId="08B405EF" w14:textId="77777777" w:rsidR="006A0F56" w:rsidRDefault="006A0F56" w:rsidP="00B422CD">
            <w:pPr>
              <w:pStyle w:val="TableParagraph"/>
              <w:spacing w:before="103" w:line="170" w:lineRule="exact"/>
              <w:ind w:left="28" w:right="64"/>
              <w:rPr>
                <w:rFonts w:hAnsi="MS UI Gothic"/>
                <w:sz w:val="15"/>
                <w:szCs w:val="15"/>
                <w:lang w:eastAsia="ja-JP"/>
              </w:rPr>
            </w:pPr>
            <w:r>
              <w:rPr>
                <w:rFonts w:hAnsi="MS UI Gothic" w:hint="eastAsia"/>
                <w:sz w:val="15"/>
                <w:szCs w:val="15"/>
                <w:lang w:eastAsia="ja-JP"/>
              </w:rPr>
              <w:t>５．ドナー主治医（採取責任医</w:t>
            </w:r>
            <w:r>
              <w:rPr>
                <w:rFonts w:hAnsi="MS UI Gothic"/>
                <w:w w:val="102"/>
                <w:sz w:val="15"/>
                <w:szCs w:val="15"/>
                <w:lang w:eastAsia="ja-JP"/>
              </w:rPr>
              <w:t xml:space="preserve"> </w:t>
            </w:r>
            <w:r>
              <w:rPr>
                <w:rFonts w:hAnsi="MS UI Gothic" w:hint="eastAsia"/>
                <w:w w:val="105"/>
                <w:sz w:val="15"/>
                <w:szCs w:val="15"/>
                <w:lang w:eastAsia="ja-JP"/>
              </w:rPr>
              <w:t>師）との連携と安全管理</w:t>
            </w:r>
          </w:p>
        </w:tc>
        <w:tc>
          <w:tcPr>
            <w:tcW w:w="564" w:type="dxa"/>
            <w:tcBorders>
              <w:top w:val="single" w:sz="6" w:space="0" w:color="000000"/>
              <w:left w:val="single" w:sz="6" w:space="0" w:color="000000"/>
              <w:bottom w:val="single" w:sz="6" w:space="0" w:color="000000"/>
              <w:right w:val="single" w:sz="6" w:space="0" w:color="000000"/>
            </w:tcBorders>
          </w:tcPr>
          <w:p w14:paraId="7D545EA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28C08C7B" w14:textId="77777777" w:rsidR="006A0F56" w:rsidRDefault="006A0F56" w:rsidP="00B422CD">
            <w:pPr>
              <w:pStyle w:val="TableParagraph"/>
              <w:spacing w:before="10"/>
              <w:rPr>
                <w:rFonts w:ascii="Times New Roman" w:eastAsia="Times New Roman" w:cs="Times New Roman"/>
                <w:sz w:val="12"/>
                <w:szCs w:val="12"/>
                <w:lang w:eastAsia="ja-JP"/>
              </w:rPr>
            </w:pPr>
          </w:p>
          <w:p w14:paraId="7DDA13BC" w14:textId="77777777" w:rsidR="006A0F56" w:rsidRDefault="006A0F56" w:rsidP="00B422CD">
            <w:pPr>
              <w:pStyle w:val="TableParagraph"/>
              <w:ind w:left="20"/>
              <w:rPr>
                <w:rFonts w:hAnsi="MS UI Gothic"/>
                <w:sz w:val="15"/>
                <w:szCs w:val="15"/>
                <w:lang w:eastAsia="ja-JP"/>
              </w:rPr>
            </w:pPr>
            <w:r>
              <w:rPr>
                <w:rFonts w:hAnsi="MS UI Gothic" w:hint="eastAsia"/>
                <w:w w:val="110"/>
                <w:sz w:val="15"/>
                <w:szCs w:val="15"/>
                <w:lang w:eastAsia="ja-JP"/>
              </w:rPr>
              <w:t>移植施設からの患者情報について共有</w:t>
            </w:r>
          </w:p>
        </w:tc>
      </w:tr>
      <w:tr w:rsidR="006A0F56" w14:paraId="50850578" w14:textId="77777777" w:rsidTr="00B422CD">
        <w:trPr>
          <w:trHeight w:hRule="exact" w:val="204"/>
        </w:trPr>
        <w:tc>
          <w:tcPr>
            <w:tcW w:w="283" w:type="dxa"/>
            <w:tcBorders>
              <w:top w:val="nil"/>
              <w:left w:val="single" w:sz="6" w:space="0" w:color="000000"/>
              <w:bottom w:val="nil"/>
              <w:right w:val="nil"/>
            </w:tcBorders>
          </w:tcPr>
          <w:p w14:paraId="136F80BB" w14:textId="77777777" w:rsidR="006A0F56" w:rsidRDefault="006A0F56" w:rsidP="00B422CD">
            <w:pPr>
              <w:rPr>
                <w:lang w:eastAsia="ja-JP"/>
              </w:rPr>
            </w:pPr>
          </w:p>
        </w:tc>
        <w:tc>
          <w:tcPr>
            <w:tcW w:w="2018" w:type="dxa"/>
            <w:tcBorders>
              <w:top w:val="nil"/>
              <w:left w:val="nil"/>
              <w:bottom w:val="nil"/>
              <w:right w:val="single" w:sz="6" w:space="0" w:color="000000"/>
            </w:tcBorders>
          </w:tcPr>
          <w:p w14:paraId="37AA348A"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7AE6B3A"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954426D"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必要な検査項目の確認</w:t>
            </w:r>
          </w:p>
        </w:tc>
      </w:tr>
      <w:tr w:rsidR="006A0F56" w14:paraId="0D741E9B" w14:textId="77777777" w:rsidTr="00B422CD">
        <w:trPr>
          <w:trHeight w:hRule="exact" w:val="204"/>
        </w:trPr>
        <w:tc>
          <w:tcPr>
            <w:tcW w:w="283" w:type="dxa"/>
            <w:tcBorders>
              <w:top w:val="nil"/>
              <w:left w:val="single" w:sz="6" w:space="0" w:color="000000"/>
              <w:bottom w:val="nil"/>
              <w:right w:val="nil"/>
            </w:tcBorders>
          </w:tcPr>
          <w:p w14:paraId="1A2FBD70" w14:textId="77777777" w:rsidR="006A0F56" w:rsidRDefault="006A0F56" w:rsidP="00B422CD">
            <w:pPr>
              <w:rPr>
                <w:lang w:eastAsia="ja-JP"/>
              </w:rPr>
            </w:pPr>
          </w:p>
        </w:tc>
        <w:tc>
          <w:tcPr>
            <w:tcW w:w="2018" w:type="dxa"/>
            <w:tcBorders>
              <w:top w:val="nil"/>
              <w:left w:val="nil"/>
              <w:bottom w:val="nil"/>
              <w:right w:val="single" w:sz="6" w:space="0" w:color="000000"/>
            </w:tcBorders>
          </w:tcPr>
          <w:p w14:paraId="34833A4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2960297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9236204"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ドナー安全基準の照会、適格性の確認（医師とともに</w:t>
            </w:r>
            <w:r>
              <w:rPr>
                <w:rFonts w:hAnsi="MS UI Gothic"/>
                <w:w w:val="110"/>
                <w:sz w:val="15"/>
                <w:szCs w:val="15"/>
                <w:lang w:eastAsia="ja-JP"/>
              </w:rPr>
              <w:t>W</w:t>
            </w:r>
            <w:r>
              <w:rPr>
                <w:rFonts w:hAnsi="MS UI Gothic" w:hint="eastAsia"/>
                <w:w w:val="110"/>
                <w:sz w:val="15"/>
                <w:szCs w:val="15"/>
                <w:lang w:eastAsia="ja-JP"/>
              </w:rPr>
              <w:t>チェック）</w:t>
            </w:r>
          </w:p>
        </w:tc>
      </w:tr>
      <w:tr w:rsidR="006A0F56" w14:paraId="73D296B2" w14:textId="77777777" w:rsidTr="00B422CD">
        <w:trPr>
          <w:trHeight w:hRule="exact" w:val="204"/>
        </w:trPr>
        <w:tc>
          <w:tcPr>
            <w:tcW w:w="283" w:type="dxa"/>
            <w:tcBorders>
              <w:top w:val="nil"/>
              <w:left w:val="single" w:sz="6" w:space="0" w:color="000000"/>
              <w:bottom w:val="nil"/>
              <w:right w:val="nil"/>
            </w:tcBorders>
          </w:tcPr>
          <w:p w14:paraId="3AC6CA0B" w14:textId="77777777" w:rsidR="006A0F56" w:rsidRDefault="006A0F56" w:rsidP="00B422CD">
            <w:pPr>
              <w:rPr>
                <w:lang w:eastAsia="ja-JP"/>
              </w:rPr>
            </w:pPr>
          </w:p>
        </w:tc>
        <w:tc>
          <w:tcPr>
            <w:tcW w:w="2018" w:type="dxa"/>
            <w:tcBorders>
              <w:top w:val="nil"/>
              <w:left w:val="nil"/>
              <w:bottom w:val="nil"/>
              <w:right w:val="single" w:sz="6" w:space="0" w:color="000000"/>
            </w:tcBorders>
          </w:tcPr>
          <w:p w14:paraId="7741E880"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368174E8"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1F6EAC3E"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骨髄採取量などの決定</w:t>
            </w:r>
          </w:p>
        </w:tc>
      </w:tr>
      <w:tr w:rsidR="006A0F56" w14:paraId="575FBA44" w14:textId="77777777" w:rsidTr="00B422CD">
        <w:trPr>
          <w:trHeight w:hRule="exact" w:val="204"/>
        </w:trPr>
        <w:tc>
          <w:tcPr>
            <w:tcW w:w="283" w:type="dxa"/>
            <w:tcBorders>
              <w:top w:val="nil"/>
              <w:left w:val="single" w:sz="6" w:space="0" w:color="000000"/>
              <w:bottom w:val="nil"/>
              <w:right w:val="nil"/>
            </w:tcBorders>
          </w:tcPr>
          <w:p w14:paraId="70EC1223" w14:textId="77777777" w:rsidR="006A0F56" w:rsidRDefault="006A0F56" w:rsidP="00B422CD">
            <w:pPr>
              <w:rPr>
                <w:lang w:eastAsia="ja-JP"/>
              </w:rPr>
            </w:pPr>
          </w:p>
        </w:tc>
        <w:tc>
          <w:tcPr>
            <w:tcW w:w="2018" w:type="dxa"/>
            <w:tcBorders>
              <w:top w:val="nil"/>
              <w:left w:val="nil"/>
              <w:bottom w:val="nil"/>
              <w:right w:val="single" w:sz="6" w:space="0" w:color="000000"/>
            </w:tcBorders>
          </w:tcPr>
          <w:p w14:paraId="2B80C313"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05C87B36"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772B68C8"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ドナーからの緊急連絡や受診時は指示を確認（医師とともに対応）</w:t>
            </w:r>
          </w:p>
        </w:tc>
      </w:tr>
      <w:tr w:rsidR="006A0F56" w14:paraId="27A4E848" w14:textId="77777777" w:rsidTr="00B422CD">
        <w:trPr>
          <w:trHeight w:hRule="exact" w:val="204"/>
        </w:trPr>
        <w:tc>
          <w:tcPr>
            <w:tcW w:w="283" w:type="dxa"/>
            <w:tcBorders>
              <w:top w:val="nil"/>
              <w:left w:val="single" w:sz="6" w:space="0" w:color="000000"/>
              <w:bottom w:val="nil"/>
              <w:right w:val="nil"/>
            </w:tcBorders>
          </w:tcPr>
          <w:p w14:paraId="0E79950D" w14:textId="77777777" w:rsidR="006A0F56" w:rsidRDefault="006A0F56" w:rsidP="00B422CD">
            <w:pPr>
              <w:rPr>
                <w:lang w:eastAsia="ja-JP"/>
              </w:rPr>
            </w:pPr>
          </w:p>
        </w:tc>
        <w:tc>
          <w:tcPr>
            <w:tcW w:w="2018" w:type="dxa"/>
            <w:tcBorders>
              <w:top w:val="nil"/>
              <w:left w:val="nil"/>
              <w:bottom w:val="single" w:sz="6" w:space="0" w:color="000000"/>
              <w:right w:val="single" w:sz="6" w:space="0" w:color="000000"/>
            </w:tcBorders>
          </w:tcPr>
          <w:p w14:paraId="6957DF19"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6B16B7F1"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619B8E09"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各種報告書の提出が遅れないよう作成や提出のサポート</w:t>
            </w:r>
          </w:p>
        </w:tc>
      </w:tr>
      <w:tr w:rsidR="006A0F56" w14:paraId="7615D6E5" w14:textId="77777777" w:rsidTr="00B422CD">
        <w:trPr>
          <w:trHeight w:hRule="exact" w:val="204"/>
        </w:trPr>
        <w:tc>
          <w:tcPr>
            <w:tcW w:w="283" w:type="dxa"/>
            <w:tcBorders>
              <w:top w:val="nil"/>
              <w:left w:val="single" w:sz="6" w:space="0" w:color="000000"/>
              <w:bottom w:val="nil"/>
              <w:right w:val="nil"/>
            </w:tcBorders>
          </w:tcPr>
          <w:p w14:paraId="7C6FD30A" w14:textId="77777777" w:rsidR="006A0F56" w:rsidRDefault="006A0F56" w:rsidP="00B422CD">
            <w:pPr>
              <w:rPr>
                <w:lang w:eastAsia="ja-JP"/>
              </w:rPr>
            </w:pPr>
          </w:p>
        </w:tc>
        <w:tc>
          <w:tcPr>
            <w:tcW w:w="2018" w:type="dxa"/>
            <w:tcBorders>
              <w:top w:val="single" w:sz="6" w:space="0" w:color="000000"/>
              <w:left w:val="nil"/>
              <w:bottom w:val="nil"/>
              <w:right w:val="single" w:sz="6" w:space="0" w:color="000000"/>
            </w:tcBorders>
          </w:tcPr>
          <w:p w14:paraId="6900325F" w14:textId="77777777" w:rsidR="006A0F56" w:rsidRDefault="006A0F56" w:rsidP="00B422CD">
            <w:pPr>
              <w:pStyle w:val="TableParagraph"/>
              <w:spacing w:line="174" w:lineRule="exact"/>
              <w:ind w:left="28"/>
              <w:rPr>
                <w:rFonts w:hAnsi="MS UI Gothic"/>
                <w:sz w:val="15"/>
                <w:szCs w:val="15"/>
              </w:rPr>
            </w:pPr>
            <w:r>
              <w:rPr>
                <w:rFonts w:hAnsi="MS UI Gothic" w:hint="eastAsia"/>
                <w:w w:val="105"/>
                <w:sz w:val="15"/>
                <w:szCs w:val="15"/>
              </w:rPr>
              <w:t>６．移植施設との連携</w:t>
            </w:r>
          </w:p>
        </w:tc>
        <w:tc>
          <w:tcPr>
            <w:tcW w:w="564" w:type="dxa"/>
            <w:tcBorders>
              <w:top w:val="single" w:sz="6" w:space="0" w:color="000000"/>
              <w:left w:val="single" w:sz="6" w:space="0" w:color="000000"/>
              <w:bottom w:val="single" w:sz="6" w:space="0" w:color="000000"/>
              <w:right w:val="single" w:sz="6" w:space="0" w:color="000000"/>
            </w:tcBorders>
          </w:tcPr>
          <w:p w14:paraId="47995D93" w14:textId="77777777" w:rsidR="006A0F56" w:rsidRDefault="006A0F56" w:rsidP="00B422CD"/>
        </w:tc>
        <w:tc>
          <w:tcPr>
            <w:tcW w:w="7704" w:type="dxa"/>
            <w:tcBorders>
              <w:top w:val="single" w:sz="6" w:space="0" w:color="000000"/>
              <w:left w:val="single" w:sz="6" w:space="0" w:color="000000"/>
              <w:bottom w:val="single" w:sz="6" w:space="0" w:color="000000"/>
              <w:right w:val="single" w:sz="6" w:space="0" w:color="000000"/>
            </w:tcBorders>
          </w:tcPr>
          <w:p w14:paraId="61A79BEE"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幹細胞受け渡しの時間や場所について連絡</w:t>
            </w:r>
          </w:p>
        </w:tc>
      </w:tr>
      <w:tr w:rsidR="006A0F56" w14:paraId="7BDE0AF1" w14:textId="77777777" w:rsidTr="00B422CD">
        <w:trPr>
          <w:trHeight w:hRule="exact" w:val="204"/>
        </w:trPr>
        <w:tc>
          <w:tcPr>
            <w:tcW w:w="283" w:type="dxa"/>
            <w:tcBorders>
              <w:top w:val="nil"/>
              <w:left w:val="single" w:sz="6" w:space="0" w:color="000000"/>
              <w:bottom w:val="single" w:sz="6" w:space="0" w:color="000000"/>
              <w:right w:val="nil"/>
            </w:tcBorders>
          </w:tcPr>
          <w:p w14:paraId="3EE1FC70" w14:textId="77777777" w:rsidR="006A0F56" w:rsidRDefault="006A0F56" w:rsidP="00B422CD">
            <w:pPr>
              <w:rPr>
                <w:lang w:eastAsia="ja-JP"/>
              </w:rPr>
            </w:pPr>
          </w:p>
        </w:tc>
        <w:tc>
          <w:tcPr>
            <w:tcW w:w="2018" w:type="dxa"/>
            <w:tcBorders>
              <w:top w:val="nil"/>
              <w:left w:val="nil"/>
              <w:bottom w:val="single" w:sz="6" w:space="0" w:color="000000"/>
              <w:right w:val="single" w:sz="6" w:space="0" w:color="000000"/>
            </w:tcBorders>
          </w:tcPr>
          <w:p w14:paraId="7E9E283B" w14:textId="77777777" w:rsidR="006A0F56" w:rsidRDefault="006A0F56" w:rsidP="00B422CD">
            <w:pPr>
              <w:rPr>
                <w:lang w:eastAsia="ja-JP"/>
              </w:rPr>
            </w:pPr>
          </w:p>
        </w:tc>
        <w:tc>
          <w:tcPr>
            <w:tcW w:w="564" w:type="dxa"/>
            <w:tcBorders>
              <w:top w:val="single" w:sz="6" w:space="0" w:color="000000"/>
              <w:left w:val="single" w:sz="6" w:space="0" w:color="000000"/>
              <w:bottom w:val="single" w:sz="6" w:space="0" w:color="000000"/>
              <w:right w:val="single" w:sz="6" w:space="0" w:color="000000"/>
            </w:tcBorders>
          </w:tcPr>
          <w:p w14:paraId="147A4D95" w14:textId="77777777" w:rsidR="006A0F56" w:rsidRDefault="006A0F56" w:rsidP="00B422CD">
            <w:pPr>
              <w:rPr>
                <w:lang w:eastAsia="ja-JP"/>
              </w:rPr>
            </w:pPr>
          </w:p>
        </w:tc>
        <w:tc>
          <w:tcPr>
            <w:tcW w:w="7704" w:type="dxa"/>
            <w:tcBorders>
              <w:top w:val="single" w:sz="6" w:space="0" w:color="000000"/>
              <w:left w:val="single" w:sz="6" w:space="0" w:color="000000"/>
              <w:bottom w:val="single" w:sz="6" w:space="0" w:color="000000"/>
              <w:right w:val="single" w:sz="6" w:space="0" w:color="000000"/>
            </w:tcBorders>
          </w:tcPr>
          <w:p w14:paraId="32FF0135" w14:textId="77777777" w:rsidR="006A0F56" w:rsidRDefault="006A0F56" w:rsidP="00B422CD">
            <w:pPr>
              <w:pStyle w:val="TableParagraph"/>
              <w:spacing w:line="174" w:lineRule="exact"/>
              <w:ind w:left="20"/>
              <w:rPr>
                <w:rFonts w:hAnsi="MS UI Gothic"/>
                <w:sz w:val="15"/>
                <w:szCs w:val="15"/>
                <w:lang w:eastAsia="ja-JP"/>
              </w:rPr>
            </w:pPr>
            <w:r>
              <w:rPr>
                <w:rFonts w:hAnsi="MS UI Gothic" w:hint="eastAsia"/>
                <w:w w:val="105"/>
                <w:sz w:val="15"/>
                <w:szCs w:val="15"/>
                <w:lang w:eastAsia="ja-JP"/>
              </w:rPr>
              <w:t>追加検体の確認、手配</w:t>
            </w:r>
          </w:p>
        </w:tc>
      </w:tr>
    </w:tbl>
    <w:p w14:paraId="1056C4B4" w14:textId="77777777" w:rsidR="007D5614" w:rsidRDefault="007D5614">
      <w:pPr>
        <w:rPr>
          <w:sz w:val="13"/>
          <w:szCs w:val="13"/>
        </w:rPr>
        <w:sectPr w:rsidR="007D5614">
          <w:headerReference w:type="default" r:id="rId9"/>
          <w:pgSz w:w="11900" w:h="16840"/>
          <w:pgMar w:top="640" w:right="460" w:bottom="280" w:left="620" w:header="347" w:footer="0" w:gutter="0"/>
          <w:cols w:space="720"/>
          <w:noEndnote/>
        </w:sectPr>
      </w:pPr>
    </w:p>
    <w:p w14:paraId="6BC4D852" w14:textId="77777777" w:rsidR="007D5614" w:rsidRDefault="007D5614">
      <w:pPr>
        <w:pStyle w:val="a3"/>
        <w:kinsoku w:val="0"/>
        <w:overflowPunct w:val="0"/>
        <w:spacing w:before="10"/>
        <w:rPr>
          <w:rFonts w:ascii="MS UI Gothic" w:eastAsia="MS UI Gothic" w:cs="MS UI Gothic"/>
          <w:b w:val="0"/>
          <w:bCs w:val="0"/>
          <w:sz w:val="12"/>
          <w:szCs w:val="12"/>
        </w:rPr>
      </w:pPr>
    </w:p>
    <w:p w14:paraId="79ABC50F" w14:textId="77777777" w:rsidR="007D5614" w:rsidRDefault="007D5614">
      <w:pPr>
        <w:pStyle w:val="a3"/>
        <w:kinsoku w:val="0"/>
        <w:overflowPunct w:val="0"/>
        <w:spacing w:before="77"/>
        <w:ind w:right="665"/>
        <w:jc w:val="right"/>
        <w:rPr>
          <w:b w:val="0"/>
          <w:bCs w:val="0"/>
          <w:spacing w:val="-10"/>
          <w:sz w:val="18"/>
          <w:szCs w:val="18"/>
        </w:rPr>
      </w:pPr>
      <w:bookmarkStart w:id="3" w:name="Y2022_様式4_5【専門】患者リスト・支援報告書"/>
      <w:bookmarkEnd w:id="3"/>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4</w:t>
      </w:r>
      <w:r>
        <w:rPr>
          <w:rFonts w:hint="eastAsia"/>
          <w:b w:val="0"/>
          <w:bCs w:val="0"/>
          <w:spacing w:val="-10"/>
          <w:sz w:val="18"/>
          <w:szCs w:val="18"/>
        </w:rPr>
        <w:t>〕</w:t>
      </w:r>
    </w:p>
    <w:p w14:paraId="4DB3D9A4" w14:textId="77777777" w:rsidR="007D5614" w:rsidRDefault="007D5614">
      <w:pPr>
        <w:pStyle w:val="a3"/>
        <w:kinsoku w:val="0"/>
        <w:overflowPunct w:val="0"/>
        <w:rPr>
          <w:b w:val="0"/>
          <w:bCs w:val="0"/>
          <w:sz w:val="15"/>
          <w:szCs w:val="15"/>
        </w:rPr>
      </w:pPr>
    </w:p>
    <w:p w14:paraId="07B158E6" w14:textId="77777777" w:rsidR="007D5614" w:rsidRDefault="007D5614">
      <w:pPr>
        <w:pStyle w:val="a3"/>
        <w:tabs>
          <w:tab w:val="left" w:pos="6307"/>
          <w:tab w:val="left" w:pos="9657"/>
        </w:tabs>
        <w:kinsoku w:val="0"/>
        <w:overflowPunct w:val="0"/>
        <w:ind w:left="513"/>
        <w:rPr>
          <w:rFonts w:ascii="Times New Roman" w:cs="Times New Roman"/>
          <w:b w:val="0"/>
          <w:bCs w:val="0"/>
          <w:sz w:val="21"/>
          <w:szCs w:val="21"/>
        </w:rPr>
      </w:pPr>
      <w:r>
        <w:rPr>
          <w:rFonts w:hint="eastAsia"/>
          <w:sz w:val="27"/>
          <w:szCs w:val="27"/>
        </w:rPr>
        <w:t>担当患者リス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4"/>
          <w:sz w:val="21"/>
          <w:szCs w:val="21"/>
        </w:rPr>
        <w:t xml:space="preserve"> </w:t>
      </w:r>
      <w:r>
        <w:rPr>
          <w:rFonts w:ascii="Times New Roman" w:cs="Times New Roman"/>
          <w:b w:val="0"/>
          <w:bCs w:val="0"/>
          <w:sz w:val="21"/>
          <w:szCs w:val="21"/>
          <w:u w:val="single"/>
        </w:rPr>
        <w:tab/>
      </w:r>
    </w:p>
    <w:p w14:paraId="39AC2DBF" w14:textId="77777777" w:rsidR="007D5614" w:rsidRDefault="007D5614">
      <w:pPr>
        <w:pStyle w:val="a3"/>
        <w:kinsoku w:val="0"/>
        <w:overflowPunct w:val="0"/>
        <w:spacing w:before="7"/>
        <w:rPr>
          <w:rFonts w:ascii="Times New Roman" w:eastAsiaTheme="minorEastAsia" w:cs="Times New Roman"/>
          <w:b w:val="0"/>
          <w:bCs w:val="0"/>
          <w:sz w:val="13"/>
          <w:szCs w:val="13"/>
        </w:rPr>
      </w:pPr>
    </w:p>
    <w:p w14:paraId="1D63C916" w14:textId="77777777" w:rsidR="007D5614" w:rsidRDefault="007D5614">
      <w:pPr>
        <w:pStyle w:val="a5"/>
        <w:numPr>
          <w:ilvl w:val="0"/>
          <w:numId w:val="4"/>
        </w:numPr>
        <w:tabs>
          <w:tab w:val="left" w:pos="934"/>
        </w:tabs>
        <w:kinsoku w:val="0"/>
        <w:overflowPunct w:val="0"/>
        <w:spacing w:before="78"/>
        <w:ind w:left="934" w:hanging="210"/>
        <w:rPr>
          <w:b/>
          <w:bCs/>
          <w:spacing w:val="-3"/>
          <w:w w:val="105"/>
          <w:sz w:val="20"/>
          <w:szCs w:val="20"/>
        </w:rPr>
      </w:pPr>
      <w:r>
        <w:rPr>
          <w:rFonts w:hint="eastAsia"/>
          <w:b/>
          <w:bCs/>
          <w:spacing w:val="-3"/>
          <w:w w:val="105"/>
          <w:sz w:val="20"/>
          <w:szCs w:val="20"/>
        </w:rPr>
        <w:t>全過程に介入している事例</w:t>
      </w:r>
      <w:r>
        <w:rPr>
          <w:b/>
          <w:bCs/>
          <w:spacing w:val="-3"/>
          <w:w w:val="105"/>
          <w:sz w:val="20"/>
          <w:szCs w:val="20"/>
        </w:rPr>
        <w:t xml:space="preserve"> </w:t>
      </w:r>
      <w:r>
        <w:rPr>
          <w:b/>
          <w:bCs/>
          <w:spacing w:val="-2"/>
          <w:w w:val="105"/>
          <w:sz w:val="20"/>
          <w:szCs w:val="20"/>
        </w:rPr>
        <w:t>20</w:t>
      </w:r>
      <w:r>
        <w:rPr>
          <w:b/>
          <w:bCs/>
          <w:spacing w:val="-3"/>
          <w:w w:val="105"/>
          <w:sz w:val="20"/>
          <w:szCs w:val="20"/>
        </w:rPr>
        <w:t xml:space="preserve"> </w:t>
      </w:r>
      <w:r>
        <w:rPr>
          <w:rFonts w:hint="eastAsia"/>
          <w:b/>
          <w:bCs/>
          <w:spacing w:val="-3"/>
          <w:w w:val="105"/>
          <w:sz w:val="20"/>
          <w:szCs w:val="20"/>
        </w:rPr>
        <w:t>件以上を含めて、患者事例</w:t>
      </w:r>
      <w:r>
        <w:rPr>
          <w:b/>
          <w:bCs/>
          <w:spacing w:val="-3"/>
          <w:w w:val="105"/>
          <w:sz w:val="20"/>
          <w:szCs w:val="20"/>
        </w:rPr>
        <w:t xml:space="preserve"> </w:t>
      </w:r>
      <w:r>
        <w:rPr>
          <w:b/>
          <w:bCs/>
          <w:spacing w:val="-2"/>
          <w:w w:val="105"/>
          <w:sz w:val="20"/>
          <w:szCs w:val="20"/>
        </w:rPr>
        <w:t>30</w:t>
      </w:r>
      <w:r>
        <w:rPr>
          <w:b/>
          <w:bCs/>
          <w:spacing w:val="-3"/>
          <w:w w:val="105"/>
          <w:sz w:val="20"/>
          <w:szCs w:val="20"/>
        </w:rPr>
        <w:t xml:space="preserve"> </w:t>
      </w:r>
      <w:r>
        <w:rPr>
          <w:rFonts w:hint="eastAsia"/>
          <w:b/>
          <w:bCs/>
          <w:spacing w:val="-3"/>
          <w:w w:val="105"/>
          <w:sz w:val="20"/>
          <w:szCs w:val="20"/>
        </w:rPr>
        <w:t>件を記載してください。</w:t>
      </w:r>
    </w:p>
    <w:p w14:paraId="18261C86" w14:textId="77777777" w:rsidR="007D5614" w:rsidRDefault="007D5614">
      <w:pPr>
        <w:pStyle w:val="a5"/>
        <w:numPr>
          <w:ilvl w:val="0"/>
          <w:numId w:val="4"/>
        </w:numPr>
        <w:tabs>
          <w:tab w:val="left" w:pos="934"/>
        </w:tabs>
        <w:kinsoku w:val="0"/>
        <w:overflowPunct w:val="0"/>
        <w:spacing w:before="109"/>
        <w:ind w:left="934"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3250DF">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0920F7C1" w14:textId="77777777" w:rsidR="007D5614" w:rsidRDefault="007D5614">
      <w:pPr>
        <w:pStyle w:val="a3"/>
        <w:kinsoku w:val="0"/>
        <w:overflowPunct w:val="0"/>
        <w:spacing w:before="61" w:line="302" w:lineRule="auto"/>
        <w:ind w:left="933" w:right="830"/>
        <w:rPr>
          <w:spacing w:val="-2"/>
          <w:w w:val="105"/>
        </w:rPr>
      </w:pPr>
      <w:r>
        <w:rPr>
          <w:rFonts w:hint="eastAsia"/>
          <w:spacing w:val="-2"/>
          <w:w w:val="105"/>
        </w:rPr>
        <w:t>「移植適応と判断された段階から介入し、意思決定支援や移植準備の支援</w:t>
      </w:r>
      <w:r>
        <w:rPr>
          <w:spacing w:val="-2"/>
          <w:w w:val="105"/>
        </w:rPr>
        <w:t>(</w:t>
      </w:r>
      <w:r>
        <w:rPr>
          <w:rFonts w:hint="eastAsia"/>
          <w:spacing w:val="-2"/>
          <w:w w:val="105"/>
        </w:rPr>
        <w:t>ドナーの準備や患者ニーズへの資源調整など</w:t>
      </w:r>
      <w:r>
        <w:rPr>
          <w:spacing w:val="-2"/>
          <w:w w:val="105"/>
        </w:rPr>
        <w:t>)</w:t>
      </w:r>
      <w:r>
        <w:rPr>
          <w:rFonts w:hint="eastAsia"/>
          <w:spacing w:val="-2"/>
          <w:w w:val="105"/>
        </w:rPr>
        <w:t>を行い、移植が実施されるまで。」</w:t>
      </w:r>
    </w:p>
    <w:p w14:paraId="50CD6DFF" w14:textId="6ECFEA1B" w:rsidR="007D5614" w:rsidRDefault="007D5614">
      <w:pPr>
        <w:pStyle w:val="a5"/>
        <w:numPr>
          <w:ilvl w:val="0"/>
          <w:numId w:val="4"/>
        </w:numPr>
        <w:tabs>
          <w:tab w:val="left" w:pos="933"/>
        </w:tabs>
        <w:kinsoku w:val="0"/>
        <w:overflowPunct w:val="0"/>
        <w:spacing w:line="249" w:lineRule="exact"/>
        <w:ind w:left="933" w:hanging="210"/>
        <w:rPr>
          <w:b/>
          <w:bCs/>
          <w:color w:val="FF0000"/>
          <w:spacing w:val="-4"/>
          <w:w w:val="105"/>
          <w:sz w:val="20"/>
          <w:szCs w:val="20"/>
        </w:rPr>
      </w:pPr>
      <w:r>
        <w:rPr>
          <w:rFonts w:hint="eastAsia"/>
          <w:b/>
          <w:bCs/>
          <w:spacing w:val="-2"/>
          <w:w w:val="105"/>
          <w:sz w:val="20"/>
          <w:szCs w:val="20"/>
        </w:rPr>
        <w:t>規定数以上の記入は不要です。</w:t>
      </w:r>
      <w:r>
        <w:rPr>
          <w:rFonts w:hint="eastAsia"/>
          <w:b/>
          <w:bCs/>
          <w:color w:val="FF0000"/>
          <w:spacing w:val="-2"/>
          <w:w w:val="105"/>
          <w:sz w:val="20"/>
          <w:szCs w:val="20"/>
        </w:rPr>
        <w:t>なお、今年度の申請受付開始日（</w:t>
      </w:r>
      <w:r w:rsidR="00953CE3">
        <w:rPr>
          <w:b/>
          <w:bCs/>
          <w:color w:val="FF0000"/>
          <w:spacing w:val="-2"/>
          <w:w w:val="105"/>
          <w:sz w:val="20"/>
          <w:szCs w:val="20"/>
        </w:rPr>
        <w:t>2026年</w:t>
      </w:r>
      <w:r>
        <w:rPr>
          <w:b/>
          <w:bCs/>
          <w:color w:val="FF0000"/>
          <w:spacing w:val="-3"/>
          <w:w w:val="105"/>
          <w:sz w:val="20"/>
          <w:szCs w:val="20"/>
        </w:rPr>
        <w:t xml:space="preserve"> </w:t>
      </w:r>
      <w:r w:rsidR="00953CE3">
        <w:rPr>
          <w:b/>
          <w:bCs/>
          <w:color w:val="FF0000"/>
          <w:spacing w:val="-2"/>
          <w:w w:val="105"/>
          <w:sz w:val="20"/>
          <w:szCs w:val="20"/>
        </w:rPr>
        <w:t>9月15日</w:t>
      </w:r>
      <w:r>
        <w:rPr>
          <w:rFonts w:hint="eastAsia"/>
          <w:b/>
          <w:bCs/>
          <w:color w:val="FF0000"/>
          <w:spacing w:val="-2"/>
          <w:w w:val="105"/>
          <w:sz w:val="20"/>
          <w:szCs w:val="20"/>
        </w:rPr>
        <w:t>）</w:t>
      </w:r>
      <w:r>
        <w:rPr>
          <w:rFonts w:hint="eastAsia"/>
          <w:b/>
          <w:bCs/>
          <w:color w:val="FF0000"/>
          <w:spacing w:val="-4"/>
          <w:w w:val="105"/>
          <w:sz w:val="20"/>
          <w:szCs w:val="20"/>
        </w:rPr>
        <w:t>以降に移植予定</w:t>
      </w:r>
    </w:p>
    <w:p w14:paraId="7401A307" w14:textId="77777777" w:rsidR="007D5614" w:rsidRDefault="007D5614">
      <w:pPr>
        <w:pStyle w:val="a3"/>
        <w:kinsoku w:val="0"/>
        <w:overflowPunct w:val="0"/>
        <w:spacing w:before="103"/>
        <w:ind w:left="828"/>
        <w:rPr>
          <w:color w:val="FF0000"/>
          <w:spacing w:val="-3"/>
          <w:w w:val="105"/>
        </w:rPr>
      </w:pPr>
      <w:r>
        <w:rPr>
          <w:rFonts w:hint="eastAsia"/>
          <w:color w:val="FF0000"/>
          <w:spacing w:val="-2"/>
          <w:w w:val="105"/>
        </w:rPr>
        <w:t>（未来日）</w:t>
      </w:r>
      <w:r>
        <w:rPr>
          <w:rFonts w:hint="eastAsia"/>
          <w:color w:val="FF0000"/>
          <w:spacing w:val="-3"/>
          <w:w w:val="105"/>
        </w:rPr>
        <w:t>の事例は記載できません。</w:t>
      </w:r>
    </w:p>
    <w:p w14:paraId="7DD84A1C" w14:textId="77777777" w:rsidR="007D5614" w:rsidRDefault="007D5614">
      <w:pPr>
        <w:pStyle w:val="a3"/>
        <w:kinsoku w:val="0"/>
        <w:overflowPunct w:val="0"/>
      </w:pPr>
    </w:p>
    <w:p w14:paraId="6DA01D10" w14:textId="77777777" w:rsidR="007D5614" w:rsidRDefault="007D5614">
      <w:pPr>
        <w:pStyle w:val="a3"/>
        <w:kinsoku w:val="0"/>
        <w:overflowPunct w:val="0"/>
        <w:spacing w:before="3"/>
        <w:rPr>
          <w:sz w:val="16"/>
          <w:szCs w:val="16"/>
        </w:rPr>
      </w:pPr>
    </w:p>
    <w:p w14:paraId="3287E99F" w14:textId="77777777" w:rsidR="007D5614" w:rsidRDefault="007D5614">
      <w:pPr>
        <w:pStyle w:val="a3"/>
        <w:tabs>
          <w:tab w:val="left" w:pos="1250"/>
        </w:tabs>
        <w:kinsoku w:val="0"/>
        <w:overflowPunct w:val="0"/>
        <w:ind w:left="723"/>
        <w:rPr>
          <w:spacing w:val="-1"/>
        </w:rPr>
      </w:pPr>
      <w:r>
        <w:rPr>
          <w:rFonts w:hint="eastAsia"/>
          <w:spacing w:val="-5"/>
        </w:rPr>
        <w:t>＊</w:t>
      </w:r>
      <w:r>
        <w:rPr>
          <w:spacing w:val="-5"/>
        </w:rPr>
        <w:t>1</w:t>
      </w:r>
      <w:r>
        <w:tab/>
      </w:r>
      <w:r>
        <w:rPr>
          <w:rFonts w:hint="eastAsia"/>
          <w:spacing w:val="-1"/>
        </w:rPr>
        <w:t>全過程介入事例は、○印をつけてください。</w:t>
      </w:r>
    </w:p>
    <w:p w14:paraId="231A4783" w14:textId="77777777" w:rsidR="007D5614" w:rsidRDefault="007D5614">
      <w:pPr>
        <w:pStyle w:val="a3"/>
        <w:tabs>
          <w:tab w:val="left" w:pos="1250"/>
        </w:tabs>
        <w:kinsoku w:val="0"/>
        <w:overflowPunct w:val="0"/>
        <w:spacing w:before="104" w:line="336" w:lineRule="auto"/>
        <w:ind w:left="1248" w:right="792" w:hanging="525"/>
        <w:rPr>
          <w:spacing w:val="-2"/>
          <w:w w:val="105"/>
        </w:rPr>
      </w:pPr>
      <w:r>
        <w:rPr>
          <w:rFonts w:hint="eastAsia"/>
          <w:spacing w:val="-6"/>
          <w:w w:val="105"/>
        </w:rPr>
        <w:t>＊</w:t>
      </w:r>
      <w:r>
        <w:rPr>
          <w:spacing w:val="-6"/>
          <w:w w:val="105"/>
        </w:rPr>
        <w:t>2</w:t>
      </w:r>
      <w:r>
        <w:tab/>
      </w:r>
      <w:r>
        <w:tab/>
      </w:r>
      <w:r>
        <w:rPr>
          <w:spacing w:val="-2"/>
          <w:w w:val="105"/>
        </w:rPr>
        <w:t xml:space="preserve">HCTC </w:t>
      </w:r>
      <w:r>
        <w:rPr>
          <w:rFonts w:hint="eastAsia"/>
          <w:spacing w:val="-2"/>
          <w:w w:val="105"/>
        </w:rPr>
        <w:t>として介入した患者事例を移植年月日の早いものから最近のものの順番で記載してください。できるだけ申請時から近い時期に経験した事例を選択してください。</w:t>
      </w:r>
    </w:p>
    <w:p w14:paraId="423642C2" w14:textId="77777777" w:rsidR="007D5614" w:rsidRDefault="007D5614">
      <w:pPr>
        <w:pStyle w:val="a3"/>
        <w:tabs>
          <w:tab w:val="left" w:pos="1250"/>
        </w:tabs>
        <w:kinsoku w:val="0"/>
        <w:overflowPunct w:val="0"/>
        <w:spacing w:before="2"/>
        <w:ind w:left="723"/>
        <w:rPr>
          <w:spacing w:val="-3"/>
          <w:w w:val="105"/>
        </w:rPr>
      </w:pPr>
      <w:r>
        <w:rPr>
          <w:rFonts w:hint="eastAsia"/>
          <w:spacing w:val="-5"/>
          <w:w w:val="105"/>
        </w:rPr>
        <w:t>＊</w:t>
      </w:r>
      <w:r>
        <w:rPr>
          <w:spacing w:val="-5"/>
          <w:w w:val="105"/>
        </w:rPr>
        <w:t>3</w:t>
      </w:r>
      <w:r>
        <w:tab/>
      </w:r>
      <w:r>
        <w:rPr>
          <w:w w:val="105"/>
        </w:rPr>
        <w:t>BM</w:t>
      </w:r>
      <w:r>
        <w:rPr>
          <w:spacing w:val="-3"/>
          <w:w w:val="105"/>
        </w:rPr>
        <w:t>=</w:t>
      </w:r>
      <w:r>
        <w:rPr>
          <w:rFonts w:hint="eastAsia"/>
          <w:spacing w:val="-3"/>
          <w:w w:val="105"/>
        </w:rPr>
        <w:t>骨髄</w:t>
      </w:r>
      <w:r>
        <w:rPr>
          <w:spacing w:val="-3"/>
          <w:w w:val="105"/>
        </w:rPr>
        <w:t xml:space="preserve">; </w:t>
      </w:r>
      <w:r>
        <w:rPr>
          <w:w w:val="105"/>
        </w:rPr>
        <w:t>PBSC</w:t>
      </w:r>
      <w:r>
        <w:rPr>
          <w:spacing w:val="-2"/>
          <w:w w:val="105"/>
        </w:rPr>
        <w:t>=</w:t>
      </w:r>
      <w:r>
        <w:rPr>
          <w:rFonts w:hint="eastAsia"/>
          <w:spacing w:val="-2"/>
          <w:w w:val="105"/>
        </w:rPr>
        <w:t>末梢血幹細胞</w:t>
      </w:r>
      <w:r>
        <w:rPr>
          <w:spacing w:val="-2"/>
          <w:w w:val="105"/>
        </w:rPr>
        <w:t xml:space="preserve">; </w:t>
      </w:r>
      <w:r>
        <w:rPr>
          <w:w w:val="105"/>
        </w:rPr>
        <w:t>CB=</w:t>
      </w:r>
      <w:r>
        <w:rPr>
          <w:rFonts w:hint="eastAsia"/>
          <w:spacing w:val="-3"/>
          <w:w w:val="105"/>
        </w:rPr>
        <w:t>さい帯血</w:t>
      </w:r>
    </w:p>
    <w:p w14:paraId="36ABE1F8" w14:textId="77777777" w:rsidR="007D5614" w:rsidRDefault="007D5614">
      <w:pPr>
        <w:pStyle w:val="a3"/>
        <w:tabs>
          <w:tab w:val="left" w:pos="1250"/>
        </w:tabs>
        <w:kinsoku w:val="0"/>
        <w:overflowPunct w:val="0"/>
        <w:spacing w:before="104" w:line="336" w:lineRule="auto"/>
        <w:ind w:left="1250" w:right="741" w:hanging="527"/>
        <w:rPr>
          <w:spacing w:val="-2"/>
          <w:w w:val="105"/>
        </w:rPr>
      </w:pPr>
      <w:r>
        <w:rPr>
          <w:rFonts w:hint="eastAsia"/>
          <w:spacing w:val="-6"/>
          <w:w w:val="105"/>
        </w:rPr>
        <w:t>＊</w:t>
      </w:r>
      <w:r>
        <w:rPr>
          <w:spacing w:val="-6"/>
          <w:w w:val="105"/>
        </w:rPr>
        <w:t>4</w:t>
      </w:r>
      <w:r>
        <w:tab/>
      </w:r>
      <w:r>
        <w:rPr>
          <w:rFonts w:hint="eastAsia"/>
          <w:spacing w:val="-2"/>
          <w:w w:val="105"/>
        </w:rPr>
        <w:t>ドナー</w:t>
      </w:r>
      <w:r>
        <w:rPr>
          <w:spacing w:val="-2"/>
          <w:w w:val="105"/>
        </w:rPr>
        <w:t xml:space="preserve">ID </w:t>
      </w:r>
      <w:r>
        <w:rPr>
          <w:rFonts w:hint="eastAsia"/>
          <w:spacing w:val="-2"/>
          <w:w w:val="105"/>
        </w:rPr>
        <w:t>は、血縁ドナーはドナー登録番号、骨髄バンクドナーは骨髄バンクドナー</w:t>
      </w:r>
      <w:r>
        <w:rPr>
          <w:spacing w:val="-2"/>
          <w:w w:val="105"/>
        </w:rPr>
        <w:t>ID</w:t>
      </w:r>
      <w:r>
        <w:rPr>
          <w:rFonts w:hint="eastAsia"/>
          <w:spacing w:val="-2"/>
          <w:w w:val="105"/>
        </w:rPr>
        <w:t>、さい帯血はさい帯血管理番号を記載してください。</w:t>
      </w:r>
    </w:p>
    <w:p w14:paraId="7B08CA98" w14:textId="77777777" w:rsidR="007D5614" w:rsidRDefault="007D5614">
      <w:pPr>
        <w:pStyle w:val="a3"/>
        <w:kinsoku w:val="0"/>
        <w:overflowPunct w:val="0"/>
        <w:spacing w:before="3" w:after="1"/>
        <w:rPr>
          <w:sz w:val="24"/>
          <w:szCs w:val="24"/>
        </w:rPr>
      </w:pPr>
    </w:p>
    <w:tbl>
      <w:tblPr>
        <w:tblW w:w="0" w:type="auto"/>
        <w:tblInd w:w="634" w:type="dxa"/>
        <w:tblLayout w:type="fixed"/>
        <w:tblCellMar>
          <w:left w:w="0" w:type="dxa"/>
          <w:right w:w="0" w:type="dxa"/>
        </w:tblCellMar>
        <w:tblLook w:val="0000" w:firstRow="0" w:lastRow="0" w:firstColumn="0" w:lastColumn="0" w:noHBand="0" w:noVBand="0"/>
      </w:tblPr>
      <w:tblGrid>
        <w:gridCol w:w="706"/>
        <w:gridCol w:w="879"/>
        <w:gridCol w:w="855"/>
        <w:gridCol w:w="706"/>
        <w:gridCol w:w="1676"/>
        <w:gridCol w:w="1590"/>
        <w:gridCol w:w="1556"/>
        <w:gridCol w:w="1561"/>
      </w:tblGrid>
      <w:tr w:rsidR="007D5614" w14:paraId="4D41AC08" w14:textId="77777777">
        <w:trPr>
          <w:trHeight w:val="719"/>
        </w:trPr>
        <w:tc>
          <w:tcPr>
            <w:tcW w:w="706" w:type="dxa"/>
            <w:tcBorders>
              <w:top w:val="single" w:sz="4" w:space="0" w:color="000000"/>
              <w:left w:val="single" w:sz="4" w:space="0" w:color="000000"/>
              <w:bottom w:val="single" w:sz="4" w:space="0" w:color="000000"/>
              <w:right w:val="single" w:sz="4" w:space="0" w:color="000000"/>
            </w:tcBorders>
          </w:tcPr>
          <w:p w14:paraId="1B5131D1" w14:textId="77777777" w:rsidR="007D5614" w:rsidRDefault="007D5614">
            <w:pPr>
              <w:pStyle w:val="TableParagraph"/>
              <w:kinsoku w:val="0"/>
              <w:overflowPunct w:val="0"/>
              <w:spacing w:before="61"/>
              <w:ind w:left="10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w:t>
            </w:r>
          </w:p>
          <w:p w14:paraId="14F0D780" w14:textId="77777777" w:rsidR="007D5614" w:rsidRDefault="007D5614">
            <w:pPr>
              <w:pStyle w:val="TableParagraph"/>
              <w:kinsoku w:val="0"/>
              <w:overflowPunct w:val="0"/>
              <w:spacing w:before="116"/>
              <w:ind w:left="10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番号</w:t>
            </w:r>
          </w:p>
        </w:tc>
        <w:tc>
          <w:tcPr>
            <w:tcW w:w="879" w:type="dxa"/>
            <w:tcBorders>
              <w:top w:val="single" w:sz="4" w:space="0" w:color="000000"/>
              <w:left w:val="single" w:sz="4" w:space="0" w:color="000000"/>
              <w:bottom w:val="single" w:sz="4" w:space="0" w:color="000000"/>
              <w:right w:val="single" w:sz="4" w:space="0" w:color="000000"/>
            </w:tcBorders>
          </w:tcPr>
          <w:p w14:paraId="7688024B" w14:textId="77777777" w:rsidR="007D5614" w:rsidRDefault="007D5614">
            <w:pPr>
              <w:pStyle w:val="TableParagraph"/>
              <w:kinsoku w:val="0"/>
              <w:overflowPunct w:val="0"/>
              <w:spacing w:before="61"/>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5ACCEB4F" w14:textId="77777777" w:rsidR="007D5614" w:rsidRDefault="007D5614">
            <w:pPr>
              <w:pStyle w:val="TableParagraph"/>
              <w:kinsoku w:val="0"/>
              <w:overflowPunct w:val="0"/>
              <w:spacing w:before="116"/>
              <w:ind w:left="109"/>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5" w:type="dxa"/>
            <w:tcBorders>
              <w:top w:val="single" w:sz="4" w:space="0" w:color="000000"/>
              <w:left w:val="single" w:sz="4" w:space="0" w:color="000000"/>
              <w:bottom w:val="single" w:sz="4" w:space="0" w:color="000000"/>
              <w:right w:val="single" w:sz="4" w:space="0" w:color="000000"/>
            </w:tcBorders>
          </w:tcPr>
          <w:p w14:paraId="026C1D7B" w14:textId="77777777" w:rsidR="007D5614" w:rsidRDefault="007D5614">
            <w:pPr>
              <w:pStyle w:val="TableParagraph"/>
              <w:kinsoku w:val="0"/>
              <w:overflowPunct w:val="0"/>
              <w:spacing w:before="61"/>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w:t>
            </w:r>
          </w:p>
          <w:p w14:paraId="08B39AC1" w14:textId="77777777" w:rsidR="007D5614" w:rsidRDefault="007D5614">
            <w:pPr>
              <w:pStyle w:val="TableParagraph"/>
              <w:kinsoku w:val="0"/>
              <w:overflowPunct w:val="0"/>
              <w:spacing w:before="116"/>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年齢</w:t>
            </w:r>
          </w:p>
        </w:tc>
        <w:tc>
          <w:tcPr>
            <w:tcW w:w="706" w:type="dxa"/>
            <w:tcBorders>
              <w:top w:val="single" w:sz="4" w:space="0" w:color="000000"/>
              <w:left w:val="single" w:sz="4" w:space="0" w:color="000000"/>
              <w:bottom w:val="single" w:sz="4" w:space="0" w:color="000000"/>
              <w:right w:val="single" w:sz="4" w:space="0" w:color="000000"/>
            </w:tcBorders>
          </w:tcPr>
          <w:p w14:paraId="6D4491E3" w14:textId="77777777" w:rsidR="007D5614" w:rsidRDefault="007D5614">
            <w:pPr>
              <w:pStyle w:val="TableParagraph"/>
              <w:kinsoku w:val="0"/>
              <w:overflowPunct w:val="0"/>
              <w:spacing w:before="61"/>
              <w:ind w:left="1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w:t>
            </w:r>
          </w:p>
          <w:p w14:paraId="7A9DB600" w14:textId="77777777" w:rsidR="007D5614" w:rsidRDefault="007D5614">
            <w:pPr>
              <w:pStyle w:val="TableParagraph"/>
              <w:kinsoku w:val="0"/>
              <w:overflowPunct w:val="0"/>
              <w:spacing w:before="116"/>
              <w:ind w:left="1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性別</w:t>
            </w:r>
          </w:p>
        </w:tc>
        <w:tc>
          <w:tcPr>
            <w:tcW w:w="1676" w:type="dxa"/>
            <w:tcBorders>
              <w:top w:val="single" w:sz="4" w:space="0" w:color="000000"/>
              <w:left w:val="single" w:sz="4" w:space="0" w:color="000000"/>
              <w:bottom w:val="single" w:sz="4" w:space="0" w:color="000000"/>
              <w:right w:val="single" w:sz="4" w:space="0" w:color="000000"/>
            </w:tcBorders>
          </w:tcPr>
          <w:p w14:paraId="0F5C1B5C" w14:textId="77777777" w:rsidR="007D5614" w:rsidRDefault="007D5614">
            <w:pPr>
              <w:pStyle w:val="TableParagraph"/>
              <w:kinsoku w:val="0"/>
              <w:overflowPunct w:val="0"/>
              <w:spacing w:before="8"/>
              <w:rPr>
                <w:rFonts w:ascii="ＭＳ Ｐゴシック" w:eastAsia="ＭＳ Ｐゴシック" w:cs="ＭＳ Ｐゴシック"/>
                <w:b/>
                <w:bCs/>
                <w:sz w:val="18"/>
                <w:szCs w:val="18"/>
              </w:rPr>
            </w:pPr>
          </w:p>
          <w:p w14:paraId="5B92478D" w14:textId="77777777" w:rsidR="007D5614" w:rsidRDefault="007D5614">
            <w:pPr>
              <w:pStyle w:val="TableParagraph"/>
              <w:kinsoku w:val="0"/>
              <w:overflowPunct w:val="0"/>
              <w:ind w:left="133"/>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spacing w:val="-2"/>
                <w:w w:val="105"/>
                <w:sz w:val="19"/>
                <w:szCs w:val="19"/>
              </w:rPr>
              <w:t>疾患名（略称可</w:t>
            </w:r>
            <w:r>
              <w:rPr>
                <w:rFonts w:ascii="ＭＳ Ｐゴシック" w:eastAsia="ＭＳ Ｐゴシック" w:cs="ＭＳ Ｐゴシック" w:hint="eastAsia"/>
                <w:b/>
                <w:bCs/>
                <w:spacing w:val="-10"/>
                <w:w w:val="105"/>
                <w:sz w:val="19"/>
                <w:szCs w:val="19"/>
              </w:rPr>
              <w:t>）</w:t>
            </w:r>
          </w:p>
        </w:tc>
        <w:tc>
          <w:tcPr>
            <w:tcW w:w="1590" w:type="dxa"/>
            <w:tcBorders>
              <w:top w:val="single" w:sz="4" w:space="0" w:color="000000"/>
              <w:left w:val="single" w:sz="4" w:space="0" w:color="000000"/>
              <w:bottom w:val="single" w:sz="4" w:space="0" w:color="000000"/>
              <w:right w:val="single" w:sz="4" w:space="0" w:color="000000"/>
            </w:tcBorders>
          </w:tcPr>
          <w:p w14:paraId="15CFCFBB" w14:textId="77777777" w:rsidR="007D5614" w:rsidRDefault="007D5614">
            <w:pPr>
              <w:pStyle w:val="TableParagraph"/>
              <w:kinsoku w:val="0"/>
              <w:overflowPunct w:val="0"/>
              <w:spacing w:before="61"/>
              <w:ind w:left="279" w:right="27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移植年月日</w:t>
            </w:r>
          </w:p>
          <w:p w14:paraId="6060F4CD" w14:textId="77777777" w:rsidR="007D5614" w:rsidRDefault="007D5614">
            <w:pPr>
              <w:pStyle w:val="TableParagraph"/>
              <w:kinsoku w:val="0"/>
              <w:overflowPunct w:val="0"/>
              <w:spacing w:before="116"/>
              <w:ind w:left="278" w:right="27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b/>
                <w:bCs/>
                <w:spacing w:val="-4"/>
                <w:w w:val="105"/>
                <w:sz w:val="19"/>
                <w:szCs w:val="19"/>
              </w:rPr>
              <w:t>(*2)</w:t>
            </w:r>
          </w:p>
        </w:tc>
        <w:tc>
          <w:tcPr>
            <w:tcW w:w="1556" w:type="dxa"/>
            <w:tcBorders>
              <w:top w:val="single" w:sz="4" w:space="0" w:color="000000"/>
              <w:left w:val="single" w:sz="4" w:space="0" w:color="000000"/>
              <w:bottom w:val="single" w:sz="4" w:space="0" w:color="000000"/>
              <w:right w:val="single" w:sz="4" w:space="0" w:color="000000"/>
            </w:tcBorders>
          </w:tcPr>
          <w:p w14:paraId="029C3B56" w14:textId="77777777" w:rsidR="007D5614" w:rsidRDefault="007D5614">
            <w:pPr>
              <w:pStyle w:val="TableParagraph"/>
              <w:kinsoku w:val="0"/>
              <w:overflowPunct w:val="0"/>
              <w:spacing w:before="61"/>
              <w:ind w:left="147" w:right="147"/>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移植ソース</w:t>
            </w:r>
          </w:p>
          <w:p w14:paraId="3E9D0412" w14:textId="77777777" w:rsidR="007D5614" w:rsidRDefault="007D5614">
            <w:pPr>
              <w:pStyle w:val="TableParagraph"/>
              <w:kinsoku w:val="0"/>
              <w:overflowPunct w:val="0"/>
              <w:spacing w:before="142"/>
              <w:ind w:left="147" w:right="148"/>
              <w:jc w:val="center"/>
              <w:rPr>
                <w:rFonts w:ascii="ＭＳ Ｐゴシック" w:eastAsia="ＭＳ Ｐゴシック" w:cs="ＭＳ Ｐゴシック"/>
                <w:b/>
                <w:bCs/>
                <w:spacing w:val="-2"/>
                <w:w w:val="105"/>
                <w:sz w:val="15"/>
                <w:szCs w:val="15"/>
              </w:rPr>
            </w:pPr>
            <w:r>
              <w:rPr>
                <w:rFonts w:ascii="ＭＳ Ｐゴシック" w:eastAsia="ＭＳ Ｐゴシック" w:cs="ＭＳ Ｐゴシック"/>
                <w:b/>
                <w:bCs/>
                <w:spacing w:val="-2"/>
                <w:w w:val="105"/>
                <w:sz w:val="15"/>
                <w:szCs w:val="15"/>
              </w:rPr>
              <w:t>BM/PBSC/CB(*3)</w:t>
            </w:r>
          </w:p>
        </w:tc>
        <w:tc>
          <w:tcPr>
            <w:tcW w:w="1561" w:type="dxa"/>
            <w:tcBorders>
              <w:top w:val="single" w:sz="4" w:space="0" w:color="000000"/>
              <w:left w:val="single" w:sz="4" w:space="0" w:color="000000"/>
              <w:bottom w:val="single" w:sz="4" w:space="0" w:color="000000"/>
              <w:right w:val="single" w:sz="4" w:space="0" w:color="000000"/>
            </w:tcBorders>
          </w:tcPr>
          <w:p w14:paraId="28B1F85D" w14:textId="77777777" w:rsidR="007D5614" w:rsidRDefault="007D5614">
            <w:pPr>
              <w:pStyle w:val="TableParagraph"/>
              <w:kinsoku w:val="0"/>
              <w:overflowPunct w:val="0"/>
              <w:spacing w:before="10"/>
              <w:rPr>
                <w:rFonts w:ascii="ＭＳ Ｐゴシック" w:eastAsia="ＭＳ Ｐゴシック" w:cs="ＭＳ Ｐゴシック"/>
                <w:b/>
                <w:bCs/>
                <w:sz w:val="17"/>
                <w:szCs w:val="17"/>
              </w:rPr>
            </w:pPr>
          </w:p>
          <w:p w14:paraId="4E91DFC0" w14:textId="77777777" w:rsidR="007D5614" w:rsidRDefault="007D5614">
            <w:pPr>
              <w:pStyle w:val="TableParagraph"/>
              <w:kinsoku w:val="0"/>
              <w:overflowPunct w:val="0"/>
              <w:spacing w:before="1"/>
              <w:ind w:left="228"/>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b/>
                <w:bCs/>
                <w:spacing w:val="-4"/>
                <w:w w:val="105"/>
                <w:sz w:val="20"/>
                <w:szCs w:val="20"/>
              </w:rPr>
              <w:t>(</w:t>
            </w:r>
            <w:r>
              <w:rPr>
                <w:rFonts w:ascii="ＭＳ Ｐゴシック" w:eastAsia="ＭＳ Ｐゴシック" w:cs="ＭＳ Ｐゴシック"/>
                <w:b/>
                <w:bCs/>
                <w:spacing w:val="-4"/>
                <w:w w:val="105"/>
                <w:sz w:val="19"/>
                <w:szCs w:val="19"/>
              </w:rPr>
              <w:t>*4)</w:t>
            </w:r>
          </w:p>
        </w:tc>
      </w:tr>
      <w:tr w:rsidR="007D5614" w14:paraId="57D2D395"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6B717C3B"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1</w:t>
            </w:r>
          </w:p>
        </w:tc>
        <w:tc>
          <w:tcPr>
            <w:tcW w:w="879" w:type="dxa"/>
            <w:tcBorders>
              <w:top w:val="single" w:sz="4" w:space="0" w:color="000000"/>
              <w:left w:val="single" w:sz="4" w:space="0" w:color="000000"/>
              <w:bottom w:val="single" w:sz="4" w:space="0" w:color="000000"/>
              <w:right w:val="single" w:sz="4" w:space="0" w:color="000000"/>
            </w:tcBorders>
          </w:tcPr>
          <w:p w14:paraId="7BB7CEA7"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57FDA2C"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4E1AD6B"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00C696C6"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5D92E68C"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7A360AD"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1C0ADA9"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020BE3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4E0BD4E5"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2</w:t>
            </w:r>
          </w:p>
        </w:tc>
        <w:tc>
          <w:tcPr>
            <w:tcW w:w="879" w:type="dxa"/>
            <w:tcBorders>
              <w:top w:val="single" w:sz="4" w:space="0" w:color="000000"/>
              <w:left w:val="single" w:sz="4" w:space="0" w:color="000000"/>
              <w:bottom w:val="single" w:sz="4" w:space="0" w:color="000000"/>
              <w:right w:val="single" w:sz="4" w:space="0" w:color="000000"/>
            </w:tcBorders>
          </w:tcPr>
          <w:p w14:paraId="36F336E6"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B8DEA00"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E56D0AC"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63904C0C"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1C2420D"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046CB076"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58BA5A22"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0271A7D"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032D309A"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3</w:t>
            </w:r>
          </w:p>
        </w:tc>
        <w:tc>
          <w:tcPr>
            <w:tcW w:w="879" w:type="dxa"/>
            <w:tcBorders>
              <w:top w:val="single" w:sz="4" w:space="0" w:color="000000"/>
              <w:left w:val="single" w:sz="4" w:space="0" w:color="000000"/>
              <w:bottom w:val="single" w:sz="4" w:space="0" w:color="000000"/>
              <w:right w:val="single" w:sz="4" w:space="0" w:color="000000"/>
            </w:tcBorders>
          </w:tcPr>
          <w:p w14:paraId="77AE2C68"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FEA7D4A"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1D5730D"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4AB743E"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0097430C"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45F3D2A4"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5E4A8A9"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9F1AD1F"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72FDEA4"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4</w:t>
            </w:r>
          </w:p>
        </w:tc>
        <w:tc>
          <w:tcPr>
            <w:tcW w:w="879" w:type="dxa"/>
            <w:tcBorders>
              <w:top w:val="single" w:sz="4" w:space="0" w:color="000000"/>
              <w:left w:val="single" w:sz="4" w:space="0" w:color="000000"/>
              <w:bottom w:val="single" w:sz="4" w:space="0" w:color="000000"/>
              <w:right w:val="single" w:sz="4" w:space="0" w:color="000000"/>
            </w:tcBorders>
          </w:tcPr>
          <w:p w14:paraId="227CFA05"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F904D6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4DF591F3"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60ECFFF3"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7F2403F6"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23B8E9C8"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7ED696A"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8297DC5"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078B5F26"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5</w:t>
            </w:r>
          </w:p>
        </w:tc>
        <w:tc>
          <w:tcPr>
            <w:tcW w:w="879" w:type="dxa"/>
            <w:tcBorders>
              <w:top w:val="single" w:sz="4" w:space="0" w:color="000000"/>
              <w:left w:val="single" w:sz="4" w:space="0" w:color="000000"/>
              <w:bottom w:val="single" w:sz="4" w:space="0" w:color="000000"/>
              <w:right w:val="single" w:sz="4" w:space="0" w:color="000000"/>
            </w:tcBorders>
          </w:tcPr>
          <w:p w14:paraId="08CDE2F7"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D88CD02"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42DB72B"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8D8C69C"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F482E48"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4F24514E"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F4FEC50"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E08684B"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6ACADE0F"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6</w:t>
            </w:r>
          </w:p>
        </w:tc>
        <w:tc>
          <w:tcPr>
            <w:tcW w:w="879" w:type="dxa"/>
            <w:tcBorders>
              <w:top w:val="single" w:sz="4" w:space="0" w:color="000000"/>
              <w:left w:val="single" w:sz="4" w:space="0" w:color="000000"/>
              <w:bottom w:val="single" w:sz="4" w:space="0" w:color="000000"/>
              <w:right w:val="single" w:sz="4" w:space="0" w:color="000000"/>
            </w:tcBorders>
          </w:tcPr>
          <w:p w14:paraId="03B5CA15"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0163901"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F95D01B"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515D4F49"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03B77532"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3017B231"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181BD007"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F3BECE4"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2395F797"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7</w:t>
            </w:r>
          </w:p>
        </w:tc>
        <w:tc>
          <w:tcPr>
            <w:tcW w:w="879" w:type="dxa"/>
            <w:tcBorders>
              <w:top w:val="single" w:sz="4" w:space="0" w:color="000000"/>
              <w:left w:val="single" w:sz="4" w:space="0" w:color="000000"/>
              <w:bottom w:val="single" w:sz="4" w:space="0" w:color="000000"/>
              <w:right w:val="single" w:sz="4" w:space="0" w:color="000000"/>
            </w:tcBorders>
          </w:tcPr>
          <w:p w14:paraId="4B481686"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794F52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88D0D1E"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763D03B9"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1DC4C985"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2173A9CB"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6D45863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0166CB4"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8FB9DC0"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8</w:t>
            </w:r>
          </w:p>
        </w:tc>
        <w:tc>
          <w:tcPr>
            <w:tcW w:w="879" w:type="dxa"/>
            <w:tcBorders>
              <w:top w:val="single" w:sz="4" w:space="0" w:color="000000"/>
              <w:left w:val="single" w:sz="4" w:space="0" w:color="000000"/>
              <w:bottom w:val="single" w:sz="4" w:space="0" w:color="000000"/>
              <w:right w:val="single" w:sz="4" w:space="0" w:color="000000"/>
            </w:tcBorders>
          </w:tcPr>
          <w:p w14:paraId="47DFAE0F"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B255116"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1A49874"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72795D80"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504DCA7"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1691D4E7"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3A15A69"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CE7F015"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754E0ED" w14:textId="77777777" w:rsidR="007D5614" w:rsidRDefault="007D5614">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9</w:t>
            </w:r>
          </w:p>
        </w:tc>
        <w:tc>
          <w:tcPr>
            <w:tcW w:w="879" w:type="dxa"/>
            <w:tcBorders>
              <w:top w:val="single" w:sz="4" w:space="0" w:color="000000"/>
              <w:left w:val="single" w:sz="4" w:space="0" w:color="000000"/>
              <w:bottom w:val="single" w:sz="4" w:space="0" w:color="000000"/>
              <w:right w:val="single" w:sz="4" w:space="0" w:color="000000"/>
            </w:tcBorders>
          </w:tcPr>
          <w:p w14:paraId="1E45AC08"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1E570C4"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A240272"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227E90FA"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C8C9E2F"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99D6955"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56DED03F"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83BF031"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28F21E63" w14:textId="77777777" w:rsidR="007D5614" w:rsidRDefault="007D5614">
            <w:pPr>
              <w:pStyle w:val="TableParagraph"/>
              <w:kinsoku w:val="0"/>
              <w:overflowPunct w:val="0"/>
              <w:spacing w:before="73"/>
              <w:ind w:left="231" w:right="223"/>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10</w:t>
            </w:r>
          </w:p>
        </w:tc>
        <w:tc>
          <w:tcPr>
            <w:tcW w:w="879" w:type="dxa"/>
            <w:tcBorders>
              <w:top w:val="single" w:sz="4" w:space="0" w:color="000000"/>
              <w:left w:val="single" w:sz="4" w:space="0" w:color="000000"/>
              <w:bottom w:val="single" w:sz="4" w:space="0" w:color="000000"/>
              <w:right w:val="single" w:sz="4" w:space="0" w:color="000000"/>
            </w:tcBorders>
          </w:tcPr>
          <w:p w14:paraId="6B847DC0"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4D91B05"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7EE7ACA"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02E96769"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4F30DA52"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203457F5"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131F0628"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3ACD63C"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1E7A6277"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11</w:t>
            </w:r>
          </w:p>
        </w:tc>
        <w:tc>
          <w:tcPr>
            <w:tcW w:w="879" w:type="dxa"/>
            <w:tcBorders>
              <w:top w:val="single" w:sz="4" w:space="0" w:color="000000"/>
              <w:left w:val="single" w:sz="4" w:space="0" w:color="000000"/>
              <w:bottom w:val="single" w:sz="4" w:space="0" w:color="000000"/>
              <w:right w:val="single" w:sz="4" w:space="0" w:color="000000"/>
            </w:tcBorders>
          </w:tcPr>
          <w:p w14:paraId="582040D4"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863D76F"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94CB608"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6EF042A5"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1239A9CF"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49341309"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6DCB19E2"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E82B202"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8A37B43"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12</w:t>
            </w:r>
          </w:p>
        </w:tc>
        <w:tc>
          <w:tcPr>
            <w:tcW w:w="879" w:type="dxa"/>
            <w:tcBorders>
              <w:top w:val="single" w:sz="4" w:space="0" w:color="000000"/>
              <w:left w:val="single" w:sz="4" w:space="0" w:color="000000"/>
              <w:bottom w:val="single" w:sz="4" w:space="0" w:color="000000"/>
              <w:right w:val="single" w:sz="4" w:space="0" w:color="000000"/>
            </w:tcBorders>
          </w:tcPr>
          <w:p w14:paraId="72BC8D68"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4689C757"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EB1387C"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5FD0CBC1"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8259BBA"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05D42F00"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81BD337"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3F69BEB"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6F3C614"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13</w:t>
            </w:r>
          </w:p>
        </w:tc>
        <w:tc>
          <w:tcPr>
            <w:tcW w:w="879" w:type="dxa"/>
            <w:tcBorders>
              <w:top w:val="single" w:sz="4" w:space="0" w:color="000000"/>
              <w:left w:val="single" w:sz="4" w:space="0" w:color="000000"/>
              <w:bottom w:val="single" w:sz="4" w:space="0" w:color="000000"/>
              <w:right w:val="single" w:sz="4" w:space="0" w:color="000000"/>
            </w:tcBorders>
          </w:tcPr>
          <w:p w14:paraId="2102AE75"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EEB7306"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9A8BA0C"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8F6246B"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25DFF058"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1B1420C9"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6E3A7710"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DD8BCE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36C870FF"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14</w:t>
            </w:r>
          </w:p>
        </w:tc>
        <w:tc>
          <w:tcPr>
            <w:tcW w:w="879" w:type="dxa"/>
            <w:tcBorders>
              <w:top w:val="single" w:sz="4" w:space="0" w:color="000000"/>
              <w:left w:val="single" w:sz="4" w:space="0" w:color="000000"/>
              <w:bottom w:val="single" w:sz="4" w:space="0" w:color="000000"/>
              <w:right w:val="single" w:sz="4" w:space="0" w:color="000000"/>
            </w:tcBorders>
          </w:tcPr>
          <w:p w14:paraId="42A3AC52"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C169CC9"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A897A13"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771D0770"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2FB33A0A"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09C67045"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1CCDCA5B" w14:textId="77777777" w:rsidR="007D5614" w:rsidRDefault="007D5614">
            <w:pPr>
              <w:pStyle w:val="TableParagraph"/>
              <w:kinsoku w:val="0"/>
              <w:overflowPunct w:val="0"/>
              <w:rPr>
                <w:rFonts w:ascii="Times New Roman" w:eastAsiaTheme="minorEastAsia" w:cs="Times New Roman"/>
                <w:sz w:val="20"/>
                <w:szCs w:val="20"/>
              </w:rPr>
            </w:pPr>
          </w:p>
        </w:tc>
      </w:tr>
      <w:tr w:rsidR="007D5614" w14:paraId="6A91F283"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ED2E9F1"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15</w:t>
            </w:r>
          </w:p>
        </w:tc>
        <w:tc>
          <w:tcPr>
            <w:tcW w:w="879" w:type="dxa"/>
            <w:tcBorders>
              <w:top w:val="single" w:sz="4" w:space="0" w:color="000000"/>
              <w:left w:val="single" w:sz="4" w:space="0" w:color="000000"/>
              <w:bottom w:val="single" w:sz="4" w:space="0" w:color="000000"/>
              <w:right w:val="single" w:sz="4" w:space="0" w:color="000000"/>
            </w:tcBorders>
          </w:tcPr>
          <w:p w14:paraId="1C65931A"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FC90A08"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E92E0F2"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3CC907C"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19CFC675"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52FD2F13"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5603CB0F"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1517F8F"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7C11734A"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16</w:t>
            </w:r>
          </w:p>
        </w:tc>
        <w:tc>
          <w:tcPr>
            <w:tcW w:w="879" w:type="dxa"/>
            <w:tcBorders>
              <w:top w:val="single" w:sz="4" w:space="0" w:color="000000"/>
              <w:left w:val="single" w:sz="4" w:space="0" w:color="000000"/>
              <w:bottom w:val="single" w:sz="4" w:space="0" w:color="000000"/>
              <w:right w:val="single" w:sz="4" w:space="0" w:color="000000"/>
            </w:tcBorders>
          </w:tcPr>
          <w:p w14:paraId="4480C6B5"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B53EC17"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D94FC21"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57996CA8"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3EA4DD0"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3EB7E3CD"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2FAB1500"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E6B49C1"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3E9773A1"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17</w:t>
            </w:r>
          </w:p>
        </w:tc>
        <w:tc>
          <w:tcPr>
            <w:tcW w:w="879" w:type="dxa"/>
            <w:tcBorders>
              <w:top w:val="single" w:sz="4" w:space="0" w:color="000000"/>
              <w:left w:val="single" w:sz="4" w:space="0" w:color="000000"/>
              <w:bottom w:val="single" w:sz="4" w:space="0" w:color="000000"/>
              <w:right w:val="single" w:sz="4" w:space="0" w:color="000000"/>
            </w:tcBorders>
          </w:tcPr>
          <w:p w14:paraId="533BC9CB"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7B9569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C3B1978"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624D0927"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406500F9"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7DE32832"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E89FAE8"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96BD22B"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54F96926"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18</w:t>
            </w:r>
          </w:p>
        </w:tc>
        <w:tc>
          <w:tcPr>
            <w:tcW w:w="879" w:type="dxa"/>
            <w:tcBorders>
              <w:top w:val="single" w:sz="4" w:space="0" w:color="000000"/>
              <w:left w:val="single" w:sz="4" w:space="0" w:color="000000"/>
              <w:bottom w:val="single" w:sz="4" w:space="0" w:color="000000"/>
              <w:right w:val="single" w:sz="4" w:space="0" w:color="000000"/>
            </w:tcBorders>
          </w:tcPr>
          <w:p w14:paraId="7F43B031"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2CB3C6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9D89415"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74B5B59A"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7A04DC30"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27801866"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834B760" w14:textId="77777777" w:rsidR="007D5614" w:rsidRDefault="007D5614">
            <w:pPr>
              <w:pStyle w:val="TableParagraph"/>
              <w:kinsoku w:val="0"/>
              <w:overflowPunct w:val="0"/>
              <w:rPr>
                <w:rFonts w:ascii="Times New Roman" w:eastAsiaTheme="minorEastAsia" w:cs="Times New Roman"/>
                <w:sz w:val="20"/>
                <w:szCs w:val="20"/>
              </w:rPr>
            </w:pPr>
          </w:p>
        </w:tc>
      </w:tr>
    </w:tbl>
    <w:p w14:paraId="586A6B80" w14:textId="77777777" w:rsidR="007D5614" w:rsidRDefault="007D5614">
      <w:pPr>
        <w:rPr>
          <w:rFonts w:ascii="ＭＳ Ｐゴシック" w:eastAsia="ＭＳ Ｐゴシック" w:cs="ＭＳ Ｐゴシック"/>
          <w:b/>
          <w:bCs/>
          <w:sz w:val="24"/>
          <w:szCs w:val="24"/>
        </w:rPr>
        <w:sectPr w:rsidR="007D5614">
          <w:headerReference w:type="default" r:id="rId10"/>
          <w:pgSz w:w="11900" w:h="16840"/>
          <w:pgMar w:top="880" w:right="460" w:bottom="280" w:left="620" w:header="478" w:footer="0" w:gutter="0"/>
          <w:cols w:space="720"/>
          <w:noEndnote/>
        </w:sectPr>
      </w:pPr>
    </w:p>
    <w:p w14:paraId="05AAE9F7" w14:textId="77777777" w:rsidR="007D5614" w:rsidRDefault="007D5614">
      <w:pPr>
        <w:pStyle w:val="a3"/>
        <w:kinsoku w:val="0"/>
        <w:overflowPunct w:val="0"/>
        <w:spacing w:before="7"/>
        <w:rPr>
          <w:sz w:val="18"/>
          <w:szCs w:val="18"/>
        </w:rPr>
      </w:pPr>
    </w:p>
    <w:tbl>
      <w:tblPr>
        <w:tblW w:w="0" w:type="auto"/>
        <w:tblInd w:w="634" w:type="dxa"/>
        <w:tblLayout w:type="fixed"/>
        <w:tblCellMar>
          <w:left w:w="0" w:type="dxa"/>
          <w:right w:w="0" w:type="dxa"/>
        </w:tblCellMar>
        <w:tblLook w:val="0000" w:firstRow="0" w:lastRow="0" w:firstColumn="0" w:lastColumn="0" w:noHBand="0" w:noVBand="0"/>
      </w:tblPr>
      <w:tblGrid>
        <w:gridCol w:w="706"/>
        <w:gridCol w:w="879"/>
        <w:gridCol w:w="855"/>
        <w:gridCol w:w="706"/>
        <w:gridCol w:w="1676"/>
        <w:gridCol w:w="1590"/>
        <w:gridCol w:w="1556"/>
        <w:gridCol w:w="1561"/>
      </w:tblGrid>
      <w:tr w:rsidR="007D5614" w14:paraId="23F9C6BE"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08DE61C1"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19</w:t>
            </w:r>
          </w:p>
        </w:tc>
        <w:tc>
          <w:tcPr>
            <w:tcW w:w="879" w:type="dxa"/>
            <w:tcBorders>
              <w:top w:val="single" w:sz="4" w:space="0" w:color="000000"/>
              <w:left w:val="single" w:sz="4" w:space="0" w:color="000000"/>
              <w:bottom w:val="single" w:sz="4" w:space="0" w:color="000000"/>
              <w:right w:val="single" w:sz="4" w:space="0" w:color="000000"/>
            </w:tcBorders>
          </w:tcPr>
          <w:p w14:paraId="5658E55B"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B63AF66"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A4C9FA4"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58952A46"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D839525"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BFDA4D9"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CAA1522"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557B2A0"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04A3792"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20</w:t>
            </w:r>
          </w:p>
        </w:tc>
        <w:tc>
          <w:tcPr>
            <w:tcW w:w="879" w:type="dxa"/>
            <w:tcBorders>
              <w:top w:val="single" w:sz="4" w:space="0" w:color="000000"/>
              <w:left w:val="single" w:sz="4" w:space="0" w:color="000000"/>
              <w:bottom w:val="single" w:sz="4" w:space="0" w:color="000000"/>
              <w:right w:val="single" w:sz="4" w:space="0" w:color="000000"/>
            </w:tcBorders>
          </w:tcPr>
          <w:p w14:paraId="7A42BFFD"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DCC58F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37D4ED9"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0946BC51"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79B32EF6"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A1D94C4"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BE117B8" w14:textId="77777777" w:rsidR="007D5614" w:rsidRDefault="007D5614">
            <w:pPr>
              <w:pStyle w:val="TableParagraph"/>
              <w:kinsoku w:val="0"/>
              <w:overflowPunct w:val="0"/>
              <w:rPr>
                <w:rFonts w:ascii="Times New Roman" w:eastAsiaTheme="minorEastAsia" w:cs="Times New Roman"/>
                <w:sz w:val="20"/>
                <w:szCs w:val="20"/>
              </w:rPr>
            </w:pPr>
          </w:p>
        </w:tc>
      </w:tr>
      <w:tr w:rsidR="007D5614" w14:paraId="612D02FD"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206C9A97"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21</w:t>
            </w:r>
          </w:p>
        </w:tc>
        <w:tc>
          <w:tcPr>
            <w:tcW w:w="879" w:type="dxa"/>
            <w:tcBorders>
              <w:top w:val="single" w:sz="4" w:space="0" w:color="000000"/>
              <w:left w:val="single" w:sz="4" w:space="0" w:color="000000"/>
              <w:bottom w:val="single" w:sz="4" w:space="0" w:color="000000"/>
              <w:right w:val="single" w:sz="4" w:space="0" w:color="000000"/>
            </w:tcBorders>
          </w:tcPr>
          <w:p w14:paraId="01734D01"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F5DD10B"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D2956E3"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05F6F0C6"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D7F9925"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532309A4"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235B352"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3C1953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16D89894"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22</w:t>
            </w:r>
          </w:p>
        </w:tc>
        <w:tc>
          <w:tcPr>
            <w:tcW w:w="879" w:type="dxa"/>
            <w:tcBorders>
              <w:top w:val="single" w:sz="4" w:space="0" w:color="000000"/>
              <w:left w:val="single" w:sz="4" w:space="0" w:color="000000"/>
              <w:bottom w:val="single" w:sz="4" w:space="0" w:color="000000"/>
              <w:right w:val="single" w:sz="4" w:space="0" w:color="000000"/>
            </w:tcBorders>
          </w:tcPr>
          <w:p w14:paraId="0E622921"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6D095C7"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B0ED55F"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331C94CC"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A85368A"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138A4392"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A4F000C"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04BB692"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485418F" w14:textId="77777777" w:rsidR="007D5614" w:rsidRDefault="007D5614">
            <w:pPr>
              <w:pStyle w:val="TableParagraph"/>
              <w:kinsoku w:val="0"/>
              <w:overflowPunct w:val="0"/>
              <w:spacing w:before="73"/>
              <w:ind w:left="231" w:right="223"/>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23</w:t>
            </w:r>
          </w:p>
        </w:tc>
        <w:tc>
          <w:tcPr>
            <w:tcW w:w="879" w:type="dxa"/>
            <w:tcBorders>
              <w:top w:val="single" w:sz="4" w:space="0" w:color="000000"/>
              <w:left w:val="single" w:sz="4" w:space="0" w:color="000000"/>
              <w:bottom w:val="single" w:sz="4" w:space="0" w:color="000000"/>
              <w:right w:val="single" w:sz="4" w:space="0" w:color="000000"/>
            </w:tcBorders>
          </w:tcPr>
          <w:p w14:paraId="7730CCBC"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62B3492"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28C8AA5"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4AFD254"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2824BA0F"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24028740"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100B65C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5056970"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3A7B285"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24</w:t>
            </w:r>
          </w:p>
        </w:tc>
        <w:tc>
          <w:tcPr>
            <w:tcW w:w="879" w:type="dxa"/>
            <w:tcBorders>
              <w:top w:val="single" w:sz="4" w:space="0" w:color="000000"/>
              <w:left w:val="single" w:sz="4" w:space="0" w:color="000000"/>
              <w:bottom w:val="single" w:sz="4" w:space="0" w:color="000000"/>
              <w:right w:val="single" w:sz="4" w:space="0" w:color="000000"/>
            </w:tcBorders>
          </w:tcPr>
          <w:p w14:paraId="237843A1"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7C72A83"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EB6D82E"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17902877"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106D2936"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46D2B723"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1CC88E3D"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E09EAA5"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4BAADF21"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25</w:t>
            </w:r>
          </w:p>
        </w:tc>
        <w:tc>
          <w:tcPr>
            <w:tcW w:w="879" w:type="dxa"/>
            <w:tcBorders>
              <w:top w:val="single" w:sz="4" w:space="0" w:color="000000"/>
              <w:left w:val="single" w:sz="4" w:space="0" w:color="000000"/>
              <w:bottom w:val="single" w:sz="4" w:space="0" w:color="000000"/>
              <w:right w:val="single" w:sz="4" w:space="0" w:color="000000"/>
            </w:tcBorders>
          </w:tcPr>
          <w:p w14:paraId="753ECEF9"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05972C6F"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390491C"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21518626"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4F942483"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0149A516"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014EFB4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57B99C8"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6D7B8ED8"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26</w:t>
            </w:r>
          </w:p>
        </w:tc>
        <w:tc>
          <w:tcPr>
            <w:tcW w:w="879" w:type="dxa"/>
            <w:tcBorders>
              <w:top w:val="single" w:sz="4" w:space="0" w:color="000000"/>
              <w:left w:val="single" w:sz="4" w:space="0" w:color="000000"/>
              <w:bottom w:val="single" w:sz="4" w:space="0" w:color="000000"/>
              <w:right w:val="single" w:sz="4" w:space="0" w:color="000000"/>
            </w:tcBorders>
          </w:tcPr>
          <w:p w14:paraId="3823F053"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5C783BB"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2158622"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6EC7A116"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7B7BC7EB"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56B1772F"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13626C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C3F47F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1C76BB1"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27</w:t>
            </w:r>
          </w:p>
        </w:tc>
        <w:tc>
          <w:tcPr>
            <w:tcW w:w="879" w:type="dxa"/>
            <w:tcBorders>
              <w:top w:val="single" w:sz="4" w:space="0" w:color="000000"/>
              <w:left w:val="single" w:sz="4" w:space="0" w:color="000000"/>
              <w:bottom w:val="single" w:sz="4" w:space="0" w:color="000000"/>
              <w:right w:val="single" w:sz="4" w:space="0" w:color="000000"/>
            </w:tcBorders>
          </w:tcPr>
          <w:p w14:paraId="4A7B3D91"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4F5BC77"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24C0470"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0953030D"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50A8AC57"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71E85C4B"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A29AF84"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476034D"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12B90063"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28</w:t>
            </w:r>
          </w:p>
        </w:tc>
        <w:tc>
          <w:tcPr>
            <w:tcW w:w="879" w:type="dxa"/>
            <w:tcBorders>
              <w:top w:val="single" w:sz="4" w:space="0" w:color="000000"/>
              <w:left w:val="single" w:sz="4" w:space="0" w:color="000000"/>
              <w:bottom w:val="single" w:sz="4" w:space="0" w:color="000000"/>
              <w:right w:val="single" w:sz="4" w:space="0" w:color="000000"/>
            </w:tcBorders>
          </w:tcPr>
          <w:p w14:paraId="5E50A324"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68F795D"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92FC418"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1882A85C"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67818A84"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FABD386"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2DDEB94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7C71F35"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E697125"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29</w:t>
            </w:r>
          </w:p>
        </w:tc>
        <w:tc>
          <w:tcPr>
            <w:tcW w:w="879" w:type="dxa"/>
            <w:tcBorders>
              <w:top w:val="single" w:sz="4" w:space="0" w:color="000000"/>
              <w:left w:val="single" w:sz="4" w:space="0" w:color="000000"/>
              <w:bottom w:val="single" w:sz="4" w:space="0" w:color="000000"/>
              <w:right w:val="single" w:sz="4" w:space="0" w:color="000000"/>
            </w:tcBorders>
          </w:tcPr>
          <w:p w14:paraId="3E267FEB"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6062E4A"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62AB782"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7FCEBBE8"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90BB0A3"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108432B6"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A9A2D42"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0C505F9"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D05131D" w14:textId="77777777" w:rsidR="007D5614" w:rsidRDefault="007D5614">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30</w:t>
            </w:r>
          </w:p>
        </w:tc>
        <w:tc>
          <w:tcPr>
            <w:tcW w:w="879" w:type="dxa"/>
            <w:tcBorders>
              <w:top w:val="single" w:sz="4" w:space="0" w:color="000000"/>
              <w:left w:val="single" w:sz="4" w:space="0" w:color="000000"/>
              <w:bottom w:val="single" w:sz="4" w:space="0" w:color="000000"/>
              <w:right w:val="single" w:sz="4" w:space="0" w:color="000000"/>
            </w:tcBorders>
          </w:tcPr>
          <w:p w14:paraId="06BB17BB" w14:textId="77777777" w:rsidR="007D5614" w:rsidRDefault="007D5614">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528A0C64" w14:textId="77777777" w:rsidR="007D5614" w:rsidRDefault="007D5614">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50A3FA8" w14:textId="77777777" w:rsidR="007D5614" w:rsidRDefault="007D5614">
            <w:pPr>
              <w:pStyle w:val="TableParagraph"/>
              <w:kinsoku w:val="0"/>
              <w:overflowPunct w:val="0"/>
              <w:rPr>
                <w:rFonts w:ascii="Times New Roman" w:eastAsiaTheme="minorEastAsia" w:cs="Times New Roman"/>
                <w:sz w:val="20"/>
                <w:szCs w:val="20"/>
              </w:rPr>
            </w:pPr>
          </w:p>
        </w:tc>
        <w:tc>
          <w:tcPr>
            <w:tcW w:w="1676" w:type="dxa"/>
            <w:tcBorders>
              <w:top w:val="single" w:sz="4" w:space="0" w:color="000000"/>
              <w:left w:val="single" w:sz="4" w:space="0" w:color="000000"/>
              <w:bottom w:val="single" w:sz="4" w:space="0" w:color="000000"/>
              <w:right w:val="single" w:sz="4" w:space="0" w:color="000000"/>
            </w:tcBorders>
          </w:tcPr>
          <w:p w14:paraId="4538D604" w14:textId="77777777" w:rsidR="007D5614" w:rsidRDefault="007D5614">
            <w:pPr>
              <w:pStyle w:val="TableParagraph"/>
              <w:kinsoku w:val="0"/>
              <w:overflowPunct w:val="0"/>
              <w:rPr>
                <w:rFonts w:ascii="Times New Roman" w:eastAsiaTheme="minorEastAsia" w:cs="Times New Roman"/>
                <w:sz w:val="20"/>
                <w:szCs w:val="20"/>
              </w:rPr>
            </w:pPr>
          </w:p>
        </w:tc>
        <w:tc>
          <w:tcPr>
            <w:tcW w:w="1590" w:type="dxa"/>
            <w:tcBorders>
              <w:top w:val="single" w:sz="4" w:space="0" w:color="000000"/>
              <w:left w:val="single" w:sz="4" w:space="0" w:color="000000"/>
              <w:bottom w:val="single" w:sz="4" w:space="0" w:color="000000"/>
              <w:right w:val="single" w:sz="4" w:space="0" w:color="000000"/>
            </w:tcBorders>
          </w:tcPr>
          <w:p w14:paraId="307723F5" w14:textId="77777777" w:rsidR="007D5614" w:rsidRDefault="007D5614">
            <w:pPr>
              <w:pStyle w:val="TableParagraph"/>
              <w:kinsoku w:val="0"/>
              <w:overflowPunct w:val="0"/>
              <w:rPr>
                <w:rFonts w:ascii="Times New Roman" w:eastAsiaTheme="minorEastAsia" w:cs="Times New Roman"/>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65AB32F0" w14:textId="77777777" w:rsidR="007D5614" w:rsidRDefault="007D5614">
            <w:pPr>
              <w:pStyle w:val="TableParagraph"/>
              <w:kinsoku w:val="0"/>
              <w:overflowPunct w:val="0"/>
              <w:rPr>
                <w:rFonts w:ascii="Times New Roman" w:eastAsiaTheme="minorEastAsia" w:cs="Times New Roman"/>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3CDFF38" w14:textId="77777777" w:rsidR="007D5614" w:rsidRDefault="007D5614">
            <w:pPr>
              <w:pStyle w:val="TableParagraph"/>
              <w:kinsoku w:val="0"/>
              <w:overflowPunct w:val="0"/>
              <w:rPr>
                <w:rFonts w:ascii="Times New Roman" w:eastAsiaTheme="minorEastAsia" w:cs="Times New Roman"/>
                <w:sz w:val="20"/>
                <w:szCs w:val="20"/>
              </w:rPr>
            </w:pPr>
          </w:p>
        </w:tc>
      </w:tr>
    </w:tbl>
    <w:p w14:paraId="6182FA65" w14:textId="77777777" w:rsidR="007D5614" w:rsidRDefault="007D5614">
      <w:pPr>
        <w:pStyle w:val="a3"/>
        <w:kinsoku w:val="0"/>
        <w:overflowPunct w:val="0"/>
        <w:spacing w:before="11"/>
        <w:rPr>
          <w:sz w:val="26"/>
          <w:szCs w:val="26"/>
        </w:rPr>
      </w:pPr>
    </w:p>
    <w:p w14:paraId="78CCE5D4" w14:textId="77777777" w:rsidR="007D5614" w:rsidRDefault="007D5614">
      <w:pPr>
        <w:pStyle w:val="a3"/>
        <w:kinsoku w:val="0"/>
        <w:overflowPunct w:val="0"/>
        <w:spacing w:before="74"/>
        <w:ind w:left="633"/>
        <w:rPr>
          <w:b w:val="0"/>
          <w:bCs w:val="0"/>
          <w:spacing w:val="-4"/>
        </w:rPr>
      </w:pPr>
      <w:r>
        <w:rPr>
          <w:rFonts w:hint="eastAsia"/>
          <w:b w:val="0"/>
          <w:bCs w:val="0"/>
          <w:spacing w:val="-4"/>
        </w:rPr>
        <w:t>備考欄：</w:t>
      </w:r>
    </w:p>
    <w:p w14:paraId="679A00DB" w14:textId="77777777" w:rsidR="007D5614" w:rsidRDefault="007D5614">
      <w:pPr>
        <w:pStyle w:val="a3"/>
        <w:kinsoku w:val="0"/>
        <w:overflowPunct w:val="0"/>
        <w:spacing w:before="93" w:line="321" w:lineRule="auto"/>
        <w:ind w:left="513" w:right="665" w:firstLine="100"/>
        <w:rPr>
          <w:b w:val="0"/>
          <w:bCs w:val="0"/>
          <w:spacing w:val="-2"/>
          <w:sz w:val="21"/>
          <w:szCs w:val="21"/>
        </w:rPr>
      </w:pPr>
      <w:r>
        <w:rPr>
          <w:rFonts w:hint="eastAsia"/>
          <w:b w:val="0"/>
          <w:bCs w:val="0"/>
          <w:sz w:val="21"/>
          <w:szCs w:val="21"/>
        </w:rPr>
        <w:t>認定研修時に指導者として研修者と共同でコーディネートを行った事例があれば、以下に該当する事例番号</w:t>
      </w:r>
      <w:r>
        <w:rPr>
          <w:rFonts w:hint="eastAsia"/>
          <w:b w:val="0"/>
          <w:bCs w:val="0"/>
          <w:spacing w:val="-2"/>
          <w:sz w:val="21"/>
          <w:szCs w:val="21"/>
        </w:rPr>
        <w:t>を記入してください。</w:t>
      </w:r>
    </w:p>
    <w:p w14:paraId="1A1FC1BB" w14:textId="77777777" w:rsidR="007D5614" w:rsidRDefault="007D5614">
      <w:pPr>
        <w:pStyle w:val="a3"/>
        <w:kinsoku w:val="0"/>
        <w:overflowPunct w:val="0"/>
        <w:spacing w:before="93" w:line="321" w:lineRule="auto"/>
        <w:ind w:left="513" w:right="665" w:firstLine="100"/>
        <w:rPr>
          <w:b w:val="0"/>
          <w:bCs w:val="0"/>
          <w:spacing w:val="-2"/>
          <w:sz w:val="21"/>
          <w:szCs w:val="21"/>
        </w:rPr>
        <w:sectPr w:rsidR="007D5614">
          <w:pgSz w:w="11900" w:h="16840"/>
          <w:pgMar w:top="880" w:right="460" w:bottom="280" w:left="620" w:header="478" w:footer="0" w:gutter="0"/>
          <w:cols w:space="720"/>
          <w:noEndnote/>
        </w:sectPr>
      </w:pPr>
    </w:p>
    <w:p w14:paraId="4F57D330" w14:textId="77777777" w:rsidR="007D5614" w:rsidRDefault="007D5614">
      <w:pPr>
        <w:pStyle w:val="a3"/>
        <w:kinsoku w:val="0"/>
        <w:overflowPunct w:val="0"/>
        <w:rPr>
          <w:b w:val="0"/>
          <w:bCs w:val="0"/>
        </w:rPr>
      </w:pPr>
    </w:p>
    <w:p w14:paraId="774DB160" w14:textId="77777777" w:rsidR="007D5614" w:rsidRDefault="007D5614">
      <w:pPr>
        <w:pStyle w:val="a3"/>
        <w:kinsoku w:val="0"/>
        <w:overflowPunct w:val="0"/>
        <w:spacing w:before="11"/>
        <w:rPr>
          <w:b w:val="0"/>
          <w:bCs w:val="0"/>
        </w:rPr>
      </w:pPr>
    </w:p>
    <w:p w14:paraId="7A9AA103" w14:textId="77777777" w:rsidR="007D5614" w:rsidRDefault="007D5614">
      <w:pPr>
        <w:pStyle w:val="a3"/>
        <w:kinsoku w:val="0"/>
        <w:overflowPunct w:val="0"/>
        <w:spacing w:before="77"/>
        <w:ind w:right="665"/>
        <w:jc w:val="right"/>
        <w:rPr>
          <w:b w:val="0"/>
          <w:bCs w:val="0"/>
          <w:spacing w:val="-10"/>
          <w:sz w:val="18"/>
          <w:szCs w:val="18"/>
          <w:lang w:eastAsia="zh-TW"/>
        </w:rPr>
      </w:pPr>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5</w:t>
      </w:r>
      <w:r>
        <w:rPr>
          <w:rFonts w:hint="eastAsia"/>
          <w:b w:val="0"/>
          <w:bCs w:val="0"/>
          <w:spacing w:val="-10"/>
          <w:sz w:val="18"/>
          <w:szCs w:val="18"/>
          <w:lang w:eastAsia="zh-TW"/>
        </w:rPr>
        <w:t>〕</w:t>
      </w:r>
    </w:p>
    <w:p w14:paraId="191FFB16" w14:textId="77777777" w:rsidR="007D5614" w:rsidRDefault="007D5614">
      <w:pPr>
        <w:pStyle w:val="a3"/>
        <w:kinsoku w:val="0"/>
        <w:overflowPunct w:val="0"/>
        <w:spacing w:before="1"/>
        <w:rPr>
          <w:b w:val="0"/>
          <w:bCs w:val="0"/>
          <w:sz w:val="15"/>
          <w:szCs w:val="15"/>
          <w:lang w:eastAsia="zh-TW"/>
        </w:rPr>
      </w:pPr>
    </w:p>
    <w:p w14:paraId="7AF02C5E" w14:textId="77777777" w:rsidR="007D5614" w:rsidRDefault="007D5614">
      <w:pPr>
        <w:pStyle w:val="a3"/>
        <w:tabs>
          <w:tab w:val="left" w:pos="6414"/>
          <w:tab w:val="left" w:pos="9556"/>
        </w:tabs>
        <w:kinsoku w:val="0"/>
        <w:overflowPunct w:val="0"/>
        <w:ind w:left="513"/>
        <w:rPr>
          <w:rFonts w:ascii="Times New Roman" w:cs="Times New Roman"/>
          <w:b w:val="0"/>
          <w:bCs w:val="0"/>
          <w:sz w:val="21"/>
          <w:szCs w:val="21"/>
          <w:lang w:eastAsia="zh-TW"/>
        </w:rPr>
      </w:pPr>
      <w:r>
        <w:rPr>
          <w:rFonts w:hint="eastAsia"/>
          <w:sz w:val="27"/>
          <w:szCs w:val="27"/>
          <w:lang w:eastAsia="zh-TW"/>
        </w:rPr>
        <w:t>担当患者支援報告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2"/>
          <w:sz w:val="21"/>
          <w:szCs w:val="21"/>
          <w:lang w:eastAsia="zh-TW"/>
        </w:rPr>
        <w:t xml:space="preserve"> </w:t>
      </w:r>
      <w:r>
        <w:rPr>
          <w:rFonts w:ascii="Times New Roman" w:cs="Times New Roman"/>
          <w:b w:val="0"/>
          <w:bCs w:val="0"/>
          <w:sz w:val="21"/>
          <w:szCs w:val="21"/>
          <w:u w:val="single"/>
          <w:lang w:eastAsia="zh-TW"/>
        </w:rPr>
        <w:tab/>
      </w:r>
    </w:p>
    <w:p w14:paraId="6AE306E2" w14:textId="77777777" w:rsidR="007D5614" w:rsidRDefault="007D5614">
      <w:pPr>
        <w:pStyle w:val="a3"/>
        <w:kinsoku w:val="0"/>
        <w:overflowPunct w:val="0"/>
        <w:spacing w:before="7"/>
        <w:rPr>
          <w:rFonts w:ascii="Times New Roman" w:eastAsiaTheme="minorEastAsia" w:cs="Times New Roman"/>
          <w:b w:val="0"/>
          <w:bCs w:val="0"/>
          <w:sz w:val="13"/>
          <w:szCs w:val="13"/>
          <w:lang w:eastAsia="zh-TW"/>
        </w:rPr>
      </w:pPr>
    </w:p>
    <w:p w14:paraId="228C0C4E" w14:textId="77777777" w:rsidR="007D5614" w:rsidRDefault="007D5614">
      <w:pPr>
        <w:pStyle w:val="a3"/>
        <w:kinsoku w:val="0"/>
        <w:overflowPunct w:val="0"/>
        <w:spacing w:before="78" w:line="336" w:lineRule="auto"/>
        <w:ind w:left="934" w:right="762" w:hanging="211"/>
        <w:rPr>
          <w:rFonts w:ascii="ＭＳ ゴシック" w:eastAsia="ＭＳ ゴシック" w:cs="ＭＳ ゴシック"/>
          <w:spacing w:val="-2"/>
          <w:w w:val="105"/>
        </w:rPr>
      </w:pPr>
      <w:r>
        <w:rPr>
          <w:rFonts w:ascii="ＭＳ ゴシック" w:eastAsia="ＭＳ ゴシック" w:cs="ＭＳ ゴシック" w:hint="eastAsia"/>
          <w:spacing w:val="-9"/>
          <w:w w:val="105"/>
        </w:rPr>
        <w:t>・</w:t>
      </w:r>
      <w:r>
        <w:rPr>
          <w:rFonts w:ascii="ＭＳ ゴシック" w:eastAsia="ＭＳ ゴシック" w:cs="ＭＳ ゴシック"/>
          <w:spacing w:val="-9"/>
          <w:w w:val="105"/>
        </w:rPr>
        <w:t>[</w:t>
      </w:r>
      <w:r>
        <w:rPr>
          <w:rFonts w:ascii="ＭＳ ゴシック" w:eastAsia="ＭＳ ゴシック" w:cs="ＭＳ ゴシック" w:hint="eastAsia"/>
          <w:spacing w:val="-9"/>
          <w:w w:val="105"/>
        </w:rPr>
        <w:t>様式</w:t>
      </w:r>
      <w:r>
        <w:rPr>
          <w:rFonts w:ascii="ＭＳ ゴシック" w:eastAsia="ＭＳ ゴシック" w:cs="ＭＳ ゴシック"/>
          <w:spacing w:val="-9"/>
          <w:w w:val="105"/>
        </w:rPr>
        <w:t xml:space="preserve"> </w:t>
      </w:r>
      <w:r>
        <w:rPr>
          <w:rFonts w:ascii="ＭＳ ゴシック" w:eastAsia="ＭＳ ゴシック" w:cs="ＭＳ ゴシック"/>
          <w:spacing w:val="-2"/>
          <w:w w:val="105"/>
        </w:rPr>
        <w:t>4]</w:t>
      </w:r>
      <w:r>
        <w:rPr>
          <w:rFonts w:ascii="ＭＳ ゴシック" w:eastAsia="ＭＳ ゴシック" w:cs="ＭＳ ゴシック" w:hint="eastAsia"/>
          <w:spacing w:val="-3"/>
          <w:w w:val="105"/>
        </w:rPr>
        <w:t>に記載されているうち全過程介入に至らなかった事例について、具体的な</w:t>
      </w:r>
      <w:r>
        <w:rPr>
          <w:rFonts w:ascii="ＭＳ ゴシック" w:eastAsia="ＭＳ ゴシック" w:cs="ＭＳ ゴシック"/>
          <w:spacing w:val="-3"/>
          <w:w w:val="105"/>
        </w:rPr>
        <w:t xml:space="preserve"> </w:t>
      </w:r>
      <w:r>
        <w:rPr>
          <w:rFonts w:ascii="ＭＳ ゴシック" w:eastAsia="ＭＳ ゴシック" w:cs="ＭＳ ゴシック"/>
          <w:spacing w:val="-2"/>
          <w:w w:val="105"/>
        </w:rPr>
        <w:t>HCTC</w:t>
      </w:r>
      <w:r>
        <w:rPr>
          <w:rFonts w:ascii="ＭＳ ゴシック" w:eastAsia="ＭＳ ゴシック" w:cs="ＭＳ ゴシック"/>
          <w:spacing w:val="-10"/>
          <w:w w:val="105"/>
        </w:rPr>
        <w:t xml:space="preserve"> </w:t>
      </w:r>
      <w:r>
        <w:rPr>
          <w:rFonts w:ascii="ＭＳ ゴシック" w:eastAsia="ＭＳ ゴシック" w:cs="ＭＳ ゴシック" w:hint="eastAsia"/>
          <w:spacing w:val="-10"/>
          <w:w w:val="105"/>
        </w:rPr>
        <w:t>としての</w:t>
      </w:r>
      <w:r>
        <w:rPr>
          <w:rFonts w:ascii="ＭＳ ゴシック" w:eastAsia="ＭＳ ゴシック" w:cs="ＭＳ ゴシック" w:hint="eastAsia"/>
          <w:spacing w:val="-2"/>
          <w:w w:val="105"/>
        </w:rPr>
        <w:t>支援内容を記載してください。</w:t>
      </w:r>
    </w:p>
    <w:p w14:paraId="71C0DE14" w14:textId="77777777" w:rsidR="007D5614" w:rsidRDefault="007D5614">
      <w:pPr>
        <w:pStyle w:val="a3"/>
        <w:kinsoku w:val="0"/>
        <w:overflowPunct w:val="0"/>
        <w:spacing w:before="2" w:line="336" w:lineRule="auto"/>
        <w:ind w:left="934" w:right="701" w:hanging="211"/>
        <w:rPr>
          <w:spacing w:val="-1"/>
          <w:w w:val="105"/>
        </w:rPr>
      </w:pPr>
      <w:r>
        <w:rPr>
          <w:rFonts w:ascii="ＭＳ ゴシック" w:eastAsia="ＭＳ ゴシック" w:cs="ＭＳ ゴシック" w:hint="eastAsia"/>
          <w:spacing w:val="-1"/>
          <w:w w:val="105"/>
        </w:rPr>
        <w:t>・</w:t>
      </w:r>
      <w:r>
        <w:rPr>
          <w:rFonts w:hint="eastAsia"/>
          <w:spacing w:val="-1"/>
          <w:w w:val="105"/>
        </w:rPr>
        <w:t>移植に至らなかった、また、移植適応判断後の介入であった場合でも</w:t>
      </w:r>
      <w:r>
        <w:rPr>
          <w:rFonts w:hint="eastAsia"/>
          <w:w w:val="104"/>
        </w:rPr>
        <w:t>、</w:t>
      </w:r>
      <w:r>
        <w:rPr>
          <w:rFonts w:hint="eastAsia"/>
          <w:spacing w:val="-1"/>
          <w:w w:val="105"/>
        </w:rPr>
        <w:t>十分な相談、支援がなされていればカウン</w:t>
      </w:r>
      <w:r>
        <w:rPr>
          <w:rFonts w:hint="eastAsia"/>
          <w:spacing w:val="-1"/>
          <w:w w:val="104"/>
        </w:rPr>
        <w:t>ト</w:t>
      </w:r>
      <w:r>
        <w:rPr>
          <w:rFonts w:hint="eastAsia"/>
          <w:spacing w:val="-1"/>
          <w:w w:val="105"/>
        </w:rPr>
        <w:t>として認めますが、以下に</w:t>
      </w:r>
      <w:r>
        <w:rPr>
          <w:rFonts w:hint="eastAsia"/>
          <w:w w:val="104"/>
        </w:rPr>
        <w:t>、</w:t>
      </w:r>
      <w:r>
        <w:rPr>
          <w:rFonts w:hint="eastAsia"/>
          <w:spacing w:val="-1"/>
          <w:w w:val="105"/>
        </w:rPr>
        <w:t>事例の簡単な紹介および相談内容や行った支援について記載が必要です。</w:t>
      </w:r>
    </w:p>
    <w:p w14:paraId="0F14ABFD" w14:textId="77777777" w:rsidR="007D5614" w:rsidRDefault="007D5614">
      <w:pPr>
        <w:pStyle w:val="a3"/>
        <w:kinsoku w:val="0"/>
        <w:overflowPunct w:val="0"/>
        <w:spacing w:before="4"/>
        <w:ind w:left="723"/>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2716D32A" w14:textId="77777777" w:rsidR="007D5614" w:rsidRDefault="007D5614">
      <w:pPr>
        <w:pStyle w:val="a3"/>
        <w:kinsoku w:val="0"/>
        <w:overflowPunct w:val="0"/>
      </w:pPr>
    </w:p>
    <w:p w14:paraId="31AFCC53" w14:textId="77777777" w:rsidR="007D5614" w:rsidRDefault="007D5614">
      <w:pPr>
        <w:pStyle w:val="a3"/>
        <w:kinsoku w:val="0"/>
        <w:overflowPunct w:val="0"/>
        <w:spacing w:before="2" w:after="1"/>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104"/>
        <w:gridCol w:w="8414"/>
      </w:tblGrid>
      <w:tr w:rsidR="007D5614" w14:paraId="148FB0B3" w14:textId="77777777">
        <w:trPr>
          <w:trHeight w:val="359"/>
        </w:trPr>
        <w:tc>
          <w:tcPr>
            <w:tcW w:w="1104" w:type="dxa"/>
            <w:tcBorders>
              <w:top w:val="single" w:sz="4" w:space="0" w:color="000000"/>
              <w:left w:val="single" w:sz="4" w:space="0" w:color="000000"/>
              <w:bottom w:val="single" w:sz="4" w:space="0" w:color="000000"/>
              <w:right w:val="single" w:sz="4" w:space="0" w:color="000000"/>
            </w:tcBorders>
          </w:tcPr>
          <w:p w14:paraId="403E4C5E" w14:textId="77777777" w:rsidR="007D5614" w:rsidRDefault="007D5614">
            <w:pPr>
              <w:pStyle w:val="TableParagraph"/>
              <w:kinsoku w:val="0"/>
              <w:overflowPunct w:val="0"/>
              <w:spacing w:before="44"/>
              <w:ind w:left="131"/>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414" w:type="dxa"/>
            <w:tcBorders>
              <w:top w:val="single" w:sz="4" w:space="0" w:color="000000"/>
              <w:left w:val="single" w:sz="4" w:space="0" w:color="000000"/>
              <w:bottom w:val="single" w:sz="4" w:space="0" w:color="000000"/>
              <w:right w:val="single" w:sz="4" w:space="0" w:color="000000"/>
            </w:tcBorders>
          </w:tcPr>
          <w:p w14:paraId="31047F2D" w14:textId="77777777" w:rsidR="007D5614" w:rsidRDefault="007D5614">
            <w:pPr>
              <w:pStyle w:val="TableParagraph"/>
              <w:tabs>
                <w:tab w:val="left" w:pos="502"/>
              </w:tabs>
              <w:kinsoku w:val="0"/>
              <w:overflowPunct w:val="0"/>
              <w:spacing w:before="44"/>
              <w:ind w:left="13"/>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7D5614" w14:paraId="420D8727"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677A8436"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622F0CD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68A3A50"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1C06A93A"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4696E98A"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24D688F"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1FEBC71C"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334251EB"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1A6580F"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3EB0F4AA"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25A6F8DF" w14:textId="77777777" w:rsidR="007D5614" w:rsidRDefault="007D5614">
            <w:pPr>
              <w:pStyle w:val="TableParagraph"/>
              <w:kinsoku w:val="0"/>
              <w:overflowPunct w:val="0"/>
              <w:rPr>
                <w:rFonts w:ascii="Times New Roman" w:eastAsiaTheme="minorEastAsia" w:cs="Times New Roman"/>
                <w:sz w:val="20"/>
                <w:szCs w:val="20"/>
              </w:rPr>
            </w:pPr>
          </w:p>
        </w:tc>
      </w:tr>
    </w:tbl>
    <w:p w14:paraId="358CF125" w14:textId="77777777" w:rsidR="007D5614" w:rsidRDefault="007D5614">
      <w:pPr>
        <w:rPr>
          <w:rFonts w:ascii="ＭＳ Ｐゴシック" w:eastAsia="ＭＳ Ｐゴシック" w:cs="ＭＳ Ｐゴシック"/>
          <w:b/>
          <w:bCs/>
          <w:sz w:val="12"/>
          <w:szCs w:val="12"/>
        </w:rPr>
        <w:sectPr w:rsidR="007D5614">
          <w:pgSz w:w="11900" w:h="16840"/>
          <w:pgMar w:top="880" w:right="460" w:bottom="280" w:left="620" w:header="478" w:footer="0" w:gutter="0"/>
          <w:cols w:space="720"/>
          <w:noEndnote/>
        </w:sectPr>
      </w:pPr>
    </w:p>
    <w:p w14:paraId="7B0BED08" w14:textId="77777777" w:rsidR="007D5614" w:rsidRDefault="007D5614">
      <w:pPr>
        <w:pStyle w:val="a3"/>
        <w:kinsoku w:val="0"/>
        <w:overflowPunct w:val="0"/>
        <w:spacing w:before="10"/>
        <w:rPr>
          <w:sz w:val="12"/>
          <w:szCs w:val="12"/>
        </w:rPr>
      </w:pPr>
    </w:p>
    <w:p w14:paraId="13914EE2" w14:textId="77777777" w:rsidR="007D5614" w:rsidRDefault="007D5614">
      <w:pPr>
        <w:pStyle w:val="a3"/>
        <w:kinsoku w:val="0"/>
        <w:overflowPunct w:val="0"/>
        <w:spacing w:before="77"/>
        <w:ind w:right="665"/>
        <w:jc w:val="right"/>
        <w:rPr>
          <w:b w:val="0"/>
          <w:bCs w:val="0"/>
          <w:spacing w:val="-10"/>
          <w:sz w:val="18"/>
          <w:szCs w:val="18"/>
        </w:rPr>
      </w:pPr>
      <w:bookmarkStart w:id="4" w:name="Y2022_様式6_7【専門】ドナーリスト・支援報告書"/>
      <w:bookmarkEnd w:id="4"/>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6</w:t>
      </w:r>
      <w:r>
        <w:rPr>
          <w:rFonts w:hint="eastAsia"/>
          <w:b w:val="0"/>
          <w:bCs w:val="0"/>
          <w:spacing w:val="-10"/>
          <w:sz w:val="18"/>
          <w:szCs w:val="18"/>
        </w:rPr>
        <w:t>〕</w:t>
      </w:r>
    </w:p>
    <w:p w14:paraId="488BFB0F" w14:textId="77777777" w:rsidR="007D5614" w:rsidRDefault="007D5614">
      <w:pPr>
        <w:pStyle w:val="a3"/>
        <w:kinsoku w:val="0"/>
        <w:overflowPunct w:val="0"/>
        <w:rPr>
          <w:b w:val="0"/>
          <w:bCs w:val="0"/>
          <w:sz w:val="15"/>
          <w:szCs w:val="15"/>
        </w:rPr>
      </w:pPr>
    </w:p>
    <w:p w14:paraId="3D2B48D0" w14:textId="77777777" w:rsidR="007D5614" w:rsidRDefault="007D5614">
      <w:pPr>
        <w:pStyle w:val="a3"/>
        <w:tabs>
          <w:tab w:val="left" w:pos="6336"/>
          <w:tab w:val="left" w:pos="9619"/>
        </w:tabs>
        <w:kinsoku w:val="0"/>
        <w:overflowPunct w:val="0"/>
        <w:ind w:left="513"/>
        <w:rPr>
          <w:rFonts w:ascii="Times New Roman" w:cs="Times New Roman"/>
          <w:b w:val="0"/>
          <w:bCs w:val="0"/>
          <w:sz w:val="21"/>
          <w:szCs w:val="21"/>
        </w:rPr>
      </w:pPr>
      <w:r>
        <w:rPr>
          <w:rFonts w:hint="eastAsia"/>
          <w:sz w:val="27"/>
          <w:szCs w:val="27"/>
        </w:rPr>
        <w:t>担当ドナーリス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3"/>
          <w:sz w:val="21"/>
          <w:szCs w:val="21"/>
        </w:rPr>
        <w:t xml:space="preserve"> </w:t>
      </w:r>
      <w:r>
        <w:rPr>
          <w:rFonts w:ascii="Times New Roman" w:cs="Times New Roman"/>
          <w:b w:val="0"/>
          <w:bCs w:val="0"/>
          <w:sz w:val="21"/>
          <w:szCs w:val="21"/>
          <w:u w:val="single"/>
        </w:rPr>
        <w:tab/>
      </w:r>
    </w:p>
    <w:p w14:paraId="40952FA6" w14:textId="77777777" w:rsidR="007D5614" w:rsidRDefault="007D5614">
      <w:pPr>
        <w:pStyle w:val="a3"/>
        <w:kinsoku w:val="0"/>
        <w:overflowPunct w:val="0"/>
        <w:spacing w:before="7"/>
        <w:rPr>
          <w:rFonts w:ascii="Times New Roman" w:eastAsiaTheme="minorEastAsia" w:cs="Times New Roman"/>
          <w:b w:val="0"/>
          <w:bCs w:val="0"/>
          <w:sz w:val="13"/>
          <w:szCs w:val="13"/>
        </w:rPr>
      </w:pPr>
    </w:p>
    <w:p w14:paraId="3651D636" w14:textId="77777777" w:rsidR="007D5614" w:rsidRDefault="007D5614">
      <w:pPr>
        <w:pStyle w:val="a5"/>
        <w:numPr>
          <w:ilvl w:val="0"/>
          <w:numId w:val="3"/>
        </w:numPr>
        <w:tabs>
          <w:tab w:val="left" w:pos="933"/>
        </w:tabs>
        <w:kinsoku w:val="0"/>
        <w:overflowPunct w:val="0"/>
        <w:spacing w:before="78"/>
        <w:ind w:left="933" w:hanging="210"/>
        <w:rPr>
          <w:b/>
          <w:bCs/>
          <w:spacing w:val="-3"/>
          <w:w w:val="105"/>
          <w:sz w:val="20"/>
          <w:szCs w:val="20"/>
        </w:rPr>
      </w:pPr>
      <w:r>
        <w:rPr>
          <w:rFonts w:hint="eastAsia"/>
          <w:b/>
          <w:bCs/>
          <w:spacing w:val="-2"/>
          <w:w w:val="105"/>
          <w:sz w:val="20"/>
          <w:szCs w:val="20"/>
        </w:rPr>
        <w:t>全過程に介入している血縁ドナー</w:t>
      </w:r>
      <w:r>
        <w:rPr>
          <w:b/>
          <w:bCs/>
          <w:spacing w:val="-2"/>
          <w:w w:val="105"/>
          <w:sz w:val="20"/>
          <w:szCs w:val="20"/>
        </w:rPr>
        <w:t xml:space="preserve">15 </w:t>
      </w:r>
      <w:r>
        <w:rPr>
          <w:rFonts w:hint="eastAsia"/>
          <w:b/>
          <w:bCs/>
          <w:spacing w:val="-2"/>
          <w:w w:val="105"/>
          <w:sz w:val="20"/>
          <w:szCs w:val="20"/>
        </w:rPr>
        <w:t>件以上を含めて、ドナー事例</w:t>
      </w:r>
      <w:r>
        <w:rPr>
          <w:b/>
          <w:bCs/>
          <w:spacing w:val="-2"/>
          <w:w w:val="105"/>
          <w:sz w:val="20"/>
          <w:szCs w:val="20"/>
        </w:rPr>
        <w:t xml:space="preserve"> 30</w:t>
      </w:r>
      <w:r>
        <w:rPr>
          <w:b/>
          <w:bCs/>
          <w:spacing w:val="-3"/>
          <w:w w:val="105"/>
          <w:sz w:val="20"/>
          <w:szCs w:val="20"/>
        </w:rPr>
        <w:t xml:space="preserve"> </w:t>
      </w:r>
      <w:r>
        <w:rPr>
          <w:rFonts w:hint="eastAsia"/>
          <w:b/>
          <w:bCs/>
          <w:spacing w:val="-3"/>
          <w:w w:val="105"/>
          <w:sz w:val="20"/>
          <w:szCs w:val="20"/>
        </w:rPr>
        <w:t>件を記載してください。</w:t>
      </w:r>
    </w:p>
    <w:p w14:paraId="7C93A676" w14:textId="77777777" w:rsidR="007D5614" w:rsidRDefault="007D5614">
      <w:pPr>
        <w:pStyle w:val="a5"/>
        <w:numPr>
          <w:ilvl w:val="0"/>
          <w:numId w:val="3"/>
        </w:numPr>
        <w:tabs>
          <w:tab w:val="left" w:pos="934"/>
        </w:tabs>
        <w:kinsoku w:val="0"/>
        <w:overflowPunct w:val="0"/>
        <w:spacing w:before="109"/>
        <w:ind w:left="934"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3250DF">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4765FCB2" w14:textId="77777777" w:rsidR="007D5614" w:rsidRDefault="007D5614">
      <w:pPr>
        <w:pStyle w:val="a3"/>
        <w:kinsoku w:val="0"/>
        <w:overflowPunct w:val="0"/>
        <w:spacing w:before="61" w:line="302" w:lineRule="auto"/>
        <w:ind w:left="923" w:right="795" w:hanging="19"/>
        <w:rPr>
          <w:spacing w:val="-2"/>
          <w:w w:val="105"/>
        </w:rPr>
      </w:pPr>
      <w:r>
        <w:rPr>
          <w:rFonts w:hint="eastAsia"/>
          <w:spacing w:val="-2"/>
          <w:w w:val="105"/>
        </w:rPr>
        <w:t>血縁ドナーの場合：</w:t>
      </w:r>
      <w:r>
        <w:rPr>
          <w:spacing w:val="-2"/>
          <w:w w:val="105"/>
        </w:rPr>
        <w:t xml:space="preserve">HLA </w:t>
      </w:r>
      <w:r>
        <w:rPr>
          <w:rFonts w:hint="eastAsia"/>
          <w:spacing w:val="-2"/>
          <w:w w:val="105"/>
        </w:rPr>
        <w:t>検査前の提供に関する医学的説明を含む意思確認の段階から、採取前健康診断、採取の準備、幹細胞採取、採取後健康診断（他施設での実施も含む）に至るまで。</w:t>
      </w:r>
    </w:p>
    <w:p w14:paraId="2E9C0E02" w14:textId="77777777" w:rsidR="007D5614" w:rsidRDefault="007D5614">
      <w:pPr>
        <w:pStyle w:val="a3"/>
        <w:kinsoku w:val="0"/>
        <w:overflowPunct w:val="0"/>
        <w:spacing w:line="254" w:lineRule="exact"/>
        <w:ind w:left="933"/>
        <w:rPr>
          <w:spacing w:val="-3"/>
          <w:w w:val="105"/>
        </w:rPr>
      </w:pPr>
      <w:r>
        <w:rPr>
          <w:rFonts w:hint="eastAsia"/>
          <w:spacing w:val="-2"/>
          <w:w w:val="105"/>
        </w:rPr>
        <w:t>非血縁ドナーの場合</w:t>
      </w:r>
      <w:r>
        <w:rPr>
          <w:spacing w:val="-2"/>
          <w:w w:val="105"/>
        </w:rPr>
        <w:t>:</w:t>
      </w:r>
      <w:r>
        <w:rPr>
          <w:spacing w:val="55"/>
          <w:w w:val="150"/>
        </w:rPr>
        <w:t xml:space="preserve"> </w:t>
      </w:r>
      <w:r>
        <w:rPr>
          <w:rFonts w:hint="eastAsia"/>
          <w:spacing w:val="-3"/>
          <w:w w:val="105"/>
        </w:rPr>
        <w:t>採取前健康診断から介入し、幹細胞の提供、採取後健康診断に至るまで。</w:t>
      </w:r>
    </w:p>
    <w:p w14:paraId="33D2384C" w14:textId="0D834C39" w:rsidR="007D5614" w:rsidRDefault="007D5614">
      <w:pPr>
        <w:pStyle w:val="a5"/>
        <w:numPr>
          <w:ilvl w:val="0"/>
          <w:numId w:val="3"/>
        </w:numPr>
        <w:tabs>
          <w:tab w:val="left" w:pos="934"/>
        </w:tabs>
        <w:kinsoku w:val="0"/>
        <w:overflowPunct w:val="0"/>
        <w:spacing w:before="60"/>
        <w:ind w:left="934" w:hanging="210"/>
        <w:rPr>
          <w:b/>
          <w:bCs/>
          <w:color w:val="FF0000"/>
          <w:spacing w:val="-4"/>
          <w:w w:val="105"/>
          <w:sz w:val="20"/>
          <w:szCs w:val="20"/>
        </w:rPr>
      </w:pPr>
      <w:r>
        <w:rPr>
          <w:rFonts w:hint="eastAsia"/>
          <w:b/>
          <w:bCs/>
          <w:spacing w:val="-2"/>
          <w:w w:val="105"/>
          <w:sz w:val="20"/>
          <w:szCs w:val="20"/>
        </w:rPr>
        <w:t>規定数以上の記入は不要です。</w:t>
      </w:r>
      <w:r>
        <w:rPr>
          <w:rFonts w:hint="eastAsia"/>
          <w:b/>
          <w:bCs/>
          <w:color w:val="FF0000"/>
          <w:spacing w:val="-2"/>
          <w:w w:val="105"/>
          <w:sz w:val="20"/>
          <w:szCs w:val="20"/>
        </w:rPr>
        <w:t>なお、今年度の申請受付開始日（</w:t>
      </w:r>
      <w:r w:rsidR="00953CE3">
        <w:rPr>
          <w:b/>
          <w:bCs/>
          <w:color w:val="FF0000"/>
          <w:spacing w:val="-2"/>
          <w:w w:val="105"/>
          <w:sz w:val="20"/>
          <w:szCs w:val="20"/>
        </w:rPr>
        <w:t>2026年</w:t>
      </w:r>
      <w:r>
        <w:rPr>
          <w:b/>
          <w:bCs/>
          <w:color w:val="FF0000"/>
          <w:spacing w:val="-3"/>
          <w:w w:val="105"/>
          <w:sz w:val="20"/>
          <w:szCs w:val="20"/>
        </w:rPr>
        <w:t xml:space="preserve"> </w:t>
      </w:r>
      <w:r w:rsidR="00953CE3">
        <w:rPr>
          <w:b/>
          <w:bCs/>
          <w:color w:val="FF0000"/>
          <w:spacing w:val="-2"/>
          <w:w w:val="105"/>
          <w:sz w:val="20"/>
          <w:szCs w:val="20"/>
        </w:rPr>
        <w:t>9月15日</w:t>
      </w:r>
      <w:r>
        <w:rPr>
          <w:rFonts w:hint="eastAsia"/>
          <w:b/>
          <w:bCs/>
          <w:color w:val="FF0000"/>
          <w:spacing w:val="-2"/>
          <w:w w:val="105"/>
          <w:sz w:val="20"/>
          <w:szCs w:val="20"/>
        </w:rPr>
        <w:t>）</w:t>
      </w:r>
      <w:r>
        <w:rPr>
          <w:rFonts w:hint="eastAsia"/>
          <w:b/>
          <w:bCs/>
          <w:color w:val="FF0000"/>
          <w:spacing w:val="-4"/>
          <w:w w:val="105"/>
          <w:sz w:val="20"/>
          <w:szCs w:val="20"/>
        </w:rPr>
        <w:t>以降に移植予定</w:t>
      </w:r>
    </w:p>
    <w:p w14:paraId="22C67FB9" w14:textId="77777777" w:rsidR="007D5614" w:rsidRDefault="007D5614">
      <w:pPr>
        <w:pStyle w:val="a3"/>
        <w:kinsoku w:val="0"/>
        <w:overflowPunct w:val="0"/>
        <w:spacing w:before="104"/>
        <w:ind w:left="864"/>
        <w:rPr>
          <w:color w:val="FF0000"/>
          <w:spacing w:val="-3"/>
          <w:w w:val="105"/>
        </w:rPr>
      </w:pPr>
      <w:r>
        <w:rPr>
          <w:rFonts w:hint="eastAsia"/>
          <w:color w:val="FF0000"/>
          <w:spacing w:val="-2"/>
          <w:w w:val="105"/>
        </w:rPr>
        <w:t>（未来日）</w:t>
      </w:r>
      <w:r>
        <w:rPr>
          <w:rFonts w:hint="eastAsia"/>
          <w:color w:val="FF0000"/>
          <w:spacing w:val="-3"/>
          <w:w w:val="105"/>
        </w:rPr>
        <w:t>の事例は記載できません。</w:t>
      </w:r>
    </w:p>
    <w:p w14:paraId="341E93F4" w14:textId="77777777" w:rsidR="007D5614" w:rsidRDefault="007D5614">
      <w:pPr>
        <w:pStyle w:val="a3"/>
        <w:kinsoku w:val="0"/>
        <w:overflowPunct w:val="0"/>
      </w:pPr>
    </w:p>
    <w:p w14:paraId="141ED6E1" w14:textId="77777777" w:rsidR="007D5614" w:rsidRDefault="007D5614">
      <w:pPr>
        <w:pStyle w:val="a3"/>
        <w:kinsoku w:val="0"/>
        <w:overflowPunct w:val="0"/>
        <w:spacing w:before="2"/>
        <w:rPr>
          <w:sz w:val="16"/>
          <w:szCs w:val="16"/>
        </w:rPr>
      </w:pPr>
    </w:p>
    <w:p w14:paraId="7E26240A" w14:textId="77777777" w:rsidR="007D5614" w:rsidRDefault="007D5614">
      <w:pPr>
        <w:pStyle w:val="a3"/>
        <w:tabs>
          <w:tab w:val="left" w:pos="1250"/>
        </w:tabs>
        <w:kinsoku w:val="0"/>
        <w:overflowPunct w:val="0"/>
        <w:ind w:left="723"/>
        <w:rPr>
          <w:spacing w:val="-1"/>
        </w:rPr>
      </w:pPr>
      <w:r>
        <w:rPr>
          <w:rFonts w:hint="eastAsia"/>
          <w:spacing w:val="-5"/>
        </w:rPr>
        <w:t>＊</w:t>
      </w:r>
      <w:r>
        <w:rPr>
          <w:spacing w:val="-5"/>
        </w:rPr>
        <w:t>1</w:t>
      </w:r>
      <w:r>
        <w:tab/>
      </w:r>
      <w:r>
        <w:rPr>
          <w:rFonts w:hint="eastAsia"/>
          <w:spacing w:val="-1"/>
        </w:rPr>
        <w:t>全過程介入事例には、○印をつけてください。</w:t>
      </w:r>
    </w:p>
    <w:p w14:paraId="18419D94" w14:textId="77777777" w:rsidR="007D5614" w:rsidRDefault="007D5614">
      <w:pPr>
        <w:pStyle w:val="a3"/>
        <w:tabs>
          <w:tab w:val="left" w:pos="1250"/>
        </w:tabs>
        <w:kinsoku w:val="0"/>
        <w:overflowPunct w:val="0"/>
        <w:spacing w:before="104"/>
        <w:ind w:left="723"/>
        <w:rPr>
          <w:spacing w:val="-4"/>
          <w:w w:val="105"/>
          <w:lang w:eastAsia="zh-TW"/>
        </w:rPr>
      </w:pPr>
      <w:r>
        <w:rPr>
          <w:rFonts w:hint="eastAsia"/>
          <w:spacing w:val="-5"/>
          <w:w w:val="105"/>
          <w:lang w:eastAsia="zh-TW"/>
        </w:rPr>
        <w:t>＊</w:t>
      </w:r>
      <w:r>
        <w:rPr>
          <w:spacing w:val="-5"/>
          <w:w w:val="105"/>
          <w:lang w:eastAsia="zh-TW"/>
        </w:rPr>
        <w:t>2</w:t>
      </w:r>
      <w:r>
        <w:rPr>
          <w:lang w:eastAsia="zh-TW"/>
        </w:rPr>
        <w:tab/>
      </w:r>
      <w:r>
        <w:rPr>
          <w:spacing w:val="-2"/>
          <w:w w:val="105"/>
          <w:lang w:eastAsia="zh-TW"/>
        </w:rPr>
        <w:t>BM</w:t>
      </w:r>
      <w:r>
        <w:rPr>
          <w:w w:val="105"/>
          <w:lang w:eastAsia="zh-TW"/>
        </w:rPr>
        <w:t>=</w:t>
      </w:r>
      <w:r>
        <w:rPr>
          <w:rFonts w:hint="eastAsia"/>
          <w:w w:val="105"/>
          <w:lang w:eastAsia="zh-TW"/>
        </w:rPr>
        <w:t>骨髄</w:t>
      </w:r>
      <w:r>
        <w:rPr>
          <w:w w:val="105"/>
          <w:lang w:eastAsia="zh-TW"/>
        </w:rPr>
        <w:t xml:space="preserve">; </w:t>
      </w:r>
      <w:r>
        <w:rPr>
          <w:spacing w:val="-2"/>
          <w:w w:val="105"/>
          <w:lang w:eastAsia="zh-TW"/>
        </w:rPr>
        <w:t>PBSC</w:t>
      </w:r>
      <w:r>
        <w:rPr>
          <w:spacing w:val="-4"/>
          <w:w w:val="105"/>
          <w:lang w:eastAsia="zh-TW"/>
        </w:rPr>
        <w:t>=</w:t>
      </w:r>
      <w:r>
        <w:rPr>
          <w:rFonts w:hint="eastAsia"/>
          <w:spacing w:val="-4"/>
          <w:w w:val="105"/>
          <w:lang w:eastAsia="zh-TW"/>
        </w:rPr>
        <w:t>末梢血幹細胞</w:t>
      </w:r>
    </w:p>
    <w:p w14:paraId="2846F9AE" w14:textId="77777777" w:rsidR="007D5614" w:rsidRDefault="007D5614">
      <w:pPr>
        <w:pStyle w:val="a3"/>
        <w:tabs>
          <w:tab w:val="left" w:pos="1250"/>
        </w:tabs>
        <w:kinsoku w:val="0"/>
        <w:overflowPunct w:val="0"/>
        <w:spacing w:before="104" w:line="336" w:lineRule="auto"/>
        <w:ind w:left="1250" w:right="665" w:hanging="527"/>
        <w:rPr>
          <w:spacing w:val="-2"/>
          <w:w w:val="105"/>
        </w:rPr>
      </w:pPr>
      <w:r>
        <w:rPr>
          <w:rFonts w:hint="eastAsia"/>
          <w:spacing w:val="-6"/>
          <w:w w:val="105"/>
        </w:rPr>
        <w:t>＊</w:t>
      </w:r>
      <w:r>
        <w:rPr>
          <w:spacing w:val="-6"/>
          <w:w w:val="105"/>
        </w:rPr>
        <w:t>3</w:t>
      </w:r>
      <w:r>
        <w:tab/>
      </w:r>
      <w:r>
        <w:rPr>
          <w:rFonts w:hint="eastAsia"/>
          <w:spacing w:val="-6"/>
          <w:w w:val="105"/>
        </w:rPr>
        <w:t>認定</w:t>
      </w:r>
      <w:r>
        <w:rPr>
          <w:spacing w:val="-6"/>
          <w:w w:val="105"/>
        </w:rPr>
        <w:t xml:space="preserve"> </w:t>
      </w:r>
      <w:r>
        <w:rPr>
          <w:w w:val="105"/>
        </w:rPr>
        <w:t>HCTC</w:t>
      </w:r>
      <w:r>
        <w:rPr>
          <w:spacing w:val="-4"/>
          <w:w w:val="105"/>
        </w:rPr>
        <w:t xml:space="preserve"> </w:t>
      </w:r>
      <w:r>
        <w:rPr>
          <w:rFonts w:hint="eastAsia"/>
          <w:spacing w:val="-4"/>
          <w:w w:val="105"/>
        </w:rPr>
        <w:t>として介入したドナー事例を採取年月日の早いものから最近のものの順番で記入してくだ</w:t>
      </w:r>
      <w:r>
        <w:rPr>
          <w:rFonts w:hint="eastAsia"/>
          <w:spacing w:val="-2"/>
          <w:w w:val="105"/>
        </w:rPr>
        <w:t>さい。できるだけ申請時から近い時期に経験した事例を選択してください。</w:t>
      </w:r>
    </w:p>
    <w:p w14:paraId="45E5438E" w14:textId="77777777" w:rsidR="007D5614" w:rsidRDefault="007D5614">
      <w:pPr>
        <w:pStyle w:val="a3"/>
        <w:tabs>
          <w:tab w:val="left" w:pos="1251"/>
        </w:tabs>
        <w:kinsoku w:val="0"/>
        <w:overflowPunct w:val="0"/>
        <w:spacing w:before="2"/>
        <w:ind w:left="724"/>
        <w:rPr>
          <w:spacing w:val="-1"/>
          <w:w w:val="105"/>
        </w:rPr>
      </w:pPr>
      <w:r>
        <w:rPr>
          <w:rFonts w:hint="eastAsia"/>
          <w:spacing w:val="-5"/>
          <w:w w:val="105"/>
        </w:rPr>
        <w:t>＊</w:t>
      </w:r>
      <w:r>
        <w:rPr>
          <w:spacing w:val="-5"/>
          <w:w w:val="105"/>
        </w:rPr>
        <w:t>4</w:t>
      </w:r>
      <w:r>
        <w:tab/>
      </w:r>
      <w:r>
        <w:rPr>
          <w:rFonts w:hint="eastAsia"/>
          <w:spacing w:val="-2"/>
          <w:w w:val="105"/>
        </w:rPr>
        <w:t>提供に至った血縁ドナーはドナー登録番号、非血縁ドナーは骨髄バンクドナー</w:t>
      </w:r>
      <w:r>
        <w:rPr>
          <w:spacing w:val="-2"/>
          <w:w w:val="105"/>
        </w:rPr>
        <w:t>ID</w:t>
      </w:r>
      <w:r>
        <w:rPr>
          <w:spacing w:val="-1"/>
          <w:w w:val="105"/>
        </w:rPr>
        <w:t xml:space="preserve"> </w:t>
      </w:r>
      <w:r>
        <w:rPr>
          <w:rFonts w:hint="eastAsia"/>
          <w:spacing w:val="-1"/>
          <w:w w:val="105"/>
        </w:rPr>
        <w:t>を記入してください。</w:t>
      </w:r>
    </w:p>
    <w:p w14:paraId="075D7309" w14:textId="77777777" w:rsidR="007D5614" w:rsidRDefault="007D5614">
      <w:pPr>
        <w:pStyle w:val="a3"/>
        <w:tabs>
          <w:tab w:val="left" w:pos="1250"/>
        </w:tabs>
        <w:kinsoku w:val="0"/>
        <w:overflowPunct w:val="0"/>
        <w:spacing w:before="104" w:line="336" w:lineRule="auto"/>
        <w:ind w:left="1145" w:right="666" w:hanging="422"/>
        <w:rPr>
          <w:spacing w:val="-2"/>
          <w:w w:val="105"/>
        </w:rPr>
      </w:pPr>
      <w:r>
        <w:rPr>
          <w:rFonts w:hint="eastAsia"/>
          <w:spacing w:val="-6"/>
          <w:w w:val="105"/>
        </w:rPr>
        <w:t>＊</w:t>
      </w:r>
      <w:r>
        <w:rPr>
          <w:spacing w:val="-6"/>
          <w:w w:val="105"/>
        </w:rPr>
        <w:t>5</w:t>
      </w:r>
      <w:r>
        <w:tab/>
      </w:r>
      <w:r>
        <w:tab/>
      </w:r>
      <w:r>
        <w:rPr>
          <w:rFonts w:hint="eastAsia"/>
          <w:w w:val="105"/>
        </w:rPr>
        <w:t>介入開始時期は、</w:t>
      </w:r>
      <w:r>
        <w:rPr>
          <w:w w:val="105"/>
          <w:u w:val="double"/>
        </w:rPr>
        <w:t>HLA</w:t>
      </w:r>
      <w:r>
        <w:rPr>
          <w:spacing w:val="-4"/>
          <w:w w:val="105"/>
          <w:u w:val="double"/>
        </w:rPr>
        <w:t xml:space="preserve"> </w:t>
      </w:r>
      <w:r>
        <w:rPr>
          <w:rFonts w:hint="eastAsia"/>
          <w:spacing w:val="-4"/>
          <w:w w:val="105"/>
          <w:u w:val="double"/>
        </w:rPr>
        <w:t>検査前、採取前健診時、その他のいずれか</w:t>
      </w:r>
      <w:r>
        <w:rPr>
          <w:rFonts w:hint="eastAsia"/>
          <w:w w:val="105"/>
        </w:rPr>
        <w:t>で記入してください（「その他」の場</w:t>
      </w:r>
      <w:r>
        <w:rPr>
          <w:rFonts w:hint="eastAsia"/>
          <w:spacing w:val="-2"/>
          <w:w w:val="105"/>
        </w:rPr>
        <w:t>合、支援報告書に具体的な時期を報告してください）。</w:t>
      </w:r>
    </w:p>
    <w:p w14:paraId="2712C895" w14:textId="77777777" w:rsidR="007D5614" w:rsidRDefault="007D5614">
      <w:pPr>
        <w:pStyle w:val="a3"/>
        <w:kinsoku w:val="0"/>
        <w:overflowPunct w:val="0"/>
      </w:pPr>
    </w:p>
    <w:p w14:paraId="16A5CB55" w14:textId="77777777" w:rsidR="007D5614" w:rsidRDefault="007D5614">
      <w:pPr>
        <w:pStyle w:val="a3"/>
        <w:kinsoku w:val="0"/>
        <w:overflowPunct w:val="0"/>
      </w:pPr>
    </w:p>
    <w:p w14:paraId="71762F21" w14:textId="77777777" w:rsidR="007D5614" w:rsidRDefault="007D5614">
      <w:pPr>
        <w:pStyle w:val="a3"/>
        <w:kinsoku w:val="0"/>
        <w:overflowPunct w:val="0"/>
        <w:spacing w:before="5"/>
        <w:rPr>
          <w:sz w:val="12"/>
          <w:szCs w:val="12"/>
        </w:rPr>
      </w:pPr>
    </w:p>
    <w:tbl>
      <w:tblPr>
        <w:tblW w:w="0" w:type="auto"/>
        <w:tblInd w:w="524" w:type="dxa"/>
        <w:tblLayout w:type="fixed"/>
        <w:tblCellMar>
          <w:left w:w="0" w:type="dxa"/>
          <w:right w:w="0" w:type="dxa"/>
        </w:tblCellMar>
        <w:tblLook w:val="0000" w:firstRow="0" w:lastRow="0" w:firstColumn="0" w:lastColumn="0" w:noHBand="0" w:noVBand="0"/>
      </w:tblPr>
      <w:tblGrid>
        <w:gridCol w:w="667"/>
        <w:gridCol w:w="888"/>
        <w:gridCol w:w="850"/>
        <w:gridCol w:w="850"/>
        <w:gridCol w:w="1421"/>
        <w:gridCol w:w="1272"/>
        <w:gridCol w:w="994"/>
        <w:gridCol w:w="1421"/>
        <w:gridCol w:w="1555"/>
      </w:tblGrid>
      <w:tr w:rsidR="007D5614" w14:paraId="74C26323" w14:textId="77777777">
        <w:trPr>
          <w:trHeight w:val="719"/>
        </w:trPr>
        <w:tc>
          <w:tcPr>
            <w:tcW w:w="667" w:type="dxa"/>
            <w:tcBorders>
              <w:top w:val="single" w:sz="4" w:space="0" w:color="000000"/>
              <w:left w:val="single" w:sz="4" w:space="0" w:color="000000"/>
              <w:bottom w:val="single" w:sz="4" w:space="0" w:color="000000"/>
              <w:right w:val="single" w:sz="4" w:space="0" w:color="000000"/>
            </w:tcBorders>
          </w:tcPr>
          <w:p w14:paraId="5DFAE81E" w14:textId="77777777" w:rsidR="007D5614" w:rsidRDefault="007D5614">
            <w:pPr>
              <w:pStyle w:val="TableParagraph"/>
              <w:kinsoku w:val="0"/>
              <w:overflowPunct w:val="0"/>
              <w:spacing w:before="61"/>
              <w:ind w:left="13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w:t>
            </w:r>
          </w:p>
          <w:p w14:paraId="7DA7ACB9" w14:textId="77777777" w:rsidR="007D5614" w:rsidRDefault="007D5614">
            <w:pPr>
              <w:pStyle w:val="TableParagraph"/>
              <w:kinsoku w:val="0"/>
              <w:overflowPunct w:val="0"/>
              <w:spacing w:before="116"/>
              <w:ind w:left="13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番号</w:t>
            </w:r>
          </w:p>
        </w:tc>
        <w:tc>
          <w:tcPr>
            <w:tcW w:w="888" w:type="dxa"/>
            <w:tcBorders>
              <w:top w:val="single" w:sz="4" w:space="0" w:color="000000"/>
              <w:left w:val="single" w:sz="4" w:space="0" w:color="000000"/>
              <w:bottom w:val="single" w:sz="4" w:space="0" w:color="000000"/>
              <w:right w:val="single" w:sz="4" w:space="0" w:color="000000"/>
            </w:tcBorders>
          </w:tcPr>
          <w:p w14:paraId="249A2FA4" w14:textId="77777777" w:rsidR="007D5614" w:rsidRDefault="007D5614">
            <w:pPr>
              <w:pStyle w:val="TableParagraph"/>
              <w:kinsoku w:val="0"/>
              <w:overflowPunct w:val="0"/>
              <w:spacing w:before="61"/>
              <w:ind w:left="11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4A2278ED" w14:textId="77777777" w:rsidR="007D5614" w:rsidRDefault="007D5614">
            <w:pPr>
              <w:pStyle w:val="TableParagraph"/>
              <w:kinsoku w:val="0"/>
              <w:overflowPunct w:val="0"/>
              <w:spacing w:before="116"/>
              <w:ind w:left="11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2785E77A" w14:textId="77777777" w:rsidR="007D5614" w:rsidRDefault="007D5614">
            <w:pPr>
              <w:pStyle w:val="TableParagraph"/>
              <w:kinsoku w:val="0"/>
              <w:overflowPunct w:val="0"/>
              <w:spacing w:before="61"/>
              <w:ind w:left="11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ドナー</w:t>
            </w:r>
          </w:p>
          <w:p w14:paraId="570E02D1" w14:textId="77777777" w:rsidR="007D5614" w:rsidRDefault="007D5614">
            <w:pPr>
              <w:pStyle w:val="TableParagraph"/>
              <w:kinsoku w:val="0"/>
              <w:overflowPunct w:val="0"/>
              <w:spacing w:before="116"/>
              <w:ind w:left="11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年齢</w:t>
            </w:r>
          </w:p>
        </w:tc>
        <w:tc>
          <w:tcPr>
            <w:tcW w:w="850" w:type="dxa"/>
            <w:tcBorders>
              <w:top w:val="single" w:sz="4" w:space="0" w:color="000000"/>
              <w:left w:val="single" w:sz="4" w:space="0" w:color="000000"/>
              <w:bottom w:val="single" w:sz="4" w:space="0" w:color="000000"/>
              <w:right w:val="single" w:sz="4" w:space="0" w:color="000000"/>
            </w:tcBorders>
          </w:tcPr>
          <w:p w14:paraId="4F8F016A" w14:textId="77777777" w:rsidR="007D5614" w:rsidRDefault="007D5614">
            <w:pPr>
              <w:pStyle w:val="TableParagraph"/>
              <w:kinsoku w:val="0"/>
              <w:overflowPunct w:val="0"/>
              <w:spacing w:before="61"/>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ドナー</w:t>
            </w:r>
          </w:p>
          <w:p w14:paraId="3C361227" w14:textId="77777777" w:rsidR="007D5614" w:rsidRDefault="007D5614">
            <w:pPr>
              <w:pStyle w:val="TableParagraph"/>
              <w:kinsoku w:val="0"/>
              <w:overflowPunct w:val="0"/>
              <w:spacing w:before="116"/>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性別</w:t>
            </w:r>
          </w:p>
        </w:tc>
        <w:tc>
          <w:tcPr>
            <w:tcW w:w="1421" w:type="dxa"/>
            <w:tcBorders>
              <w:top w:val="single" w:sz="4" w:space="0" w:color="000000"/>
              <w:left w:val="single" w:sz="4" w:space="0" w:color="000000"/>
              <w:bottom w:val="single" w:sz="4" w:space="0" w:color="000000"/>
              <w:right w:val="single" w:sz="4" w:space="0" w:color="000000"/>
            </w:tcBorders>
          </w:tcPr>
          <w:p w14:paraId="0163496C" w14:textId="77777777" w:rsidR="007D5614" w:rsidRDefault="007D5614">
            <w:pPr>
              <w:pStyle w:val="TableParagraph"/>
              <w:kinsoku w:val="0"/>
              <w:overflowPunct w:val="0"/>
              <w:spacing w:before="61"/>
              <w:ind w:left="138" w:right="12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採取方法</w:t>
            </w:r>
          </w:p>
          <w:p w14:paraId="5904733F" w14:textId="77777777" w:rsidR="007D5614" w:rsidRDefault="007D5614">
            <w:pPr>
              <w:pStyle w:val="TableParagraph"/>
              <w:kinsoku w:val="0"/>
              <w:overflowPunct w:val="0"/>
              <w:spacing w:before="117"/>
              <w:ind w:left="138" w:right="129"/>
              <w:jc w:val="center"/>
              <w:rPr>
                <w:rFonts w:ascii="ＭＳ Ｐゴシック" w:eastAsia="ＭＳ Ｐゴシック" w:cs="ＭＳ Ｐゴシック"/>
                <w:b/>
                <w:bCs/>
                <w:spacing w:val="-2"/>
                <w:sz w:val="18"/>
                <w:szCs w:val="18"/>
              </w:rPr>
            </w:pPr>
            <w:r>
              <w:rPr>
                <w:rFonts w:ascii="ＭＳ Ｐゴシック" w:eastAsia="ＭＳ Ｐゴシック" w:cs="ＭＳ Ｐゴシック"/>
                <w:b/>
                <w:bCs/>
                <w:spacing w:val="-2"/>
                <w:sz w:val="18"/>
                <w:szCs w:val="18"/>
              </w:rPr>
              <w:t>BM</w:t>
            </w:r>
            <w:r>
              <w:rPr>
                <w:rFonts w:ascii="ＭＳ Ｐゴシック" w:eastAsia="ＭＳ Ｐゴシック" w:cs="ＭＳ Ｐゴシック" w:hint="eastAsia"/>
                <w:b/>
                <w:bCs/>
                <w:spacing w:val="-2"/>
                <w:sz w:val="18"/>
                <w:szCs w:val="18"/>
              </w:rPr>
              <w:t>・</w:t>
            </w:r>
            <w:r>
              <w:rPr>
                <w:rFonts w:ascii="ＭＳ Ｐゴシック" w:eastAsia="ＭＳ Ｐゴシック" w:cs="ＭＳ Ｐゴシック"/>
                <w:b/>
                <w:bCs/>
                <w:spacing w:val="-2"/>
                <w:sz w:val="18"/>
                <w:szCs w:val="18"/>
              </w:rPr>
              <w:t>PBSC(*2</w:t>
            </w:r>
            <w:r>
              <w:rPr>
                <w:rFonts w:ascii="ＭＳ Ｐゴシック" w:eastAsia="ＭＳ Ｐゴシック" w:cs="ＭＳ Ｐゴシック" w:hint="eastAsia"/>
                <w:b/>
                <w:bCs/>
                <w:spacing w:val="-2"/>
                <w:sz w:val="18"/>
                <w:szCs w:val="18"/>
              </w:rPr>
              <w:t>）</w:t>
            </w:r>
          </w:p>
        </w:tc>
        <w:tc>
          <w:tcPr>
            <w:tcW w:w="1272" w:type="dxa"/>
            <w:tcBorders>
              <w:top w:val="single" w:sz="4" w:space="0" w:color="000000"/>
              <w:left w:val="single" w:sz="4" w:space="0" w:color="000000"/>
              <w:bottom w:val="single" w:sz="4" w:space="0" w:color="000000"/>
              <w:right w:val="single" w:sz="4" w:space="0" w:color="000000"/>
            </w:tcBorders>
          </w:tcPr>
          <w:p w14:paraId="1AC62EE0" w14:textId="77777777" w:rsidR="007D5614" w:rsidRDefault="007D5614">
            <w:pPr>
              <w:pStyle w:val="TableParagraph"/>
              <w:kinsoku w:val="0"/>
              <w:overflowPunct w:val="0"/>
              <w:spacing w:before="61"/>
              <w:ind w:left="104"/>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採取年月日</w:t>
            </w:r>
          </w:p>
          <w:p w14:paraId="40011766" w14:textId="77777777" w:rsidR="007D5614" w:rsidRDefault="007D5614">
            <w:pPr>
              <w:pStyle w:val="TableParagraph"/>
              <w:kinsoku w:val="0"/>
              <w:overflowPunct w:val="0"/>
              <w:spacing w:before="116"/>
              <w:ind w:left="305"/>
              <w:rPr>
                <w:rFonts w:ascii="ＭＳ Ｐゴシック" w:eastAsia="ＭＳ Ｐゴシック" w:cs="ＭＳ Ｐゴシック"/>
                <w:b/>
                <w:bCs/>
                <w:spacing w:val="-4"/>
                <w:w w:val="105"/>
                <w:sz w:val="19"/>
                <w:szCs w:val="19"/>
              </w:rPr>
            </w:pPr>
            <w:r>
              <w:rPr>
                <w:rFonts w:ascii="ＭＳ Ｐゴシック" w:eastAsia="ＭＳ Ｐゴシック" w:cs="ＭＳ Ｐゴシック"/>
                <w:b/>
                <w:bCs/>
                <w:spacing w:val="-4"/>
                <w:w w:val="105"/>
                <w:sz w:val="19"/>
                <w:szCs w:val="19"/>
              </w:rPr>
              <w:t>(</w:t>
            </w: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3)</w:t>
            </w:r>
          </w:p>
        </w:tc>
        <w:tc>
          <w:tcPr>
            <w:tcW w:w="994" w:type="dxa"/>
            <w:tcBorders>
              <w:top w:val="single" w:sz="4" w:space="0" w:color="000000"/>
              <w:left w:val="single" w:sz="4" w:space="0" w:color="000000"/>
              <w:bottom w:val="single" w:sz="4" w:space="0" w:color="000000"/>
              <w:right w:val="single" w:sz="4" w:space="0" w:color="000000"/>
            </w:tcBorders>
          </w:tcPr>
          <w:p w14:paraId="04EB7D99" w14:textId="77777777" w:rsidR="007D5614" w:rsidRDefault="007D5614">
            <w:pPr>
              <w:pStyle w:val="TableParagraph"/>
              <w:kinsoku w:val="0"/>
              <w:overflowPunct w:val="0"/>
              <w:spacing w:before="61"/>
              <w:ind w:left="109"/>
              <w:rPr>
                <w:rFonts w:ascii="ＭＳ Ｐゴシック" w:eastAsia="ＭＳ Ｐゴシック" w:cs="ＭＳ Ｐゴシック"/>
                <w:b/>
                <w:bCs/>
                <w:spacing w:val="-5"/>
                <w:w w:val="105"/>
                <w:sz w:val="19"/>
                <w:szCs w:val="19"/>
              </w:rPr>
            </w:pPr>
            <w:r>
              <w:rPr>
                <w:rFonts w:ascii="ＭＳ Ｐゴシック" w:eastAsia="ＭＳ Ｐゴシック" w:cs="ＭＳ Ｐゴシック" w:hint="eastAsia"/>
                <w:b/>
                <w:bCs/>
                <w:spacing w:val="-5"/>
                <w:w w:val="105"/>
                <w:sz w:val="19"/>
                <w:szCs w:val="19"/>
              </w:rPr>
              <w:t>血縁・</w:t>
            </w:r>
          </w:p>
          <w:p w14:paraId="593E0C61" w14:textId="77777777" w:rsidR="007D5614" w:rsidRDefault="007D5614">
            <w:pPr>
              <w:pStyle w:val="TableParagraph"/>
              <w:kinsoku w:val="0"/>
              <w:overflowPunct w:val="0"/>
              <w:spacing w:before="116"/>
              <w:ind w:left="109"/>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非血縁</w:t>
            </w:r>
          </w:p>
        </w:tc>
        <w:tc>
          <w:tcPr>
            <w:tcW w:w="1421" w:type="dxa"/>
            <w:tcBorders>
              <w:top w:val="single" w:sz="4" w:space="0" w:color="000000"/>
              <w:left w:val="single" w:sz="4" w:space="0" w:color="000000"/>
              <w:bottom w:val="single" w:sz="4" w:space="0" w:color="000000"/>
              <w:right w:val="single" w:sz="4" w:space="0" w:color="000000"/>
            </w:tcBorders>
          </w:tcPr>
          <w:p w14:paraId="3C6DCF1D" w14:textId="77777777" w:rsidR="007D5614" w:rsidRDefault="007D5614">
            <w:pPr>
              <w:pStyle w:val="TableParagraph"/>
              <w:kinsoku w:val="0"/>
              <w:overflowPunct w:val="0"/>
              <w:spacing w:before="8"/>
              <w:rPr>
                <w:rFonts w:ascii="ＭＳ Ｐゴシック" w:eastAsia="ＭＳ Ｐゴシック" w:cs="ＭＳ Ｐゴシック"/>
                <w:b/>
                <w:bCs/>
                <w:sz w:val="18"/>
                <w:szCs w:val="18"/>
              </w:rPr>
            </w:pPr>
          </w:p>
          <w:p w14:paraId="5BAF5843" w14:textId="77777777" w:rsidR="007D5614" w:rsidRDefault="007D5614">
            <w:pPr>
              <w:pStyle w:val="TableParagraph"/>
              <w:kinsoku w:val="0"/>
              <w:overflowPunct w:val="0"/>
              <w:ind w:left="164"/>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Pr>
                <w:rFonts w:ascii="ＭＳ Ｐゴシック" w:eastAsia="ＭＳ Ｐゴシック" w:cs="ＭＳ Ｐゴシック"/>
                <w:b/>
                <w:bCs/>
                <w:spacing w:val="-4"/>
                <w:w w:val="105"/>
                <w:sz w:val="19"/>
                <w:szCs w:val="19"/>
              </w:rPr>
              <w:t xml:space="preserve"> (*4)</w:t>
            </w:r>
          </w:p>
        </w:tc>
        <w:tc>
          <w:tcPr>
            <w:tcW w:w="1555" w:type="dxa"/>
            <w:tcBorders>
              <w:top w:val="single" w:sz="4" w:space="0" w:color="000000"/>
              <w:left w:val="single" w:sz="4" w:space="0" w:color="000000"/>
              <w:bottom w:val="single" w:sz="4" w:space="0" w:color="000000"/>
              <w:right w:val="single" w:sz="4" w:space="0" w:color="000000"/>
            </w:tcBorders>
          </w:tcPr>
          <w:p w14:paraId="70D9DC2D" w14:textId="77777777" w:rsidR="007D5614" w:rsidRDefault="007D5614">
            <w:pPr>
              <w:pStyle w:val="TableParagraph"/>
              <w:kinsoku w:val="0"/>
              <w:overflowPunct w:val="0"/>
              <w:spacing w:before="61"/>
              <w:ind w:left="173"/>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介入開始時期</w:t>
            </w:r>
          </w:p>
          <w:p w14:paraId="70E0A261" w14:textId="77777777" w:rsidR="007D5614" w:rsidRDefault="007D5614">
            <w:pPr>
              <w:pStyle w:val="TableParagraph"/>
              <w:kinsoku w:val="0"/>
              <w:overflowPunct w:val="0"/>
              <w:spacing w:before="116"/>
              <w:ind w:left="706"/>
              <w:rPr>
                <w:rFonts w:ascii="ＭＳ Ｐゴシック" w:eastAsia="ＭＳ Ｐゴシック" w:cs="ＭＳ Ｐゴシック"/>
                <w:b/>
                <w:bCs/>
                <w:spacing w:val="-4"/>
                <w:w w:val="105"/>
                <w:sz w:val="19"/>
                <w:szCs w:val="19"/>
              </w:rPr>
            </w:pPr>
            <w:r>
              <w:rPr>
                <w:rFonts w:ascii="ＭＳ Ｐゴシック" w:eastAsia="ＭＳ Ｐゴシック" w:cs="ＭＳ Ｐゴシック"/>
                <w:b/>
                <w:bCs/>
                <w:spacing w:val="-4"/>
                <w:w w:val="105"/>
                <w:sz w:val="19"/>
                <w:szCs w:val="19"/>
              </w:rPr>
              <w:t>(*5)</w:t>
            </w:r>
          </w:p>
        </w:tc>
      </w:tr>
      <w:tr w:rsidR="007D5614" w14:paraId="3645A56F"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60623850"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1</w:t>
            </w:r>
          </w:p>
        </w:tc>
        <w:tc>
          <w:tcPr>
            <w:tcW w:w="888" w:type="dxa"/>
            <w:tcBorders>
              <w:top w:val="single" w:sz="4" w:space="0" w:color="000000"/>
              <w:left w:val="single" w:sz="4" w:space="0" w:color="000000"/>
              <w:bottom w:val="single" w:sz="4" w:space="0" w:color="000000"/>
              <w:right w:val="single" w:sz="4" w:space="0" w:color="000000"/>
            </w:tcBorders>
          </w:tcPr>
          <w:p w14:paraId="331745FB"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EE47DC3"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EB95192"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67B1C90"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C03A7F1"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534E840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62C7C61"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73AC5BAB" w14:textId="77777777" w:rsidR="007D5614" w:rsidRDefault="007D5614">
            <w:pPr>
              <w:pStyle w:val="TableParagraph"/>
              <w:kinsoku w:val="0"/>
              <w:overflowPunct w:val="0"/>
              <w:rPr>
                <w:rFonts w:ascii="Times New Roman" w:eastAsiaTheme="minorEastAsia" w:cs="Times New Roman"/>
                <w:sz w:val="20"/>
                <w:szCs w:val="20"/>
              </w:rPr>
            </w:pPr>
          </w:p>
        </w:tc>
      </w:tr>
      <w:tr w:rsidR="007D5614" w14:paraId="6A6C9ED8"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8E865F9"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2</w:t>
            </w:r>
          </w:p>
        </w:tc>
        <w:tc>
          <w:tcPr>
            <w:tcW w:w="888" w:type="dxa"/>
            <w:tcBorders>
              <w:top w:val="single" w:sz="4" w:space="0" w:color="000000"/>
              <w:left w:val="single" w:sz="4" w:space="0" w:color="000000"/>
              <w:bottom w:val="single" w:sz="4" w:space="0" w:color="000000"/>
              <w:right w:val="single" w:sz="4" w:space="0" w:color="000000"/>
            </w:tcBorders>
          </w:tcPr>
          <w:p w14:paraId="769CC25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6D88F5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D001A0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7F37082"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1300FB5"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BD75C7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003D0B3"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7D6A19CC"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79229E8"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6416A87F"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3</w:t>
            </w:r>
          </w:p>
        </w:tc>
        <w:tc>
          <w:tcPr>
            <w:tcW w:w="888" w:type="dxa"/>
            <w:tcBorders>
              <w:top w:val="single" w:sz="4" w:space="0" w:color="000000"/>
              <w:left w:val="single" w:sz="4" w:space="0" w:color="000000"/>
              <w:bottom w:val="single" w:sz="4" w:space="0" w:color="000000"/>
              <w:right w:val="single" w:sz="4" w:space="0" w:color="000000"/>
            </w:tcBorders>
          </w:tcPr>
          <w:p w14:paraId="544AFCC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BD06D0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5F3A6B8"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F4FC060"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4194136B"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68B9C2F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979686E"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1A8109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DA4C1BE"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D5E7F14"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4</w:t>
            </w:r>
          </w:p>
        </w:tc>
        <w:tc>
          <w:tcPr>
            <w:tcW w:w="888" w:type="dxa"/>
            <w:tcBorders>
              <w:top w:val="single" w:sz="4" w:space="0" w:color="000000"/>
              <w:left w:val="single" w:sz="4" w:space="0" w:color="000000"/>
              <w:bottom w:val="single" w:sz="4" w:space="0" w:color="000000"/>
              <w:right w:val="single" w:sz="4" w:space="0" w:color="000000"/>
            </w:tcBorders>
          </w:tcPr>
          <w:p w14:paraId="1D3DE06C"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9D74944"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322967A"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0F37D2B"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7815B2F6"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37F7E20"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D168E14"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65558A3A"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693896C"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54A9545D"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5</w:t>
            </w:r>
          </w:p>
        </w:tc>
        <w:tc>
          <w:tcPr>
            <w:tcW w:w="888" w:type="dxa"/>
            <w:tcBorders>
              <w:top w:val="single" w:sz="4" w:space="0" w:color="000000"/>
              <w:left w:val="single" w:sz="4" w:space="0" w:color="000000"/>
              <w:bottom w:val="single" w:sz="4" w:space="0" w:color="000000"/>
              <w:right w:val="single" w:sz="4" w:space="0" w:color="000000"/>
            </w:tcBorders>
          </w:tcPr>
          <w:p w14:paraId="7F16526B"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664BC86"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1A118A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C3B8C72"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387B9B8"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68ECAC8C"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AA4557E"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6D70AC6B"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43BDF89"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350BB426"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6</w:t>
            </w:r>
          </w:p>
        </w:tc>
        <w:tc>
          <w:tcPr>
            <w:tcW w:w="888" w:type="dxa"/>
            <w:tcBorders>
              <w:top w:val="single" w:sz="4" w:space="0" w:color="000000"/>
              <w:left w:val="single" w:sz="4" w:space="0" w:color="000000"/>
              <w:bottom w:val="single" w:sz="4" w:space="0" w:color="000000"/>
              <w:right w:val="single" w:sz="4" w:space="0" w:color="000000"/>
            </w:tcBorders>
          </w:tcPr>
          <w:p w14:paraId="1D0AED53"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73F429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0EBB3D0"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D5E1B89"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E5342F8"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4B3CE2A9"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9D03A91"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4463D05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729CB74"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47FB6D60"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7</w:t>
            </w:r>
          </w:p>
        </w:tc>
        <w:tc>
          <w:tcPr>
            <w:tcW w:w="888" w:type="dxa"/>
            <w:tcBorders>
              <w:top w:val="single" w:sz="4" w:space="0" w:color="000000"/>
              <w:left w:val="single" w:sz="4" w:space="0" w:color="000000"/>
              <w:bottom w:val="single" w:sz="4" w:space="0" w:color="000000"/>
              <w:right w:val="single" w:sz="4" w:space="0" w:color="000000"/>
            </w:tcBorders>
          </w:tcPr>
          <w:p w14:paraId="139FD737"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6101C90"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324BA5E"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30EA44F"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3C21D5A"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38ECD771"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111EA68"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575A883F"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E07C319"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96EF091"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8</w:t>
            </w:r>
          </w:p>
        </w:tc>
        <w:tc>
          <w:tcPr>
            <w:tcW w:w="888" w:type="dxa"/>
            <w:tcBorders>
              <w:top w:val="single" w:sz="4" w:space="0" w:color="000000"/>
              <w:left w:val="single" w:sz="4" w:space="0" w:color="000000"/>
              <w:bottom w:val="single" w:sz="4" w:space="0" w:color="000000"/>
              <w:right w:val="single" w:sz="4" w:space="0" w:color="000000"/>
            </w:tcBorders>
          </w:tcPr>
          <w:p w14:paraId="200FB2D6"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54C6C26"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FDDAE52"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6754253"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B7E4F62"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7B82549"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E7B54AF"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C6C9E76"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D9BEB69"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AD472B1" w14:textId="77777777" w:rsidR="007D5614" w:rsidRDefault="007D5614">
            <w:pPr>
              <w:pStyle w:val="TableParagraph"/>
              <w:kinsoku w:val="0"/>
              <w:overflowPunct w:val="0"/>
              <w:spacing w:before="73"/>
              <w:ind w:left="283"/>
              <w:rPr>
                <w:rFonts w:ascii="ＭＳ ゴシック" w:eastAsia="ＭＳ ゴシック" w:cs="ＭＳ ゴシック"/>
                <w:sz w:val="21"/>
                <w:szCs w:val="21"/>
              </w:rPr>
            </w:pPr>
            <w:r>
              <w:rPr>
                <w:rFonts w:ascii="ＭＳ ゴシック" w:eastAsia="ＭＳ ゴシック" w:cs="ＭＳ ゴシック"/>
                <w:sz w:val="21"/>
                <w:szCs w:val="21"/>
              </w:rPr>
              <w:t>9</w:t>
            </w:r>
          </w:p>
        </w:tc>
        <w:tc>
          <w:tcPr>
            <w:tcW w:w="888" w:type="dxa"/>
            <w:tcBorders>
              <w:top w:val="single" w:sz="4" w:space="0" w:color="000000"/>
              <w:left w:val="single" w:sz="4" w:space="0" w:color="000000"/>
              <w:bottom w:val="single" w:sz="4" w:space="0" w:color="000000"/>
              <w:right w:val="single" w:sz="4" w:space="0" w:color="000000"/>
            </w:tcBorders>
          </w:tcPr>
          <w:p w14:paraId="5340DD9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A82F71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D4F62B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98AC319"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B6B6DE7"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0363E5E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2A777E20"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452E55BC"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998FA2D"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01A2D405"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10</w:t>
            </w:r>
          </w:p>
        </w:tc>
        <w:tc>
          <w:tcPr>
            <w:tcW w:w="888" w:type="dxa"/>
            <w:tcBorders>
              <w:top w:val="single" w:sz="4" w:space="0" w:color="000000"/>
              <w:left w:val="single" w:sz="4" w:space="0" w:color="000000"/>
              <w:bottom w:val="single" w:sz="4" w:space="0" w:color="000000"/>
              <w:right w:val="single" w:sz="4" w:space="0" w:color="000000"/>
            </w:tcBorders>
          </w:tcPr>
          <w:p w14:paraId="5EAC721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8A2F2D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E4B16C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1B55649"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4BC1CBE"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3FA75FE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3178B5F"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94A7C8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8258D7E"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4CC258BA"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11</w:t>
            </w:r>
          </w:p>
        </w:tc>
        <w:tc>
          <w:tcPr>
            <w:tcW w:w="888" w:type="dxa"/>
            <w:tcBorders>
              <w:top w:val="single" w:sz="4" w:space="0" w:color="000000"/>
              <w:left w:val="single" w:sz="4" w:space="0" w:color="000000"/>
              <w:bottom w:val="single" w:sz="4" w:space="0" w:color="000000"/>
              <w:right w:val="single" w:sz="4" w:space="0" w:color="000000"/>
            </w:tcBorders>
          </w:tcPr>
          <w:p w14:paraId="56D2C33E"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E98FC0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09CF4A"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9624AFC"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AE37E30"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46CCCB4"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CF60A5B"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55F80D5D"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8B1C8C3"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3B1D30B"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12</w:t>
            </w:r>
          </w:p>
        </w:tc>
        <w:tc>
          <w:tcPr>
            <w:tcW w:w="888" w:type="dxa"/>
            <w:tcBorders>
              <w:top w:val="single" w:sz="4" w:space="0" w:color="000000"/>
              <w:left w:val="single" w:sz="4" w:space="0" w:color="000000"/>
              <w:bottom w:val="single" w:sz="4" w:space="0" w:color="000000"/>
              <w:right w:val="single" w:sz="4" w:space="0" w:color="000000"/>
            </w:tcBorders>
          </w:tcPr>
          <w:p w14:paraId="17FA36A6"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50F3620"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39C4FD3"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EAF488F"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57FA045"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2C343688"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A1CD379"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6EE9C184"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EF9D4C4"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776F9237"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13</w:t>
            </w:r>
          </w:p>
        </w:tc>
        <w:tc>
          <w:tcPr>
            <w:tcW w:w="888" w:type="dxa"/>
            <w:tcBorders>
              <w:top w:val="single" w:sz="4" w:space="0" w:color="000000"/>
              <w:left w:val="single" w:sz="4" w:space="0" w:color="000000"/>
              <w:bottom w:val="single" w:sz="4" w:space="0" w:color="000000"/>
              <w:right w:val="single" w:sz="4" w:space="0" w:color="000000"/>
            </w:tcBorders>
          </w:tcPr>
          <w:p w14:paraId="0E493CB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AAB38A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5AA6340"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4AE4146"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5C0B0F04"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2F4BFE92"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171F305"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5B84C156"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B59FD03"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164127C"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14</w:t>
            </w:r>
          </w:p>
        </w:tc>
        <w:tc>
          <w:tcPr>
            <w:tcW w:w="888" w:type="dxa"/>
            <w:tcBorders>
              <w:top w:val="single" w:sz="4" w:space="0" w:color="000000"/>
              <w:left w:val="single" w:sz="4" w:space="0" w:color="000000"/>
              <w:bottom w:val="single" w:sz="4" w:space="0" w:color="000000"/>
              <w:right w:val="single" w:sz="4" w:space="0" w:color="000000"/>
            </w:tcBorders>
          </w:tcPr>
          <w:p w14:paraId="1725EA21"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493A79E"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F9211A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1BBB817"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9921955"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44E29697"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3B7E7FC"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14B932E" w14:textId="77777777" w:rsidR="007D5614" w:rsidRDefault="007D5614">
            <w:pPr>
              <w:pStyle w:val="TableParagraph"/>
              <w:kinsoku w:val="0"/>
              <w:overflowPunct w:val="0"/>
              <w:rPr>
                <w:rFonts w:ascii="Times New Roman" w:eastAsiaTheme="minorEastAsia" w:cs="Times New Roman"/>
                <w:sz w:val="20"/>
                <w:szCs w:val="20"/>
              </w:rPr>
            </w:pPr>
          </w:p>
        </w:tc>
      </w:tr>
      <w:tr w:rsidR="007D5614" w14:paraId="1E37EE59"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564C49DC"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15</w:t>
            </w:r>
          </w:p>
        </w:tc>
        <w:tc>
          <w:tcPr>
            <w:tcW w:w="888" w:type="dxa"/>
            <w:tcBorders>
              <w:top w:val="single" w:sz="4" w:space="0" w:color="000000"/>
              <w:left w:val="single" w:sz="4" w:space="0" w:color="000000"/>
              <w:bottom w:val="single" w:sz="4" w:space="0" w:color="000000"/>
              <w:right w:val="single" w:sz="4" w:space="0" w:color="000000"/>
            </w:tcBorders>
          </w:tcPr>
          <w:p w14:paraId="47BA6632"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4EF6DD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056D876"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EBACF2E"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7FAAE6E8"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5A6960A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7AD7847"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74EC0991"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D0801E6"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62BF8ABF" w14:textId="77777777" w:rsidR="007D5614" w:rsidRDefault="007D5614">
            <w:pPr>
              <w:pStyle w:val="TableParagraph"/>
              <w:kinsoku w:val="0"/>
              <w:overflowPunct w:val="0"/>
              <w:spacing w:before="73"/>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16</w:t>
            </w:r>
          </w:p>
        </w:tc>
        <w:tc>
          <w:tcPr>
            <w:tcW w:w="888" w:type="dxa"/>
            <w:tcBorders>
              <w:top w:val="single" w:sz="4" w:space="0" w:color="000000"/>
              <w:left w:val="single" w:sz="4" w:space="0" w:color="000000"/>
              <w:bottom w:val="single" w:sz="4" w:space="0" w:color="000000"/>
              <w:right w:val="single" w:sz="4" w:space="0" w:color="000000"/>
            </w:tcBorders>
          </w:tcPr>
          <w:p w14:paraId="693AA6FD"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A251D71"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CE7303F"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C32C391"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28573FC"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4BF4A02"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9872928"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142DC3F" w14:textId="77777777" w:rsidR="007D5614" w:rsidRDefault="007D5614">
            <w:pPr>
              <w:pStyle w:val="TableParagraph"/>
              <w:kinsoku w:val="0"/>
              <w:overflowPunct w:val="0"/>
              <w:rPr>
                <w:rFonts w:ascii="Times New Roman" w:eastAsiaTheme="minorEastAsia" w:cs="Times New Roman"/>
                <w:sz w:val="20"/>
                <w:szCs w:val="20"/>
              </w:rPr>
            </w:pPr>
          </w:p>
        </w:tc>
      </w:tr>
    </w:tbl>
    <w:p w14:paraId="373DCA6B" w14:textId="77777777" w:rsidR="007D5614" w:rsidRDefault="007D5614">
      <w:pPr>
        <w:rPr>
          <w:rFonts w:ascii="ＭＳ Ｐゴシック" w:eastAsia="ＭＳ Ｐゴシック" w:cs="ＭＳ Ｐゴシック"/>
          <w:b/>
          <w:bCs/>
          <w:sz w:val="12"/>
          <w:szCs w:val="12"/>
        </w:rPr>
        <w:sectPr w:rsidR="007D5614">
          <w:pgSz w:w="11900" w:h="16840"/>
          <w:pgMar w:top="880" w:right="460" w:bottom="280" w:left="620" w:header="478" w:footer="0" w:gutter="0"/>
          <w:cols w:space="720"/>
          <w:noEndnote/>
        </w:sectPr>
      </w:pPr>
    </w:p>
    <w:p w14:paraId="588B459C" w14:textId="77777777" w:rsidR="007D5614" w:rsidRDefault="007D5614">
      <w:pPr>
        <w:pStyle w:val="a3"/>
        <w:kinsoku w:val="0"/>
        <w:overflowPunct w:val="0"/>
        <w:spacing w:before="7"/>
        <w:rPr>
          <w:sz w:val="18"/>
          <w:szCs w:val="18"/>
        </w:rPr>
      </w:pPr>
    </w:p>
    <w:tbl>
      <w:tblPr>
        <w:tblW w:w="0" w:type="auto"/>
        <w:tblInd w:w="524" w:type="dxa"/>
        <w:tblLayout w:type="fixed"/>
        <w:tblCellMar>
          <w:left w:w="0" w:type="dxa"/>
          <w:right w:w="0" w:type="dxa"/>
        </w:tblCellMar>
        <w:tblLook w:val="0000" w:firstRow="0" w:lastRow="0" w:firstColumn="0" w:lastColumn="0" w:noHBand="0" w:noVBand="0"/>
      </w:tblPr>
      <w:tblGrid>
        <w:gridCol w:w="667"/>
        <w:gridCol w:w="888"/>
        <w:gridCol w:w="850"/>
        <w:gridCol w:w="850"/>
        <w:gridCol w:w="1421"/>
        <w:gridCol w:w="1272"/>
        <w:gridCol w:w="994"/>
        <w:gridCol w:w="1421"/>
        <w:gridCol w:w="1555"/>
      </w:tblGrid>
      <w:tr w:rsidR="007D5614" w14:paraId="55C97E5F"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71FA4A3C"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17</w:t>
            </w:r>
          </w:p>
        </w:tc>
        <w:tc>
          <w:tcPr>
            <w:tcW w:w="888" w:type="dxa"/>
            <w:tcBorders>
              <w:top w:val="single" w:sz="4" w:space="0" w:color="000000"/>
              <w:left w:val="single" w:sz="4" w:space="0" w:color="000000"/>
              <w:bottom w:val="single" w:sz="4" w:space="0" w:color="000000"/>
              <w:right w:val="single" w:sz="4" w:space="0" w:color="000000"/>
            </w:tcBorders>
          </w:tcPr>
          <w:p w14:paraId="29FED476"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02985AA"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3F9999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985C643"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7C13F012"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23EDECC9"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9A19370"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46A22746"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87B3AD3"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2E01E977"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18</w:t>
            </w:r>
          </w:p>
        </w:tc>
        <w:tc>
          <w:tcPr>
            <w:tcW w:w="888" w:type="dxa"/>
            <w:tcBorders>
              <w:top w:val="single" w:sz="4" w:space="0" w:color="000000"/>
              <w:left w:val="single" w:sz="4" w:space="0" w:color="000000"/>
              <w:bottom w:val="single" w:sz="4" w:space="0" w:color="000000"/>
              <w:right w:val="single" w:sz="4" w:space="0" w:color="000000"/>
            </w:tcBorders>
          </w:tcPr>
          <w:p w14:paraId="1A6643BD"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0416467"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7B5ACD8"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FB4A3C0"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FFAC8F3"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02FC0812"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9CE3C56"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17ED5FA7" w14:textId="77777777" w:rsidR="007D5614" w:rsidRDefault="007D5614">
            <w:pPr>
              <w:pStyle w:val="TableParagraph"/>
              <w:kinsoku w:val="0"/>
              <w:overflowPunct w:val="0"/>
              <w:rPr>
                <w:rFonts w:ascii="Times New Roman" w:eastAsiaTheme="minorEastAsia" w:cs="Times New Roman"/>
                <w:sz w:val="20"/>
                <w:szCs w:val="20"/>
              </w:rPr>
            </w:pPr>
          </w:p>
        </w:tc>
      </w:tr>
      <w:tr w:rsidR="007D5614" w14:paraId="652DD0D2"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7A8C6A1E"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19</w:t>
            </w:r>
          </w:p>
        </w:tc>
        <w:tc>
          <w:tcPr>
            <w:tcW w:w="888" w:type="dxa"/>
            <w:tcBorders>
              <w:top w:val="single" w:sz="4" w:space="0" w:color="000000"/>
              <w:left w:val="single" w:sz="4" w:space="0" w:color="000000"/>
              <w:bottom w:val="single" w:sz="4" w:space="0" w:color="000000"/>
              <w:right w:val="single" w:sz="4" w:space="0" w:color="000000"/>
            </w:tcBorders>
          </w:tcPr>
          <w:p w14:paraId="77D00D50"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39B9F31"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36C849"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4AE55D0"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F1ED65D"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0D12AAC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202DFA25"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1EE22839"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99B1CA8"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29B0F862"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0</w:t>
            </w:r>
          </w:p>
        </w:tc>
        <w:tc>
          <w:tcPr>
            <w:tcW w:w="888" w:type="dxa"/>
            <w:tcBorders>
              <w:top w:val="single" w:sz="4" w:space="0" w:color="000000"/>
              <w:left w:val="single" w:sz="4" w:space="0" w:color="000000"/>
              <w:bottom w:val="single" w:sz="4" w:space="0" w:color="000000"/>
              <w:right w:val="single" w:sz="4" w:space="0" w:color="000000"/>
            </w:tcBorders>
          </w:tcPr>
          <w:p w14:paraId="05359741"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3F84F4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8077A78"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1F20F4E"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E4208A3"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7652453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D36D78D"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4BF8247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FE53094"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1EA71A72"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1</w:t>
            </w:r>
          </w:p>
        </w:tc>
        <w:tc>
          <w:tcPr>
            <w:tcW w:w="888" w:type="dxa"/>
            <w:tcBorders>
              <w:top w:val="single" w:sz="4" w:space="0" w:color="000000"/>
              <w:left w:val="single" w:sz="4" w:space="0" w:color="000000"/>
              <w:bottom w:val="single" w:sz="4" w:space="0" w:color="000000"/>
              <w:right w:val="single" w:sz="4" w:space="0" w:color="000000"/>
            </w:tcBorders>
          </w:tcPr>
          <w:p w14:paraId="0BAE50D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960489C"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DCE4FD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2EDA4D77"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7DA9DF5"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68EA7DA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6E3F5C5"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72584893" w14:textId="77777777" w:rsidR="007D5614" w:rsidRDefault="007D5614">
            <w:pPr>
              <w:pStyle w:val="TableParagraph"/>
              <w:kinsoku w:val="0"/>
              <w:overflowPunct w:val="0"/>
              <w:rPr>
                <w:rFonts w:ascii="Times New Roman" w:eastAsiaTheme="minorEastAsia" w:cs="Times New Roman"/>
                <w:sz w:val="20"/>
                <w:szCs w:val="20"/>
              </w:rPr>
            </w:pPr>
          </w:p>
        </w:tc>
      </w:tr>
      <w:tr w:rsidR="007D5614" w14:paraId="2C77777E"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56857D4C"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2</w:t>
            </w:r>
          </w:p>
        </w:tc>
        <w:tc>
          <w:tcPr>
            <w:tcW w:w="888" w:type="dxa"/>
            <w:tcBorders>
              <w:top w:val="single" w:sz="4" w:space="0" w:color="000000"/>
              <w:left w:val="single" w:sz="4" w:space="0" w:color="000000"/>
              <w:bottom w:val="single" w:sz="4" w:space="0" w:color="000000"/>
              <w:right w:val="single" w:sz="4" w:space="0" w:color="000000"/>
            </w:tcBorders>
          </w:tcPr>
          <w:p w14:paraId="5A24BD27"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E795443"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FA2790A"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70A4149"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F776064"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41B9B21F"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BF32848"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0A5CFD8B"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1ADFD7F"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7E2FE6E0"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3</w:t>
            </w:r>
          </w:p>
        </w:tc>
        <w:tc>
          <w:tcPr>
            <w:tcW w:w="888" w:type="dxa"/>
            <w:tcBorders>
              <w:top w:val="single" w:sz="4" w:space="0" w:color="000000"/>
              <w:left w:val="single" w:sz="4" w:space="0" w:color="000000"/>
              <w:bottom w:val="single" w:sz="4" w:space="0" w:color="000000"/>
              <w:right w:val="single" w:sz="4" w:space="0" w:color="000000"/>
            </w:tcBorders>
          </w:tcPr>
          <w:p w14:paraId="0EB911DE"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CEF3A1A"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094EA16"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BE52488"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0B76DBF"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17F9E0ED"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836A1D6"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12EB8DDC"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7E12986"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3AE2E367"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4</w:t>
            </w:r>
          </w:p>
        </w:tc>
        <w:tc>
          <w:tcPr>
            <w:tcW w:w="888" w:type="dxa"/>
            <w:tcBorders>
              <w:top w:val="single" w:sz="4" w:space="0" w:color="000000"/>
              <w:left w:val="single" w:sz="4" w:space="0" w:color="000000"/>
              <w:bottom w:val="single" w:sz="4" w:space="0" w:color="000000"/>
              <w:right w:val="single" w:sz="4" w:space="0" w:color="000000"/>
            </w:tcBorders>
          </w:tcPr>
          <w:p w14:paraId="2D3AC06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1F43564"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B10E7A"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3852D4C"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7278152"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6198EFE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4338EF00"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7A35AAAA"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C2CDFB3"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1402FDEE"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5</w:t>
            </w:r>
          </w:p>
        </w:tc>
        <w:tc>
          <w:tcPr>
            <w:tcW w:w="888" w:type="dxa"/>
            <w:tcBorders>
              <w:top w:val="single" w:sz="4" w:space="0" w:color="000000"/>
              <w:left w:val="single" w:sz="4" w:space="0" w:color="000000"/>
              <w:bottom w:val="single" w:sz="4" w:space="0" w:color="000000"/>
              <w:right w:val="single" w:sz="4" w:space="0" w:color="000000"/>
            </w:tcBorders>
          </w:tcPr>
          <w:p w14:paraId="51D45DDD"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B21CF4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B1A01D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FC5FC55"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96E378D"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3455DAA4"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5CB184D1"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21412B75"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D311B8A"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08EB8B5"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6</w:t>
            </w:r>
          </w:p>
        </w:tc>
        <w:tc>
          <w:tcPr>
            <w:tcW w:w="888" w:type="dxa"/>
            <w:tcBorders>
              <w:top w:val="single" w:sz="4" w:space="0" w:color="000000"/>
              <w:left w:val="single" w:sz="4" w:space="0" w:color="000000"/>
              <w:bottom w:val="single" w:sz="4" w:space="0" w:color="000000"/>
              <w:right w:val="single" w:sz="4" w:space="0" w:color="000000"/>
            </w:tcBorders>
          </w:tcPr>
          <w:p w14:paraId="3E50DA0F"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ECA5747"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38312DC"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6777A7C"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0A2A490"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6A900705"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26A3B6F"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3076EB64"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B390260"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3FFA7086"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7</w:t>
            </w:r>
          </w:p>
        </w:tc>
        <w:tc>
          <w:tcPr>
            <w:tcW w:w="888" w:type="dxa"/>
            <w:tcBorders>
              <w:top w:val="single" w:sz="4" w:space="0" w:color="000000"/>
              <w:left w:val="single" w:sz="4" w:space="0" w:color="000000"/>
              <w:bottom w:val="single" w:sz="4" w:space="0" w:color="000000"/>
              <w:right w:val="single" w:sz="4" w:space="0" w:color="000000"/>
            </w:tcBorders>
          </w:tcPr>
          <w:p w14:paraId="05BB940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82AB819"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9E54B9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C925FD0"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672749F"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5FF0CB3B"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33B17D9C"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3B2CA815" w14:textId="77777777" w:rsidR="007D5614" w:rsidRDefault="007D5614">
            <w:pPr>
              <w:pStyle w:val="TableParagraph"/>
              <w:kinsoku w:val="0"/>
              <w:overflowPunct w:val="0"/>
              <w:rPr>
                <w:rFonts w:ascii="Times New Roman" w:eastAsiaTheme="minorEastAsia" w:cs="Times New Roman"/>
                <w:sz w:val="20"/>
                <w:szCs w:val="20"/>
              </w:rPr>
            </w:pPr>
          </w:p>
        </w:tc>
      </w:tr>
      <w:tr w:rsidR="007D5614" w14:paraId="5F20E19E"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151CE110" w14:textId="77777777" w:rsidR="007D5614" w:rsidRDefault="007D5614">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w:t>
            </w:r>
            <w:r w:rsidR="00F53C16">
              <w:rPr>
                <w:rFonts w:ascii="ＭＳ ゴシック" w:eastAsia="ＭＳ ゴシック" w:cs="ＭＳ ゴシック"/>
                <w:spacing w:val="-5"/>
                <w:sz w:val="21"/>
                <w:szCs w:val="21"/>
              </w:rPr>
              <w:t>8</w:t>
            </w:r>
          </w:p>
        </w:tc>
        <w:tc>
          <w:tcPr>
            <w:tcW w:w="888" w:type="dxa"/>
            <w:tcBorders>
              <w:top w:val="single" w:sz="4" w:space="0" w:color="000000"/>
              <w:left w:val="single" w:sz="4" w:space="0" w:color="000000"/>
              <w:bottom w:val="single" w:sz="4" w:space="0" w:color="000000"/>
              <w:right w:val="single" w:sz="4" w:space="0" w:color="000000"/>
            </w:tcBorders>
          </w:tcPr>
          <w:p w14:paraId="0FF2E188"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3C2D327"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42B7A94"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630A3989"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A4E1856"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41084D5F"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68CFCD7"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19CCC150" w14:textId="77777777" w:rsidR="007D5614" w:rsidRDefault="007D5614">
            <w:pPr>
              <w:pStyle w:val="TableParagraph"/>
              <w:kinsoku w:val="0"/>
              <w:overflowPunct w:val="0"/>
              <w:rPr>
                <w:rFonts w:ascii="Times New Roman" w:eastAsiaTheme="minorEastAsia" w:cs="Times New Roman"/>
                <w:sz w:val="20"/>
                <w:szCs w:val="20"/>
              </w:rPr>
            </w:pPr>
          </w:p>
        </w:tc>
      </w:tr>
      <w:tr w:rsidR="007D5614" w14:paraId="3DE2C416"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0B7C5626" w14:textId="77777777" w:rsidR="007D5614" w:rsidRDefault="00F53C16">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29</w:t>
            </w:r>
          </w:p>
        </w:tc>
        <w:tc>
          <w:tcPr>
            <w:tcW w:w="888" w:type="dxa"/>
            <w:tcBorders>
              <w:top w:val="single" w:sz="4" w:space="0" w:color="000000"/>
              <w:left w:val="single" w:sz="4" w:space="0" w:color="000000"/>
              <w:bottom w:val="single" w:sz="4" w:space="0" w:color="000000"/>
              <w:right w:val="single" w:sz="4" w:space="0" w:color="000000"/>
            </w:tcBorders>
          </w:tcPr>
          <w:p w14:paraId="3C01AAEC"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70705A4" w14:textId="77777777" w:rsidR="007D5614" w:rsidRDefault="007D5614">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3701940"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E85A0B1" w14:textId="77777777" w:rsidR="007D5614" w:rsidRDefault="007D5614">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772641E" w14:textId="77777777" w:rsidR="007D5614" w:rsidRDefault="007D5614">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3A77A71E" w14:textId="77777777" w:rsidR="007D5614" w:rsidRDefault="007D5614">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1B530A09" w14:textId="77777777" w:rsidR="007D5614" w:rsidRDefault="007D5614">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5BB4B078" w14:textId="77777777" w:rsidR="007D5614" w:rsidRDefault="007D5614">
            <w:pPr>
              <w:pStyle w:val="TableParagraph"/>
              <w:kinsoku w:val="0"/>
              <w:overflowPunct w:val="0"/>
              <w:rPr>
                <w:rFonts w:ascii="Times New Roman" w:eastAsiaTheme="minorEastAsia" w:cs="Times New Roman"/>
                <w:sz w:val="20"/>
                <w:szCs w:val="20"/>
              </w:rPr>
            </w:pPr>
          </w:p>
        </w:tc>
      </w:tr>
      <w:tr w:rsidR="00F53C16" w14:paraId="54A6B075"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3F894753" w14:textId="77777777" w:rsidR="00F53C16" w:rsidRDefault="00F53C16">
            <w:pPr>
              <w:pStyle w:val="TableParagraph"/>
              <w:kinsoku w:val="0"/>
              <w:overflowPunct w:val="0"/>
              <w:spacing w:before="73"/>
              <w:ind w:left="215" w:right="201"/>
              <w:jc w:val="center"/>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30</w:t>
            </w:r>
          </w:p>
        </w:tc>
        <w:tc>
          <w:tcPr>
            <w:tcW w:w="888" w:type="dxa"/>
            <w:tcBorders>
              <w:top w:val="single" w:sz="4" w:space="0" w:color="000000"/>
              <w:left w:val="single" w:sz="4" w:space="0" w:color="000000"/>
              <w:bottom w:val="single" w:sz="4" w:space="0" w:color="000000"/>
              <w:right w:val="single" w:sz="4" w:space="0" w:color="000000"/>
            </w:tcBorders>
          </w:tcPr>
          <w:p w14:paraId="108211FF" w14:textId="77777777" w:rsidR="00F53C16" w:rsidRDefault="00F53C16">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8F92B1E" w14:textId="77777777" w:rsidR="00F53C16" w:rsidRDefault="00F53C16">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9F802AD" w14:textId="77777777" w:rsidR="00F53C16" w:rsidRDefault="00F53C16">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7A8B8C72" w14:textId="77777777" w:rsidR="00F53C16" w:rsidRDefault="00F53C16">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5697FD4E" w14:textId="77777777" w:rsidR="00F53C16" w:rsidRDefault="00F53C16">
            <w:pPr>
              <w:pStyle w:val="TableParagraph"/>
              <w:kinsoku w:val="0"/>
              <w:overflowPunct w:val="0"/>
              <w:rPr>
                <w:rFonts w:ascii="Times New Roman" w:eastAsiaTheme="minorEastAsia" w:cs="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14:paraId="1FDD77F9" w14:textId="77777777" w:rsidR="00F53C16" w:rsidRDefault="00F53C16">
            <w:pPr>
              <w:pStyle w:val="TableParagraph"/>
              <w:kinsoku w:val="0"/>
              <w:overflowPunct w:val="0"/>
              <w:rPr>
                <w:rFonts w:ascii="Times New Roman" w:eastAsiaTheme="minorEastAsia" w:cs="Times New Roman"/>
                <w:sz w:val="20"/>
                <w:szCs w:val="20"/>
              </w:rPr>
            </w:pPr>
          </w:p>
        </w:tc>
        <w:tc>
          <w:tcPr>
            <w:tcW w:w="1421" w:type="dxa"/>
            <w:tcBorders>
              <w:top w:val="single" w:sz="4" w:space="0" w:color="000000"/>
              <w:left w:val="single" w:sz="4" w:space="0" w:color="000000"/>
              <w:bottom w:val="single" w:sz="4" w:space="0" w:color="000000"/>
              <w:right w:val="single" w:sz="4" w:space="0" w:color="000000"/>
            </w:tcBorders>
          </w:tcPr>
          <w:p w14:paraId="0E504EBF" w14:textId="77777777" w:rsidR="00F53C16" w:rsidRDefault="00F53C16">
            <w:pPr>
              <w:pStyle w:val="TableParagraph"/>
              <w:kinsoku w:val="0"/>
              <w:overflowPunct w:val="0"/>
              <w:rPr>
                <w:rFonts w:ascii="Times New Roman" w:eastAsiaTheme="minorEastAsia" w:cs="Times New Roman"/>
                <w:sz w:val="20"/>
                <w:szCs w:val="20"/>
              </w:rPr>
            </w:pPr>
          </w:p>
        </w:tc>
        <w:tc>
          <w:tcPr>
            <w:tcW w:w="1555" w:type="dxa"/>
            <w:tcBorders>
              <w:top w:val="single" w:sz="4" w:space="0" w:color="000000"/>
              <w:left w:val="single" w:sz="4" w:space="0" w:color="000000"/>
              <w:bottom w:val="single" w:sz="4" w:space="0" w:color="000000"/>
              <w:right w:val="single" w:sz="4" w:space="0" w:color="000000"/>
            </w:tcBorders>
          </w:tcPr>
          <w:p w14:paraId="39E9AD36" w14:textId="77777777" w:rsidR="00F53C16" w:rsidRDefault="00F53C16">
            <w:pPr>
              <w:pStyle w:val="TableParagraph"/>
              <w:kinsoku w:val="0"/>
              <w:overflowPunct w:val="0"/>
              <w:rPr>
                <w:rFonts w:ascii="Times New Roman" w:eastAsiaTheme="minorEastAsia" w:cs="Times New Roman"/>
                <w:sz w:val="20"/>
                <w:szCs w:val="20"/>
              </w:rPr>
            </w:pPr>
          </w:p>
        </w:tc>
      </w:tr>
    </w:tbl>
    <w:p w14:paraId="19CC490E" w14:textId="77777777" w:rsidR="007D5614" w:rsidRDefault="007D5614">
      <w:pPr>
        <w:pStyle w:val="a3"/>
        <w:kinsoku w:val="0"/>
        <w:overflowPunct w:val="0"/>
        <w:spacing w:before="11"/>
        <w:rPr>
          <w:sz w:val="26"/>
          <w:szCs w:val="26"/>
        </w:rPr>
      </w:pPr>
    </w:p>
    <w:p w14:paraId="4D1B5BAD" w14:textId="77777777" w:rsidR="007D5614" w:rsidRDefault="007D5614">
      <w:pPr>
        <w:pStyle w:val="a3"/>
        <w:kinsoku w:val="0"/>
        <w:overflowPunct w:val="0"/>
        <w:spacing w:before="74"/>
        <w:ind w:left="513"/>
        <w:rPr>
          <w:b w:val="0"/>
          <w:bCs w:val="0"/>
          <w:spacing w:val="-4"/>
        </w:rPr>
      </w:pPr>
      <w:r>
        <w:rPr>
          <w:rFonts w:hint="eastAsia"/>
          <w:b w:val="0"/>
          <w:bCs w:val="0"/>
          <w:spacing w:val="-4"/>
        </w:rPr>
        <w:t>備考欄：</w:t>
      </w:r>
    </w:p>
    <w:p w14:paraId="2D98E187" w14:textId="77777777" w:rsidR="007D5614" w:rsidRDefault="007D5614">
      <w:pPr>
        <w:pStyle w:val="a3"/>
        <w:kinsoku w:val="0"/>
        <w:overflowPunct w:val="0"/>
        <w:spacing w:before="94" w:line="321" w:lineRule="auto"/>
        <w:ind w:left="513" w:right="665" w:firstLine="100"/>
        <w:rPr>
          <w:b w:val="0"/>
          <w:bCs w:val="0"/>
          <w:spacing w:val="-2"/>
          <w:sz w:val="21"/>
          <w:szCs w:val="21"/>
        </w:rPr>
      </w:pPr>
      <w:r>
        <w:rPr>
          <w:rFonts w:hint="eastAsia"/>
          <w:b w:val="0"/>
          <w:bCs w:val="0"/>
          <w:sz w:val="21"/>
          <w:szCs w:val="21"/>
        </w:rPr>
        <w:t>認定研修時に指導者として研修者と共同でコーディネートを行った事例があれば、以下に該当する事例番号</w:t>
      </w:r>
      <w:r>
        <w:rPr>
          <w:rFonts w:hint="eastAsia"/>
          <w:b w:val="0"/>
          <w:bCs w:val="0"/>
          <w:spacing w:val="-2"/>
          <w:sz w:val="21"/>
          <w:szCs w:val="21"/>
        </w:rPr>
        <w:t>を記入してください。</w:t>
      </w:r>
    </w:p>
    <w:p w14:paraId="5D10BE2D" w14:textId="77777777" w:rsidR="007D5614" w:rsidRDefault="007D5614">
      <w:pPr>
        <w:pStyle w:val="a3"/>
        <w:kinsoku w:val="0"/>
        <w:overflowPunct w:val="0"/>
        <w:spacing w:before="94" w:line="321" w:lineRule="auto"/>
        <w:ind w:left="513" w:right="665" w:firstLine="100"/>
        <w:rPr>
          <w:b w:val="0"/>
          <w:bCs w:val="0"/>
          <w:spacing w:val="-2"/>
          <w:sz w:val="21"/>
          <w:szCs w:val="21"/>
        </w:rPr>
        <w:sectPr w:rsidR="007D5614">
          <w:pgSz w:w="11900" w:h="16840"/>
          <w:pgMar w:top="880" w:right="460" w:bottom="280" w:left="620" w:header="478" w:footer="0" w:gutter="0"/>
          <w:cols w:space="720"/>
          <w:noEndnote/>
        </w:sectPr>
      </w:pPr>
    </w:p>
    <w:p w14:paraId="665C9EC9" w14:textId="77777777" w:rsidR="007D5614" w:rsidRDefault="007D5614">
      <w:pPr>
        <w:pStyle w:val="a3"/>
        <w:kinsoku w:val="0"/>
        <w:overflowPunct w:val="0"/>
        <w:spacing w:before="10"/>
        <w:rPr>
          <w:b w:val="0"/>
          <w:bCs w:val="0"/>
          <w:sz w:val="12"/>
          <w:szCs w:val="12"/>
        </w:rPr>
      </w:pPr>
    </w:p>
    <w:p w14:paraId="0A446814" w14:textId="77777777" w:rsidR="007D5614" w:rsidRDefault="007D5614">
      <w:pPr>
        <w:pStyle w:val="a3"/>
        <w:kinsoku w:val="0"/>
        <w:overflowPunct w:val="0"/>
        <w:spacing w:before="10"/>
        <w:rPr>
          <w:b w:val="0"/>
          <w:bCs w:val="0"/>
          <w:sz w:val="12"/>
          <w:szCs w:val="12"/>
        </w:rPr>
        <w:sectPr w:rsidR="007D5614">
          <w:pgSz w:w="11900" w:h="16840"/>
          <w:pgMar w:top="880" w:right="460" w:bottom="280" w:left="620" w:header="478" w:footer="0" w:gutter="0"/>
          <w:cols w:space="720"/>
          <w:noEndnote/>
        </w:sectPr>
      </w:pPr>
    </w:p>
    <w:p w14:paraId="7D597FAF" w14:textId="77777777" w:rsidR="007D5614" w:rsidRDefault="007D5614">
      <w:pPr>
        <w:pStyle w:val="a3"/>
        <w:kinsoku w:val="0"/>
        <w:overflowPunct w:val="0"/>
        <w:rPr>
          <w:b w:val="0"/>
          <w:bCs w:val="0"/>
          <w:sz w:val="39"/>
          <w:szCs w:val="39"/>
        </w:rPr>
      </w:pPr>
    </w:p>
    <w:p w14:paraId="6D845428" w14:textId="77777777" w:rsidR="007D5614" w:rsidRDefault="007D5614">
      <w:pPr>
        <w:pStyle w:val="a3"/>
        <w:tabs>
          <w:tab w:val="left" w:pos="5739"/>
          <w:tab w:val="left" w:pos="9158"/>
        </w:tabs>
        <w:kinsoku w:val="0"/>
        <w:overflowPunct w:val="0"/>
        <w:spacing w:before="1"/>
        <w:ind w:left="513"/>
        <w:rPr>
          <w:rFonts w:ascii="Times New Roman" w:cs="Times New Roman"/>
          <w:b w:val="0"/>
          <w:bCs w:val="0"/>
          <w:sz w:val="21"/>
          <w:szCs w:val="21"/>
        </w:rPr>
      </w:pPr>
      <w:r>
        <w:rPr>
          <w:rFonts w:hint="eastAsia"/>
          <w:sz w:val="27"/>
          <w:szCs w:val="27"/>
        </w:rPr>
        <w:t>担当ドナー支援報告</w:t>
      </w:r>
      <w:r>
        <w:rPr>
          <w:rFonts w:hint="eastAsia"/>
          <w:spacing w:val="-10"/>
          <w:sz w:val="27"/>
          <w:szCs w:val="27"/>
        </w:rPr>
        <w:t>書</w:t>
      </w:r>
      <w:r>
        <w:rPr>
          <w:sz w:val="27"/>
          <w:szCs w:val="27"/>
        </w:rPr>
        <w:tab/>
      </w:r>
      <w:r>
        <w:rPr>
          <w:rFonts w:hint="eastAsia"/>
          <w:b w:val="0"/>
          <w:bCs w:val="0"/>
          <w:spacing w:val="-2"/>
          <w:sz w:val="21"/>
          <w:szCs w:val="21"/>
        </w:rPr>
        <w:t>申請者氏名</w:t>
      </w:r>
      <w:r>
        <w:rPr>
          <w:b w:val="0"/>
          <w:bCs w:val="0"/>
          <w:spacing w:val="74"/>
          <w:sz w:val="21"/>
          <w:szCs w:val="21"/>
        </w:rPr>
        <w:t xml:space="preserve"> </w:t>
      </w:r>
      <w:r>
        <w:rPr>
          <w:rFonts w:ascii="Times New Roman" w:cs="Times New Roman"/>
          <w:b w:val="0"/>
          <w:bCs w:val="0"/>
          <w:sz w:val="21"/>
          <w:szCs w:val="21"/>
          <w:u w:val="single"/>
        </w:rPr>
        <w:tab/>
      </w:r>
    </w:p>
    <w:p w14:paraId="089D7ED7" w14:textId="77777777" w:rsidR="007D5614" w:rsidRDefault="007D5614">
      <w:pPr>
        <w:pStyle w:val="a3"/>
        <w:kinsoku w:val="0"/>
        <w:overflowPunct w:val="0"/>
        <w:spacing w:before="77"/>
        <w:ind w:left="278"/>
        <w:rPr>
          <w:b w:val="0"/>
          <w:bCs w:val="0"/>
          <w:spacing w:val="-10"/>
          <w:sz w:val="18"/>
          <w:szCs w:val="18"/>
        </w:rPr>
      </w:pPr>
      <w:r>
        <w:rPr>
          <w:rFonts w:ascii="Times New Roman" w:eastAsiaTheme="minorEastAsia" w:cs="Times New Roman"/>
          <w:b w:val="0"/>
          <w:bCs w:val="0"/>
          <w:sz w:val="24"/>
          <w:szCs w:val="24"/>
        </w:rPr>
        <w:br w:type="column"/>
      </w: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7</w:t>
      </w:r>
      <w:r>
        <w:rPr>
          <w:rFonts w:hint="eastAsia"/>
          <w:b w:val="0"/>
          <w:bCs w:val="0"/>
          <w:spacing w:val="-10"/>
          <w:sz w:val="18"/>
          <w:szCs w:val="18"/>
        </w:rPr>
        <w:t>〕</w:t>
      </w:r>
    </w:p>
    <w:p w14:paraId="1D17BEC5" w14:textId="77777777" w:rsidR="007D5614" w:rsidRDefault="007D5614">
      <w:pPr>
        <w:pStyle w:val="a3"/>
        <w:kinsoku w:val="0"/>
        <w:overflowPunct w:val="0"/>
        <w:spacing w:before="77"/>
        <w:ind w:left="278"/>
        <w:rPr>
          <w:b w:val="0"/>
          <w:bCs w:val="0"/>
          <w:spacing w:val="-10"/>
          <w:sz w:val="18"/>
          <w:szCs w:val="18"/>
        </w:rPr>
        <w:sectPr w:rsidR="007D5614">
          <w:type w:val="continuous"/>
          <w:pgSz w:w="11900" w:h="16840"/>
          <w:pgMar w:top="1120" w:right="460" w:bottom="280" w:left="620" w:header="720" w:footer="720" w:gutter="0"/>
          <w:cols w:num="2" w:space="720" w:equalWidth="0">
            <w:col w:w="9159" w:space="40"/>
            <w:col w:w="1621"/>
          </w:cols>
          <w:noEndnote/>
        </w:sectPr>
      </w:pPr>
    </w:p>
    <w:p w14:paraId="32FE5C0A" w14:textId="77777777" w:rsidR="007D5614" w:rsidRDefault="007D5614">
      <w:pPr>
        <w:pStyle w:val="a3"/>
        <w:kinsoku w:val="0"/>
        <w:overflowPunct w:val="0"/>
        <w:spacing w:before="2"/>
        <w:rPr>
          <w:b w:val="0"/>
          <w:bCs w:val="0"/>
          <w:sz w:val="12"/>
          <w:szCs w:val="12"/>
        </w:rPr>
      </w:pPr>
    </w:p>
    <w:p w14:paraId="631DC89E" w14:textId="77777777" w:rsidR="007D5614" w:rsidRDefault="007D5614">
      <w:pPr>
        <w:pStyle w:val="a3"/>
        <w:kinsoku w:val="0"/>
        <w:overflowPunct w:val="0"/>
        <w:spacing w:before="78" w:line="336" w:lineRule="auto"/>
        <w:ind w:left="938" w:right="666" w:hanging="213"/>
        <w:rPr>
          <w:rFonts w:ascii="ＭＳ ゴシック" w:eastAsia="ＭＳ ゴシック" w:cs="ＭＳ ゴシック"/>
          <w:spacing w:val="-2"/>
          <w:w w:val="105"/>
        </w:rPr>
      </w:pPr>
      <w:r>
        <w:rPr>
          <w:rFonts w:ascii="ＭＳ ゴシック" w:eastAsia="ＭＳ ゴシック" w:cs="ＭＳ ゴシック" w:hint="eastAsia"/>
          <w:spacing w:val="-15"/>
          <w:w w:val="105"/>
        </w:rPr>
        <w:t>・</w:t>
      </w:r>
      <w:r>
        <w:rPr>
          <w:rFonts w:ascii="ＭＳ ゴシック" w:eastAsia="ＭＳ ゴシック" w:cs="ＭＳ ゴシック"/>
          <w:spacing w:val="-15"/>
          <w:w w:val="105"/>
        </w:rPr>
        <w:t xml:space="preserve"> [</w:t>
      </w:r>
      <w:r>
        <w:rPr>
          <w:rFonts w:ascii="ＭＳ ゴシック" w:eastAsia="ＭＳ ゴシック" w:cs="ＭＳ ゴシック" w:hint="eastAsia"/>
          <w:spacing w:val="-15"/>
          <w:w w:val="105"/>
        </w:rPr>
        <w:t>様式</w:t>
      </w:r>
      <w:r>
        <w:rPr>
          <w:rFonts w:ascii="ＭＳ ゴシック" w:eastAsia="ＭＳ ゴシック" w:cs="ＭＳ ゴシック"/>
          <w:spacing w:val="-15"/>
          <w:w w:val="105"/>
        </w:rPr>
        <w:t xml:space="preserve"> </w:t>
      </w:r>
      <w:r>
        <w:rPr>
          <w:rFonts w:ascii="ＭＳ ゴシック" w:eastAsia="ＭＳ ゴシック" w:cs="ＭＳ ゴシック"/>
          <w:w w:val="105"/>
        </w:rPr>
        <w:t>6]</w:t>
      </w:r>
      <w:r>
        <w:rPr>
          <w:rFonts w:ascii="ＭＳ ゴシック" w:eastAsia="ＭＳ ゴシック" w:cs="ＭＳ ゴシック" w:hint="eastAsia"/>
          <w:spacing w:val="-2"/>
          <w:w w:val="105"/>
        </w:rPr>
        <w:t>に記載されているうち全過程介入に至らなかった事例について、具体的な</w:t>
      </w:r>
      <w:r>
        <w:rPr>
          <w:rFonts w:ascii="ＭＳ ゴシック" w:eastAsia="ＭＳ ゴシック" w:cs="ＭＳ ゴシック"/>
          <w:spacing w:val="-2"/>
          <w:w w:val="105"/>
        </w:rPr>
        <w:t xml:space="preserve"> </w:t>
      </w:r>
      <w:r>
        <w:rPr>
          <w:rFonts w:ascii="ＭＳ ゴシック" w:eastAsia="ＭＳ ゴシック" w:cs="ＭＳ ゴシック"/>
          <w:w w:val="105"/>
        </w:rPr>
        <w:t>HCTC</w:t>
      </w:r>
      <w:r>
        <w:rPr>
          <w:rFonts w:ascii="ＭＳ ゴシック" w:eastAsia="ＭＳ ゴシック" w:cs="ＭＳ ゴシック"/>
          <w:spacing w:val="-12"/>
          <w:w w:val="105"/>
        </w:rPr>
        <w:t xml:space="preserve"> </w:t>
      </w:r>
      <w:r>
        <w:rPr>
          <w:rFonts w:ascii="ＭＳ ゴシック" w:eastAsia="ＭＳ ゴシック" w:cs="ＭＳ ゴシック" w:hint="eastAsia"/>
          <w:spacing w:val="-12"/>
          <w:w w:val="105"/>
        </w:rPr>
        <w:t>としての</w:t>
      </w:r>
      <w:r>
        <w:rPr>
          <w:rFonts w:ascii="ＭＳ ゴシック" w:eastAsia="ＭＳ ゴシック" w:cs="ＭＳ ゴシック" w:hint="eastAsia"/>
          <w:spacing w:val="-2"/>
          <w:w w:val="105"/>
        </w:rPr>
        <w:t>支援内容を記載してください。</w:t>
      </w:r>
    </w:p>
    <w:p w14:paraId="08A63F33" w14:textId="77777777" w:rsidR="007D5614" w:rsidRDefault="007D5614">
      <w:pPr>
        <w:pStyle w:val="a3"/>
        <w:kinsoku w:val="0"/>
        <w:overflowPunct w:val="0"/>
        <w:spacing w:before="3" w:line="336" w:lineRule="auto"/>
        <w:ind w:left="934" w:right="782" w:hanging="211"/>
        <w:rPr>
          <w:spacing w:val="-2"/>
          <w:w w:val="105"/>
        </w:rPr>
      </w:pPr>
      <w:r>
        <w:rPr>
          <w:rFonts w:ascii="ＭＳ ゴシック" w:eastAsia="ＭＳ ゴシック" w:cs="ＭＳ ゴシック" w:hint="eastAsia"/>
          <w:spacing w:val="-2"/>
          <w:w w:val="105"/>
        </w:rPr>
        <w:t>・</w:t>
      </w:r>
      <w:r>
        <w:rPr>
          <w:rFonts w:hint="eastAsia"/>
          <w:spacing w:val="-2"/>
          <w:w w:val="105"/>
        </w:rPr>
        <w:t>血縁ドナーにおいて、以下の①～③の場合でも、十分な相談、支援がなされていればカウントとして認めますが、以下に、事例の簡単な紹介および相談内容や行った支援について記載が必要です。</w:t>
      </w:r>
    </w:p>
    <w:p w14:paraId="6CD34D48" w14:textId="77777777" w:rsidR="007D5614" w:rsidRDefault="007D5614">
      <w:pPr>
        <w:pStyle w:val="a3"/>
        <w:kinsoku w:val="0"/>
        <w:overflowPunct w:val="0"/>
        <w:spacing w:before="2"/>
        <w:ind w:left="1145"/>
        <w:rPr>
          <w:spacing w:val="-5"/>
          <w:w w:val="105"/>
        </w:rPr>
      </w:pPr>
      <w:r>
        <w:rPr>
          <w:rFonts w:hint="eastAsia"/>
          <w:w w:val="105"/>
        </w:rPr>
        <w:t>①</w:t>
      </w:r>
      <w:r>
        <w:rPr>
          <w:spacing w:val="2"/>
          <w:w w:val="105"/>
        </w:rPr>
        <w:t xml:space="preserve"> </w:t>
      </w:r>
      <w:r>
        <w:rPr>
          <w:rFonts w:hint="eastAsia"/>
          <w:spacing w:val="2"/>
          <w:w w:val="105"/>
        </w:rPr>
        <w:t>他施設ですでに</w:t>
      </w:r>
      <w:r>
        <w:rPr>
          <w:spacing w:val="2"/>
          <w:w w:val="105"/>
        </w:rPr>
        <w:t xml:space="preserve"> </w:t>
      </w:r>
      <w:r>
        <w:rPr>
          <w:w w:val="105"/>
        </w:rPr>
        <w:t>HLA</w:t>
      </w:r>
      <w:r>
        <w:rPr>
          <w:spacing w:val="-5"/>
          <w:w w:val="105"/>
        </w:rPr>
        <w:t xml:space="preserve"> </w:t>
      </w:r>
      <w:r>
        <w:rPr>
          <w:rFonts w:hint="eastAsia"/>
          <w:spacing w:val="-5"/>
          <w:w w:val="105"/>
        </w:rPr>
        <w:t>検査が実施されているなどの理由で</w:t>
      </w:r>
      <w:r>
        <w:rPr>
          <w:spacing w:val="-5"/>
          <w:w w:val="105"/>
        </w:rPr>
        <w:t xml:space="preserve"> </w:t>
      </w:r>
      <w:r>
        <w:rPr>
          <w:w w:val="105"/>
        </w:rPr>
        <w:t>HLA</w:t>
      </w:r>
      <w:r>
        <w:rPr>
          <w:spacing w:val="-5"/>
          <w:w w:val="105"/>
        </w:rPr>
        <w:t xml:space="preserve"> </w:t>
      </w:r>
      <w:r>
        <w:rPr>
          <w:rFonts w:hint="eastAsia"/>
          <w:spacing w:val="-5"/>
          <w:w w:val="105"/>
        </w:rPr>
        <w:t>検査の時点から介入していない</w:t>
      </w:r>
    </w:p>
    <w:p w14:paraId="0148C77C" w14:textId="77777777" w:rsidR="007D5614" w:rsidRDefault="007D5614">
      <w:pPr>
        <w:pStyle w:val="a3"/>
        <w:kinsoku w:val="0"/>
        <w:overflowPunct w:val="0"/>
        <w:spacing w:before="104"/>
        <w:ind w:left="1145"/>
        <w:rPr>
          <w:spacing w:val="-10"/>
          <w:w w:val="105"/>
        </w:rPr>
      </w:pPr>
      <w:r>
        <w:rPr>
          <w:rFonts w:hint="eastAsia"/>
          <w:spacing w:val="-2"/>
          <w:w w:val="105"/>
        </w:rPr>
        <w:t>（ただし、施設内に</w:t>
      </w:r>
      <w:r>
        <w:rPr>
          <w:spacing w:val="-2"/>
          <w:w w:val="105"/>
        </w:rPr>
        <w:t xml:space="preserve"> HLA </w:t>
      </w:r>
      <w:r>
        <w:rPr>
          <w:rFonts w:hint="eastAsia"/>
          <w:spacing w:val="-2"/>
          <w:w w:val="105"/>
        </w:rPr>
        <w:t>検査前の段階から</w:t>
      </w:r>
      <w:r>
        <w:rPr>
          <w:spacing w:val="-2"/>
          <w:w w:val="105"/>
        </w:rPr>
        <w:t xml:space="preserve"> HCTC </w:t>
      </w:r>
      <w:r>
        <w:rPr>
          <w:rFonts w:hint="eastAsia"/>
          <w:spacing w:val="-2"/>
          <w:w w:val="105"/>
        </w:rPr>
        <w:t>が介入する体制が構築されていることが条件です</w:t>
      </w:r>
      <w:r>
        <w:rPr>
          <w:rFonts w:hint="eastAsia"/>
          <w:spacing w:val="-10"/>
          <w:w w:val="105"/>
        </w:rPr>
        <w:t>）</w:t>
      </w:r>
    </w:p>
    <w:p w14:paraId="60198B21" w14:textId="77777777" w:rsidR="007D5614" w:rsidRDefault="007D5614">
      <w:pPr>
        <w:pStyle w:val="a3"/>
        <w:kinsoku w:val="0"/>
        <w:overflowPunct w:val="0"/>
        <w:spacing w:before="88"/>
        <w:ind w:left="1145"/>
        <w:rPr>
          <w:spacing w:val="-6"/>
          <w:w w:val="105"/>
          <w:sz w:val="23"/>
          <w:szCs w:val="23"/>
        </w:rPr>
      </w:pPr>
      <w:r>
        <w:rPr>
          <w:rFonts w:hint="eastAsia"/>
          <w:w w:val="105"/>
          <w:sz w:val="23"/>
          <w:szCs w:val="23"/>
        </w:rPr>
        <w:t>②</w:t>
      </w:r>
      <w:r>
        <w:rPr>
          <w:spacing w:val="5"/>
          <w:w w:val="105"/>
          <w:sz w:val="23"/>
          <w:szCs w:val="23"/>
        </w:rPr>
        <w:t xml:space="preserve"> </w:t>
      </w:r>
      <w:r>
        <w:rPr>
          <w:w w:val="105"/>
          <w:sz w:val="23"/>
          <w:szCs w:val="23"/>
        </w:rPr>
        <w:t>HLA</w:t>
      </w:r>
      <w:r>
        <w:rPr>
          <w:spacing w:val="-6"/>
          <w:w w:val="105"/>
          <w:sz w:val="23"/>
          <w:szCs w:val="23"/>
        </w:rPr>
        <w:t xml:space="preserve"> </w:t>
      </w:r>
      <w:r>
        <w:rPr>
          <w:rFonts w:hint="eastAsia"/>
          <w:spacing w:val="-6"/>
          <w:w w:val="105"/>
          <w:sz w:val="23"/>
          <w:szCs w:val="23"/>
        </w:rPr>
        <w:t>が適合しなかった</w:t>
      </w:r>
    </w:p>
    <w:p w14:paraId="4EFB5BD6" w14:textId="77777777" w:rsidR="007D5614" w:rsidRDefault="007D5614">
      <w:pPr>
        <w:pStyle w:val="a3"/>
        <w:kinsoku w:val="0"/>
        <w:overflowPunct w:val="0"/>
        <w:spacing w:before="81"/>
        <w:ind w:left="1145"/>
        <w:rPr>
          <w:spacing w:val="-3"/>
          <w:w w:val="105"/>
        </w:rPr>
      </w:pPr>
      <w:r>
        <w:rPr>
          <w:rFonts w:hint="eastAsia"/>
          <w:spacing w:val="-3"/>
          <w:w w:val="105"/>
        </w:rPr>
        <w:t>③採取に至らなかった</w:t>
      </w:r>
    </w:p>
    <w:p w14:paraId="1BFF06CC" w14:textId="77777777" w:rsidR="007D5614" w:rsidRDefault="007D5614">
      <w:pPr>
        <w:pStyle w:val="a3"/>
        <w:kinsoku w:val="0"/>
        <w:overflowPunct w:val="0"/>
        <w:spacing w:before="104"/>
        <w:ind w:left="724"/>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21B482B9" w14:textId="77777777" w:rsidR="007D5614" w:rsidRDefault="007D5614">
      <w:pPr>
        <w:pStyle w:val="a3"/>
        <w:kinsoku w:val="0"/>
        <w:overflowPunct w:val="0"/>
      </w:pPr>
    </w:p>
    <w:p w14:paraId="2507B90B" w14:textId="77777777" w:rsidR="007D5614" w:rsidRDefault="007D5614">
      <w:pPr>
        <w:pStyle w:val="a3"/>
        <w:kinsoku w:val="0"/>
        <w:overflowPunct w:val="0"/>
        <w:spacing w:before="2"/>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104"/>
        <w:gridCol w:w="8414"/>
      </w:tblGrid>
      <w:tr w:rsidR="007D5614" w14:paraId="47D1F6B2" w14:textId="77777777">
        <w:trPr>
          <w:trHeight w:val="359"/>
        </w:trPr>
        <w:tc>
          <w:tcPr>
            <w:tcW w:w="1104" w:type="dxa"/>
            <w:tcBorders>
              <w:top w:val="single" w:sz="4" w:space="0" w:color="000000"/>
              <w:left w:val="single" w:sz="4" w:space="0" w:color="000000"/>
              <w:bottom w:val="single" w:sz="4" w:space="0" w:color="000000"/>
              <w:right w:val="single" w:sz="4" w:space="0" w:color="000000"/>
            </w:tcBorders>
          </w:tcPr>
          <w:p w14:paraId="34529990" w14:textId="77777777" w:rsidR="007D5614" w:rsidRDefault="007D5614">
            <w:pPr>
              <w:pStyle w:val="TableParagraph"/>
              <w:kinsoku w:val="0"/>
              <w:overflowPunct w:val="0"/>
              <w:spacing w:before="44"/>
              <w:ind w:left="105"/>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414" w:type="dxa"/>
            <w:tcBorders>
              <w:top w:val="single" w:sz="4" w:space="0" w:color="000000"/>
              <w:left w:val="single" w:sz="4" w:space="0" w:color="000000"/>
              <w:bottom w:val="single" w:sz="4" w:space="0" w:color="000000"/>
              <w:right w:val="single" w:sz="4" w:space="0" w:color="000000"/>
            </w:tcBorders>
          </w:tcPr>
          <w:p w14:paraId="5FD9F67D" w14:textId="77777777" w:rsidR="007D5614" w:rsidRDefault="007D5614">
            <w:pPr>
              <w:pStyle w:val="TableParagraph"/>
              <w:tabs>
                <w:tab w:val="left" w:pos="502"/>
              </w:tabs>
              <w:kinsoku w:val="0"/>
              <w:overflowPunct w:val="0"/>
              <w:spacing w:before="44"/>
              <w:ind w:left="13"/>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7D5614" w14:paraId="58C7652D"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5CF1E9F9"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47A9D118" w14:textId="77777777" w:rsidR="007D5614" w:rsidRDefault="007D5614">
            <w:pPr>
              <w:pStyle w:val="TableParagraph"/>
              <w:kinsoku w:val="0"/>
              <w:overflowPunct w:val="0"/>
              <w:rPr>
                <w:rFonts w:ascii="Times New Roman" w:eastAsiaTheme="minorEastAsia" w:cs="Times New Roman"/>
                <w:sz w:val="20"/>
                <w:szCs w:val="20"/>
              </w:rPr>
            </w:pPr>
          </w:p>
        </w:tc>
      </w:tr>
      <w:tr w:rsidR="007D5614" w14:paraId="42F2509A"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748158EB"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213D2CF4" w14:textId="77777777" w:rsidR="007D5614" w:rsidRDefault="007D5614">
            <w:pPr>
              <w:pStyle w:val="TableParagraph"/>
              <w:kinsoku w:val="0"/>
              <w:overflowPunct w:val="0"/>
              <w:rPr>
                <w:rFonts w:ascii="Times New Roman" w:eastAsiaTheme="minorEastAsia" w:cs="Times New Roman"/>
                <w:sz w:val="20"/>
                <w:szCs w:val="20"/>
              </w:rPr>
            </w:pPr>
          </w:p>
        </w:tc>
      </w:tr>
      <w:tr w:rsidR="007D5614" w14:paraId="7D4ED8CB"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650AF41E"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70440A5F" w14:textId="77777777" w:rsidR="007D5614" w:rsidRDefault="007D5614">
            <w:pPr>
              <w:pStyle w:val="TableParagraph"/>
              <w:kinsoku w:val="0"/>
              <w:overflowPunct w:val="0"/>
              <w:rPr>
                <w:rFonts w:ascii="Times New Roman" w:eastAsiaTheme="minorEastAsia" w:cs="Times New Roman"/>
                <w:sz w:val="20"/>
                <w:szCs w:val="20"/>
              </w:rPr>
            </w:pPr>
          </w:p>
        </w:tc>
      </w:tr>
      <w:tr w:rsidR="007D5614" w14:paraId="0701AD08"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54DFCE5E" w14:textId="77777777" w:rsidR="007D5614" w:rsidRDefault="007D5614">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28FCD846" w14:textId="77777777" w:rsidR="007D5614" w:rsidRDefault="007D5614">
            <w:pPr>
              <w:pStyle w:val="TableParagraph"/>
              <w:kinsoku w:val="0"/>
              <w:overflowPunct w:val="0"/>
              <w:rPr>
                <w:rFonts w:ascii="Times New Roman" w:eastAsiaTheme="minorEastAsia" w:cs="Times New Roman"/>
                <w:sz w:val="20"/>
                <w:szCs w:val="20"/>
              </w:rPr>
            </w:pPr>
          </w:p>
        </w:tc>
      </w:tr>
    </w:tbl>
    <w:p w14:paraId="6657B6D7" w14:textId="77777777" w:rsidR="007D5614" w:rsidRDefault="007D5614">
      <w:pPr>
        <w:rPr>
          <w:rFonts w:ascii="ＭＳ Ｐゴシック" w:eastAsia="ＭＳ Ｐゴシック" w:cs="ＭＳ Ｐゴシック"/>
          <w:b/>
          <w:bCs/>
          <w:sz w:val="12"/>
          <w:szCs w:val="12"/>
        </w:rPr>
        <w:sectPr w:rsidR="007D5614">
          <w:type w:val="continuous"/>
          <w:pgSz w:w="11900" w:h="16840"/>
          <w:pgMar w:top="1120" w:right="460" w:bottom="280" w:left="620" w:header="720" w:footer="720" w:gutter="0"/>
          <w:cols w:space="720" w:equalWidth="0">
            <w:col w:w="10820"/>
          </w:cols>
          <w:noEndnote/>
        </w:sectPr>
      </w:pPr>
    </w:p>
    <w:p w14:paraId="4E0E3304" w14:textId="77777777" w:rsidR="007D5614" w:rsidRDefault="007D5614">
      <w:pPr>
        <w:pStyle w:val="a3"/>
        <w:kinsoku w:val="0"/>
        <w:overflowPunct w:val="0"/>
        <w:spacing w:before="1"/>
        <w:rPr>
          <w:sz w:val="28"/>
          <w:szCs w:val="28"/>
        </w:rPr>
      </w:pPr>
    </w:p>
    <w:p w14:paraId="11C80349" w14:textId="77777777" w:rsidR="007D5614" w:rsidRDefault="007D5614">
      <w:pPr>
        <w:pStyle w:val="2"/>
        <w:kinsoku w:val="0"/>
        <w:overflowPunct w:val="0"/>
        <w:spacing w:before="65"/>
        <w:ind w:left="805"/>
        <w:jc w:val="left"/>
        <w:rPr>
          <w:spacing w:val="-1"/>
        </w:rPr>
      </w:pPr>
      <w:bookmarkStart w:id="5" w:name="Y2022_様式8_9【専門】ケースレポート"/>
      <w:bookmarkEnd w:id="5"/>
      <w:r>
        <w:rPr>
          <w:rFonts w:hint="eastAsia"/>
        </w:rPr>
        <w:t>〔様式</w:t>
      </w:r>
      <w:r>
        <w:rPr>
          <w:spacing w:val="60"/>
          <w:w w:val="150"/>
        </w:rPr>
        <w:t xml:space="preserve"> </w:t>
      </w:r>
      <w:r>
        <w:t>8</w:t>
      </w:r>
      <w:r>
        <w:rPr>
          <w:rFonts w:hint="eastAsia"/>
        </w:rPr>
        <w:t>〕患者ケースレポート、〔様式</w:t>
      </w:r>
      <w:r>
        <w:rPr>
          <w:spacing w:val="61"/>
          <w:w w:val="150"/>
        </w:rPr>
        <w:t xml:space="preserve"> </w:t>
      </w:r>
      <w:r>
        <w:t>9</w:t>
      </w:r>
      <w:r>
        <w:rPr>
          <w:rFonts w:hint="eastAsia"/>
          <w:spacing w:val="-1"/>
        </w:rPr>
        <w:t>〕血縁ドナーケースレポートの注意事項</w:t>
      </w:r>
    </w:p>
    <w:p w14:paraId="4132D166" w14:textId="77777777" w:rsidR="007D5614" w:rsidRDefault="007D5614">
      <w:pPr>
        <w:pStyle w:val="a3"/>
        <w:kinsoku w:val="0"/>
        <w:overflowPunct w:val="0"/>
        <w:rPr>
          <w:sz w:val="26"/>
          <w:szCs w:val="26"/>
        </w:rPr>
      </w:pPr>
    </w:p>
    <w:p w14:paraId="559813A4" w14:textId="77777777" w:rsidR="007D5614" w:rsidRDefault="007D5614">
      <w:pPr>
        <w:pStyle w:val="a5"/>
        <w:numPr>
          <w:ilvl w:val="0"/>
          <w:numId w:val="2"/>
        </w:numPr>
        <w:tabs>
          <w:tab w:val="left" w:pos="723"/>
          <w:tab w:val="left" w:pos="869"/>
        </w:tabs>
        <w:kinsoku w:val="0"/>
        <w:overflowPunct w:val="0"/>
        <w:spacing w:before="172" w:line="324" w:lineRule="auto"/>
        <w:ind w:right="675" w:hanging="210"/>
        <w:rPr>
          <w:spacing w:val="-2"/>
          <w:sz w:val="21"/>
          <w:szCs w:val="21"/>
        </w:rPr>
      </w:pPr>
      <w:r>
        <w:rPr>
          <w:rFonts w:hint="eastAsia"/>
          <w:spacing w:val="-2"/>
          <w:sz w:val="21"/>
          <w:szCs w:val="21"/>
        </w:rPr>
        <w:t>本委員会における</w:t>
      </w:r>
      <w:r>
        <w:rPr>
          <w:spacing w:val="-13"/>
          <w:sz w:val="21"/>
          <w:szCs w:val="21"/>
        </w:rPr>
        <w:t xml:space="preserve"> </w:t>
      </w:r>
      <w:r>
        <w:rPr>
          <w:spacing w:val="-1"/>
          <w:sz w:val="21"/>
          <w:szCs w:val="21"/>
        </w:rPr>
        <w:t>HCT</w:t>
      </w:r>
      <w:r>
        <w:rPr>
          <w:sz w:val="21"/>
          <w:szCs w:val="21"/>
        </w:rPr>
        <w:t>C</w:t>
      </w:r>
      <w:r>
        <w:rPr>
          <w:spacing w:val="-13"/>
          <w:sz w:val="21"/>
          <w:szCs w:val="21"/>
        </w:rPr>
        <w:t xml:space="preserve"> </w:t>
      </w:r>
      <w:r>
        <w:rPr>
          <w:rFonts w:hint="eastAsia"/>
          <w:spacing w:val="-2"/>
          <w:sz w:val="21"/>
          <w:szCs w:val="21"/>
        </w:rPr>
        <w:t>の定義、</w:t>
      </w:r>
      <w:r>
        <w:rPr>
          <w:rFonts w:hint="eastAsia"/>
          <w:b/>
          <w:bCs/>
          <w:spacing w:val="-1"/>
          <w:w w:val="105"/>
          <w:sz w:val="20"/>
          <w:szCs w:val="20"/>
        </w:rPr>
        <w:t>「造血細胞移植が行われる過程の中で</w:t>
      </w:r>
      <w:r>
        <w:rPr>
          <w:rFonts w:hint="eastAsia"/>
          <w:b/>
          <w:bCs/>
          <w:w w:val="104"/>
          <w:sz w:val="20"/>
          <w:szCs w:val="20"/>
        </w:rPr>
        <w:t>、</w:t>
      </w:r>
      <w:r>
        <w:rPr>
          <w:rFonts w:hint="eastAsia"/>
          <w:b/>
          <w:bCs/>
          <w:w w:val="105"/>
          <w:sz w:val="20"/>
          <w:szCs w:val="20"/>
        </w:rPr>
        <w:t>ド</w:t>
      </w:r>
      <w:r>
        <w:rPr>
          <w:rFonts w:hint="eastAsia"/>
          <w:b/>
          <w:bCs/>
          <w:spacing w:val="-1"/>
          <w:w w:val="105"/>
          <w:sz w:val="20"/>
          <w:szCs w:val="20"/>
        </w:rPr>
        <w:t>ナーの善意を生かしつつ、</w:t>
      </w:r>
      <w:r>
        <w:rPr>
          <w:b/>
          <w:bCs/>
          <w:spacing w:val="-1"/>
          <w:w w:val="105"/>
          <w:sz w:val="20"/>
          <w:szCs w:val="20"/>
        </w:rPr>
        <w:t xml:space="preserve"> </w:t>
      </w:r>
      <w:r>
        <w:rPr>
          <w:rFonts w:hint="eastAsia"/>
          <w:b/>
          <w:bCs/>
          <w:spacing w:val="-1"/>
          <w:w w:val="105"/>
          <w:sz w:val="20"/>
          <w:szCs w:val="20"/>
        </w:rPr>
        <w:t>移</w:t>
      </w:r>
      <w:r>
        <w:rPr>
          <w:rFonts w:hint="eastAsia"/>
          <w:b/>
          <w:bCs/>
          <w:spacing w:val="-2"/>
          <w:w w:val="105"/>
          <w:sz w:val="20"/>
          <w:szCs w:val="20"/>
        </w:rPr>
        <w:t>植医療関係者や関連機関との円滑な</w:t>
      </w:r>
      <w:r>
        <w:rPr>
          <w:rFonts w:hint="eastAsia"/>
          <w:b/>
          <w:bCs/>
          <w:spacing w:val="-1"/>
          <w:w w:val="105"/>
          <w:sz w:val="20"/>
          <w:szCs w:val="20"/>
        </w:rPr>
        <w:t>調整を行うとともに</w:t>
      </w:r>
      <w:r>
        <w:rPr>
          <w:rFonts w:hint="eastAsia"/>
          <w:b/>
          <w:bCs/>
          <w:w w:val="104"/>
          <w:sz w:val="20"/>
          <w:szCs w:val="20"/>
        </w:rPr>
        <w:t>、</w:t>
      </w:r>
      <w:r>
        <w:rPr>
          <w:rFonts w:hint="eastAsia"/>
          <w:b/>
          <w:bCs/>
          <w:spacing w:val="-1"/>
          <w:w w:val="105"/>
          <w:sz w:val="20"/>
          <w:szCs w:val="20"/>
        </w:rPr>
        <w:t>患者やドナー及びそれぞれの家族の支援をお行い、倫理性の担保、リスクマネジメントにも貢献する専門職</w:t>
      </w:r>
      <w:r>
        <w:rPr>
          <w:rFonts w:hint="eastAsia"/>
          <w:b/>
          <w:bCs/>
          <w:w w:val="104"/>
          <w:sz w:val="20"/>
          <w:szCs w:val="20"/>
        </w:rPr>
        <w:t>」</w:t>
      </w:r>
      <w:r>
        <w:rPr>
          <w:rFonts w:hint="eastAsia"/>
          <w:spacing w:val="-2"/>
          <w:sz w:val="21"/>
          <w:szCs w:val="21"/>
        </w:rPr>
        <w:t>を満たす専門的活動を実践していることがわかるよう、</w:t>
      </w:r>
      <w:r>
        <w:rPr>
          <w:rFonts w:hint="eastAsia"/>
          <w:b/>
          <w:bCs/>
          <w:spacing w:val="-1"/>
          <w:w w:val="105"/>
          <w:sz w:val="20"/>
          <w:szCs w:val="20"/>
        </w:rPr>
        <w:t>移植医療に携わる関係者との連携、調整活動や患者、</w:t>
      </w:r>
      <w:r>
        <w:rPr>
          <w:rFonts w:hint="eastAsia"/>
          <w:b/>
          <w:bCs/>
          <w:w w:val="105"/>
          <w:sz w:val="20"/>
          <w:szCs w:val="20"/>
        </w:rPr>
        <w:t>ド</w:t>
      </w:r>
      <w:r>
        <w:rPr>
          <w:rFonts w:hint="eastAsia"/>
          <w:b/>
          <w:bCs/>
          <w:spacing w:val="-1"/>
          <w:w w:val="105"/>
          <w:sz w:val="20"/>
          <w:szCs w:val="20"/>
        </w:rPr>
        <w:t>ナー個人、あるいは家族の支援活動、</w:t>
      </w:r>
      <w:r>
        <w:rPr>
          <w:rFonts w:hint="eastAsia"/>
          <w:b/>
          <w:bCs/>
          <w:w w:val="105"/>
          <w:sz w:val="20"/>
          <w:szCs w:val="20"/>
        </w:rPr>
        <w:t>倫</w:t>
      </w:r>
      <w:r>
        <w:rPr>
          <w:rFonts w:hint="eastAsia"/>
          <w:b/>
          <w:bCs/>
          <w:spacing w:val="-1"/>
          <w:w w:val="105"/>
          <w:sz w:val="20"/>
          <w:szCs w:val="20"/>
        </w:rPr>
        <w:t>理</w:t>
      </w:r>
      <w:r>
        <w:rPr>
          <w:rFonts w:hint="eastAsia"/>
          <w:b/>
          <w:bCs/>
          <w:w w:val="105"/>
          <w:sz w:val="20"/>
          <w:szCs w:val="20"/>
        </w:rPr>
        <w:t>、</w:t>
      </w:r>
      <w:r>
        <w:rPr>
          <w:rFonts w:hint="eastAsia"/>
          <w:b/>
          <w:bCs/>
          <w:spacing w:val="-1"/>
          <w:w w:val="105"/>
          <w:sz w:val="20"/>
          <w:szCs w:val="20"/>
        </w:rPr>
        <w:t>安全管理</w:t>
      </w:r>
      <w:r>
        <w:rPr>
          <w:rFonts w:hint="eastAsia"/>
          <w:spacing w:val="-2"/>
          <w:sz w:val="21"/>
          <w:szCs w:val="21"/>
        </w:rPr>
        <w:t>に焦点を当ててレポートの作成をお願いします。</w:t>
      </w:r>
    </w:p>
    <w:p w14:paraId="46364F66" w14:textId="77777777" w:rsidR="007D5614" w:rsidRDefault="007D5614">
      <w:pPr>
        <w:pStyle w:val="a3"/>
        <w:kinsoku w:val="0"/>
        <w:overflowPunct w:val="0"/>
        <w:spacing w:before="2"/>
        <w:rPr>
          <w:b w:val="0"/>
          <w:bCs w:val="0"/>
          <w:sz w:val="28"/>
          <w:szCs w:val="28"/>
        </w:rPr>
      </w:pPr>
    </w:p>
    <w:p w14:paraId="2C90C736" w14:textId="77777777" w:rsidR="007D5614" w:rsidRDefault="007D5614">
      <w:pPr>
        <w:pStyle w:val="a5"/>
        <w:numPr>
          <w:ilvl w:val="0"/>
          <w:numId w:val="2"/>
        </w:numPr>
        <w:tabs>
          <w:tab w:val="left" w:pos="869"/>
        </w:tabs>
        <w:kinsoku w:val="0"/>
        <w:overflowPunct w:val="0"/>
        <w:spacing w:before="1"/>
        <w:ind w:left="869" w:hanging="356"/>
        <w:rPr>
          <w:spacing w:val="-3"/>
          <w:sz w:val="21"/>
          <w:szCs w:val="21"/>
        </w:rPr>
      </w:pPr>
      <w:r>
        <w:rPr>
          <w:rFonts w:hint="eastAsia"/>
          <w:spacing w:val="-3"/>
          <w:sz w:val="21"/>
          <w:szCs w:val="21"/>
        </w:rPr>
        <w:t>ケースレポートの記載について</w:t>
      </w:r>
    </w:p>
    <w:p w14:paraId="49371D36" w14:textId="77777777" w:rsidR="007D5614" w:rsidRDefault="007D5614">
      <w:pPr>
        <w:pStyle w:val="a5"/>
        <w:numPr>
          <w:ilvl w:val="1"/>
          <w:numId w:val="2"/>
        </w:numPr>
        <w:tabs>
          <w:tab w:val="left" w:pos="849"/>
        </w:tabs>
        <w:kinsoku w:val="0"/>
        <w:overflowPunct w:val="0"/>
        <w:spacing w:before="91"/>
        <w:ind w:left="849" w:hanging="336"/>
        <w:rPr>
          <w:color w:val="000000"/>
          <w:spacing w:val="-1"/>
          <w:sz w:val="21"/>
          <w:szCs w:val="21"/>
        </w:rPr>
      </w:pPr>
      <w:r>
        <w:rPr>
          <w:rFonts w:hint="eastAsia"/>
          <w:b/>
          <w:bCs/>
          <w:color w:val="FF0000"/>
          <w:spacing w:val="2"/>
          <w:sz w:val="20"/>
          <w:szCs w:val="20"/>
        </w:rPr>
        <w:t>患者、血縁ドナーについて、各</w:t>
      </w:r>
      <w:r>
        <w:rPr>
          <w:b/>
          <w:bCs/>
          <w:color w:val="FF0000"/>
          <w:spacing w:val="2"/>
          <w:sz w:val="20"/>
          <w:szCs w:val="20"/>
        </w:rPr>
        <w:t xml:space="preserve"> </w:t>
      </w:r>
      <w:r>
        <w:rPr>
          <w:b/>
          <w:bCs/>
          <w:color w:val="FF0000"/>
          <w:sz w:val="20"/>
          <w:szCs w:val="20"/>
        </w:rPr>
        <w:t>3</w:t>
      </w:r>
      <w:r>
        <w:rPr>
          <w:b/>
          <w:bCs/>
          <w:color w:val="FF0000"/>
          <w:spacing w:val="18"/>
          <w:sz w:val="20"/>
          <w:szCs w:val="20"/>
        </w:rPr>
        <w:t xml:space="preserve"> </w:t>
      </w:r>
      <w:r>
        <w:rPr>
          <w:rFonts w:hint="eastAsia"/>
          <w:b/>
          <w:bCs/>
          <w:color w:val="FF0000"/>
          <w:spacing w:val="18"/>
          <w:sz w:val="20"/>
          <w:szCs w:val="20"/>
        </w:rPr>
        <w:t>例</w:t>
      </w:r>
      <w:r>
        <w:rPr>
          <w:rFonts w:hint="eastAsia"/>
          <w:color w:val="000000"/>
          <w:spacing w:val="-1"/>
          <w:sz w:val="21"/>
          <w:szCs w:val="21"/>
        </w:rPr>
        <w:t>を認定取得後の経験事例から作成してください。</w:t>
      </w:r>
    </w:p>
    <w:p w14:paraId="62687C1A" w14:textId="77777777" w:rsidR="007D5614" w:rsidRDefault="007D5614">
      <w:pPr>
        <w:pStyle w:val="a5"/>
        <w:numPr>
          <w:ilvl w:val="1"/>
          <w:numId w:val="2"/>
        </w:numPr>
        <w:tabs>
          <w:tab w:val="left" w:pos="808"/>
        </w:tabs>
        <w:kinsoku w:val="0"/>
        <w:overflowPunct w:val="0"/>
        <w:spacing w:before="90"/>
        <w:ind w:left="808" w:hanging="295"/>
        <w:rPr>
          <w:spacing w:val="-5"/>
          <w:sz w:val="21"/>
          <w:szCs w:val="21"/>
        </w:rPr>
      </w:pPr>
      <w:r>
        <w:rPr>
          <w:spacing w:val="-2"/>
          <w:sz w:val="21"/>
          <w:szCs w:val="21"/>
        </w:rPr>
        <w:t>1</w:t>
      </w:r>
      <w:r>
        <w:rPr>
          <w:spacing w:val="-5"/>
          <w:sz w:val="21"/>
          <w:szCs w:val="21"/>
        </w:rPr>
        <w:t xml:space="preserve"> </w:t>
      </w:r>
      <w:r>
        <w:rPr>
          <w:rFonts w:hint="eastAsia"/>
          <w:spacing w:val="-5"/>
          <w:sz w:val="21"/>
          <w:szCs w:val="21"/>
        </w:rPr>
        <w:t>事例につき、</w:t>
      </w:r>
      <w:r>
        <w:rPr>
          <w:spacing w:val="-2"/>
          <w:sz w:val="21"/>
          <w:szCs w:val="21"/>
        </w:rPr>
        <w:t>A4</w:t>
      </w:r>
      <w:r>
        <w:rPr>
          <w:spacing w:val="12"/>
          <w:sz w:val="21"/>
          <w:szCs w:val="21"/>
        </w:rPr>
        <w:t xml:space="preserve"> </w:t>
      </w:r>
      <w:r>
        <w:rPr>
          <w:rFonts w:hint="eastAsia"/>
          <w:spacing w:val="12"/>
          <w:sz w:val="21"/>
          <w:szCs w:val="21"/>
        </w:rPr>
        <w:t>で</w:t>
      </w:r>
      <w:r>
        <w:rPr>
          <w:spacing w:val="12"/>
          <w:sz w:val="21"/>
          <w:szCs w:val="21"/>
        </w:rPr>
        <w:t xml:space="preserve"> </w:t>
      </w:r>
      <w:r>
        <w:rPr>
          <w:spacing w:val="-2"/>
          <w:sz w:val="21"/>
          <w:szCs w:val="21"/>
        </w:rPr>
        <w:t>1</w:t>
      </w:r>
      <w:r>
        <w:rPr>
          <w:spacing w:val="-5"/>
          <w:sz w:val="21"/>
          <w:szCs w:val="21"/>
        </w:rPr>
        <w:t xml:space="preserve"> </w:t>
      </w:r>
      <w:r>
        <w:rPr>
          <w:rFonts w:hint="eastAsia"/>
          <w:spacing w:val="-5"/>
          <w:sz w:val="21"/>
          <w:szCs w:val="21"/>
        </w:rPr>
        <w:t>枚としてください。書式は自由ですので、文字のフォントを変更しても構いません。</w:t>
      </w:r>
    </w:p>
    <w:p w14:paraId="5D6DE954" w14:textId="77777777" w:rsidR="007D5614" w:rsidRDefault="007D5614">
      <w:pPr>
        <w:pStyle w:val="a5"/>
        <w:numPr>
          <w:ilvl w:val="1"/>
          <w:numId w:val="2"/>
        </w:numPr>
        <w:tabs>
          <w:tab w:val="left" w:pos="796"/>
          <w:tab w:val="left" w:pos="850"/>
        </w:tabs>
        <w:kinsoku w:val="0"/>
        <w:overflowPunct w:val="0"/>
        <w:spacing w:before="91" w:line="321" w:lineRule="auto"/>
        <w:ind w:left="796" w:right="666" w:hanging="283"/>
        <w:rPr>
          <w:color w:val="000000"/>
          <w:spacing w:val="-2"/>
          <w:w w:val="105"/>
          <w:sz w:val="21"/>
          <w:szCs w:val="21"/>
        </w:rPr>
      </w:pPr>
      <w:r>
        <w:rPr>
          <w:rFonts w:ascii="Times New Roman" w:eastAsiaTheme="minorEastAsia" w:cs="Times New Roman"/>
          <w:sz w:val="20"/>
          <w:szCs w:val="20"/>
        </w:rPr>
        <w:tab/>
      </w:r>
      <w:r>
        <w:rPr>
          <w:rFonts w:hint="eastAsia"/>
          <w:b/>
          <w:bCs/>
          <w:color w:val="FF0000"/>
          <w:spacing w:val="1"/>
          <w:sz w:val="20"/>
          <w:szCs w:val="20"/>
        </w:rPr>
        <w:t>各ケースレポートのケース番号は、患者は</w:t>
      </w:r>
      <w:r>
        <w:rPr>
          <w:b/>
          <w:bCs/>
          <w:color w:val="FF0000"/>
          <w:spacing w:val="1"/>
          <w:sz w:val="20"/>
          <w:szCs w:val="20"/>
        </w:rPr>
        <w:t xml:space="preserve"> </w:t>
      </w:r>
      <w:r>
        <w:rPr>
          <w:b/>
          <w:bCs/>
          <w:color w:val="FF0000"/>
          <w:sz w:val="20"/>
          <w:szCs w:val="20"/>
        </w:rPr>
        <w:t>1</w:t>
      </w:r>
      <w:r>
        <w:rPr>
          <w:b/>
          <w:bCs/>
          <w:color w:val="FF0000"/>
          <w:spacing w:val="14"/>
          <w:sz w:val="20"/>
          <w:szCs w:val="20"/>
        </w:rPr>
        <w:t xml:space="preserve">, </w:t>
      </w:r>
      <w:r>
        <w:rPr>
          <w:b/>
          <w:bCs/>
          <w:color w:val="FF0000"/>
          <w:sz w:val="20"/>
          <w:szCs w:val="20"/>
        </w:rPr>
        <w:t>2</w:t>
      </w:r>
      <w:r>
        <w:rPr>
          <w:b/>
          <w:bCs/>
          <w:color w:val="FF0000"/>
          <w:spacing w:val="14"/>
          <w:sz w:val="20"/>
          <w:szCs w:val="20"/>
        </w:rPr>
        <w:t xml:space="preserve">, </w:t>
      </w:r>
      <w:r>
        <w:rPr>
          <w:b/>
          <w:bCs/>
          <w:color w:val="FF0000"/>
          <w:sz w:val="20"/>
          <w:szCs w:val="20"/>
        </w:rPr>
        <w:t>3</w:t>
      </w:r>
      <w:r>
        <w:rPr>
          <w:rFonts w:hint="eastAsia"/>
          <w:b/>
          <w:bCs/>
          <w:color w:val="FF0000"/>
          <w:spacing w:val="4"/>
          <w:sz w:val="20"/>
          <w:szCs w:val="20"/>
        </w:rPr>
        <w:t>、ドナーは</w:t>
      </w:r>
      <w:r>
        <w:rPr>
          <w:b/>
          <w:bCs/>
          <w:color w:val="FF0000"/>
          <w:spacing w:val="4"/>
          <w:sz w:val="20"/>
          <w:szCs w:val="20"/>
        </w:rPr>
        <w:t xml:space="preserve"> </w:t>
      </w:r>
      <w:r>
        <w:rPr>
          <w:b/>
          <w:bCs/>
          <w:color w:val="FF0000"/>
          <w:sz w:val="20"/>
          <w:szCs w:val="20"/>
        </w:rPr>
        <w:t>4,</w:t>
      </w:r>
      <w:r>
        <w:rPr>
          <w:b/>
          <w:bCs/>
          <w:color w:val="FF0000"/>
          <w:spacing w:val="28"/>
          <w:sz w:val="20"/>
          <w:szCs w:val="20"/>
        </w:rPr>
        <w:t xml:space="preserve"> </w:t>
      </w:r>
      <w:r>
        <w:rPr>
          <w:b/>
          <w:bCs/>
          <w:color w:val="FF0000"/>
          <w:sz w:val="20"/>
          <w:szCs w:val="20"/>
        </w:rPr>
        <w:t>5,</w:t>
      </w:r>
      <w:r>
        <w:rPr>
          <w:b/>
          <w:bCs/>
          <w:color w:val="FF0000"/>
          <w:spacing w:val="28"/>
          <w:sz w:val="20"/>
          <w:szCs w:val="20"/>
        </w:rPr>
        <w:t xml:space="preserve"> </w:t>
      </w:r>
      <w:r>
        <w:rPr>
          <w:b/>
          <w:bCs/>
          <w:color w:val="FF0000"/>
          <w:sz w:val="20"/>
          <w:szCs w:val="20"/>
        </w:rPr>
        <w:t>6</w:t>
      </w:r>
      <w:r>
        <w:rPr>
          <w:b/>
          <w:bCs/>
          <w:color w:val="FF0000"/>
          <w:spacing w:val="1"/>
          <w:sz w:val="20"/>
          <w:szCs w:val="20"/>
        </w:rPr>
        <w:t xml:space="preserve"> </w:t>
      </w:r>
      <w:r>
        <w:rPr>
          <w:rFonts w:hint="eastAsia"/>
          <w:b/>
          <w:bCs/>
          <w:color w:val="FF0000"/>
          <w:spacing w:val="1"/>
          <w:sz w:val="20"/>
          <w:szCs w:val="20"/>
        </w:rPr>
        <w:t>と付けてください</w:t>
      </w:r>
      <w:r>
        <w:rPr>
          <w:rFonts w:hint="eastAsia"/>
          <w:b/>
          <w:bCs/>
          <w:color w:val="FF0000"/>
          <w:sz w:val="20"/>
          <w:szCs w:val="20"/>
        </w:rPr>
        <w:t>（</w:t>
      </w:r>
      <w:r>
        <w:rPr>
          <w:rFonts w:hint="eastAsia"/>
          <w:b/>
          <w:bCs/>
          <w:color w:val="FF0000"/>
          <w:spacing w:val="9"/>
          <w:sz w:val="20"/>
          <w:szCs w:val="20"/>
          <w:u w:val="single"/>
        </w:rPr>
        <w:t>様式</w:t>
      </w:r>
      <w:r>
        <w:rPr>
          <w:b/>
          <w:bCs/>
          <w:color w:val="FF0000"/>
          <w:spacing w:val="9"/>
          <w:sz w:val="20"/>
          <w:szCs w:val="20"/>
          <w:u w:val="single"/>
        </w:rPr>
        <w:t xml:space="preserve"> </w:t>
      </w:r>
      <w:r>
        <w:rPr>
          <w:b/>
          <w:bCs/>
          <w:color w:val="FF0000"/>
          <w:sz w:val="20"/>
          <w:szCs w:val="20"/>
          <w:u w:val="single"/>
        </w:rPr>
        <w:t>4</w:t>
      </w:r>
      <w:r>
        <w:rPr>
          <w:rFonts w:hint="eastAsia"/>
          <w:b/>
          <w:bCs/>
          <w:color w:val="FF0000"/>
          <w:spacing w:val="7"/>
          <w:sz w:val="20"/>
          <w:szCs w:val="20"/>
          <w:u w:val="single"/>
        </w:rPr>
        <w:t>・様式</w:t>
      </w:r>
      <w:r>
        <w:rPr>
          <w:b/>
          <w:bCs/>
          <w:color w:val="FF0000"/>
          <w:spacing w:val="7"/>
          <w:sz w:val="20"/>
          <w:szCs w:val="20"/>
          <w:u w:val="single"/>
        </w:rPr>
        <w:t xml:space="preserve"> </w:t>
      </w:r>
      <w:r>
        <w:rPr>
          <w:b/>
          <w:bCs/>
          <w:color w:val="FF0000"/>
          <w:sz w:val="20"/>
          <w:szCs w:val="20"/>
          <w:u w:val="single"/>
        </w:rPr>
        <w:t>6</w:t>
      </w:r>
      <w:r>
        <w:rPr>
          <w:b/>
          <w:bCs/>
          <w:color w:val="FF0000"/>
          <w:spacing w:val="7"/>
          <w:sz w:val="20"/>
          <w:szCs w:val="20"/>
          <w:u w:val="single"/>
        </w:rPr>
        <w:t xml:space="preserve"> </w:t>
      </w:r>
      <w:r>
        <w:rPr>
          <w:rFonts w:hint="eastAsia"/>
          <w:b/>
          <w:bCs/>
          <w:color w:val="FF0000"/>
          <w:spacing w:val="7"/>
          <w:sz w:val="20"/>
          <w:szCs w:val="20"/>
          <w:u w:val="single"/>
        </w:rPr>
        <w:t>の事例</w:t>
      </w:r>
      <w:r>
        <w:rPr>
          <w:b/>
          <w:bCs/>
          <w:color w:val="FF0000"/>
          <w:spacing w:val="80"/>
          <w:w w:val="150"/>
          <w:sz w:val="20"/>
          <w:szCs w:val="20"/>
          <w:u w:val="single"/>
        </w:rPr>
        <w:t xml:space="preserve">                                                                      </w:t>
      </w:r>
      <w:r>
        <w:rPr>
          <w:rFonts w:hint="eastAsia"/>
          <w:b/>
          <w:bCs/>
          <w:color w:val="FF0000"/>
          <w:spacing w:val="-2"/>
          <w:w w:val="105"/>
          <w:sz w:val="20"/>
          <w:szCs w:val="20"/>
          <w:u w:val="single"/>
        </w:rPr>
        <w:t>番号ではありませんので、ご注意ください</w:t>
      </w:r>
      <w:r>
        <w:rPr>
          <w:rFonts w:hint="eastAsia"/>
          <w:b/>
          <w:bCs/>
          <w:color w:val="FF0000"/>
          <w:spacing w:val="-2"/>
          <w:w w:val="105"/>
          <w:sz w:val="20"/>
          <w:szCs w:val="20"/>
        </w:rPr>
        <w:t>）</w:t>
      </w:r>
      <w:r>
        <w:rPr>
          <w:rFonts w:hint="eastAsia"/>
          <w:color w:val="000000"/>
          <w:spacing w:val="-2"/>
          <w:w w:val="105"/>
          <w:sz w:val="21"/>
          <w:szCs w:val="21"/>
        </w:rPr>
        <w:t>。</w:t>
      </w:r>
    </w:p>
    <w:p w14:paraId="5C9D2D55" w14:textId="77777777" w:rsidR="007D5614" w:rsidRDefault="007D5614">
      <w:pPr>
        <w:pStyle w:val="a5"/>
        <w:numPr>
          <w:ilvl w:val="1"/>
          <w:numId w:val="2"/>
        </w:numPr>
        <w:tabs>
          <w:tab w:val="left" w:pos="849"/>
        </w:tabs>
        <w:kinsoku w:val="0"/>
        <w:overflowPunct w:val="0"/>
        <w:spacing w:line="268" w:lineRule="exact"/>
        <w:ind w:left="849" w:hanging="336"/>
        <w:rPr>
          <w:spacing w:val="-5"/>
          <w:sz w:val="21"/>
          <w:szCs w:val="21"/>
        </w:rPr>
      </w:pPr>
      <w:r>
        <w:rPr>
          <w:rFonts w:hint="eastAsia"/>
          <w:spacing w:val="-2"/>
          <w:sz w:val="21"/>
          <w:szCs w:val="21"/>
        </w:rPr>
        <w:t>各ケースレポートに、テーマを記載してください。</w:t>
      </w:r>
      <w:r>
        <w:rPr>
          <w:spacing w:val="-2"/>
          <w:sz w:val="21"/>
          <w:szCs w:val="21"/>
        </w:rPr>
        <w:t>1</w:t>
      </w:r>
      <w:r>
        <w:rPr>
          <w:spacing w:val="-6"/>
          <w:sz w:val="21"/>
          <w:szCs w:val="21"/>
        </w:rPr>
        <w:t xml:space="preserve"> </w:t>
      </w:r>
      <w:r>
        <w:rPr>
          <w:rFonts w:hint="eastAsia"/>
          <w:spacing w:val="-6"/>
          <w:sz w:val="21"/>
          <w:szCs w:val="21"/>
        </w:rPr>
        <w:t>事例</w:t>
      </w:r>
      <w:r>
        <w:rPr>
          <w:spacing w:val="-6"/>
          <w:sz w:val="21"/>
          <w:szCs w:val="21"/>
        </w:rPr>
        <w:t xml:space="preserve"> </w:t>
      </w:r>
      <w:r>
        <w:rPr>
          <w:spacing w:val="-2"/>
          <w:sz w:val="21"/>
          <w:szCs w:val="21"/>
        </w:rPr>
        <w:t>1</w:t>
      </w:r>
      <w:r>
        <w:rPr>
          <w:spacing w:val="-5"/>
          <w:sz w:val="21"/>
          <w:szCs w:val="21"/>
        </w:rPr>
        <w:t xml:space="preserve"> </w:t>
      </w:r>
      <w:r>
        <w:rPr>
          <w:rFonts w:hint="eastAsia"/>
          <w:spacing w:val="-5"/>
          <w:sz w:val="21"/>
          <w:szCs w:val="21"/>
        </w:rPr>
        <w:t>テーマで構いません。</w:t>
      </w:r>
    </w:p>
    <w:p w14:paraId="14E0EC59" w14:textId="77777777" w:rsidR="007D5614" w:rsidRDefault="007D5614">
      <w:pPr>
        <w:pStyle w:val="a3"/>
        <w:kinsoku w:val="0"/>
        <w:overflowPunct w:val="0"/>
        <w:spacing w:before="91" w:line="321" w:lineRule="auto"/>
        <w:ind w:left="723" w:right="666"/>
        <w:rPr>
          <w:b w:val="0"/>
          <w:bCs w:val="0"/>
          <w:spacing w:val="-2"/>
          <w:sz w:val="21"/>
          <w:szCs w:val="21"/>
        </w:rPr>
      </w:pPr>
      <w:r>
        <w:rPr>
          <w:b w:val="0"/>
          <w:bCs w:val="0"/>
          <w:spacing w:val="-2"/>
          <w:sz w:val="21"/>
          <w:szCs w:val="21"/>
        </w:rPr>
        <w:t>6</w:t>
      </w:r>
      <w:r>
        <w:rPr>
          <w:b w:val="0"/>
          <w:bCs w:val="0"/>
          <w:spacing w:val="-4"/>
          <w:sz w:val="21"/>
          <w:szCs w:val="21"/>
        </w:rPr>
        <w:t xml:space="preserve"> </w:t>
      </w:r>
      <w:r>
        <w:rPr>
          <w:rFonts w:hint="eastAsia"/>
          <w:b w:val="0"/>
          <w:bCs w:val="0"/>
          <w:spacing w:val="-4"/>
          <w:sz w:val="21"/>
          <w:szCs w:val="21"/>
        </w:rPr>
        <w:t>事例の内、</w:t>
      </w:r>
      <w:r>
        <w:rPr>
          <w:b w:val="0"/>
          <w:bCs w:val="0"/>
          <w:spacing w:val="-2"/>
          <w:sz w:val="21"/>
          <w:szCs w:val="21"/>
        </w:rPr>
        <w:t>4</w:t>
      </w:r>
      <w:r>
        <w:rPr>
          <w:b w:val="0"/>
          <w:bCs w:val="0"/>
          <w:spacing w:val="-4"/>
          <w:sz w:val="21"/>
          <w:szCs w:val="21"/>
        </w:rPr>
        <w:t xml:space="preserve"> </w:t>
      </w:r>
      <w:r>
        <w:rPr>
          <w:rFonts w:hint="eastAsia"/>
          <w:b w:val="0"/>
          <w:bCs w:val="0"/>
          <w:spacing w:val="-4"/>
          <w:sz w:val="21"/>
          <w:szCs w:val="21"/>
        </w:rPr>
        <w:t>事例は「倫理調整」「チーム内の調整」「患者や家族の支援」「ドナーや家族の支援」を中心とし</w:t>
      </w:r>
      <w:r>
        <w:rPr>
          <w:rFonts w:hint="eastAsia"/>
          <w:b w:val="0"/>
          <w:bCs w:val="0"/>
          <w:sz w:val="21"/>
          <w:szCs w:val="21"/>
        </w:rPr>
        <w:t>て記載してください。</w:t>
      </w:r>
      <w:r>
        <w:rPr>
          <w:b w:val="0"/>
          <w:bCs w:val="0"/>
          <w:sz w:val="21"/>
          <w:szCs w:val="21"/>
        </w:rPr>
        <w:t>2</w:t>
      </w:r>
      <w:r>
        <w:rPr>
          <w:b w:val="0"/>
          <w:bCs w:val="0"/>
          <w:spacing w:val="-2"/>
          <w:sz w:val="21"/>
          <w:szCs w:val="21"/>
        </w:rPr>
        <w:t xml:space="preserve"> </w:t>
      </w:r>
      <w:r>
        <w:rPr>
          <w:rFonts w:hint="eastAsia"/>
          <w:b w:val="0"/>
          <w:bCs w:val="0"/>
          <w:spacing w:val="-2"/>
          <w:sz w:val="21"/>
          <w:szCs w:val="21"/>
        </w:rPr>
        <w:t>事例のテーマは自由です。</w:t>
      </w:r>
    </w:p>
    <w:p w14:paraId="13D7DD57" w14:textId="77777777" w:rsidR="007D5614" w:rsidRDefault="007D5614">
      <w:pPr>
        <w:pStyle w:val="a5"/>
        <w:numPr>
          <w:ilvl w:val="1"/>
          <w:numId w:val="2"/>
        </w:numPr>
        <w:tabs>
          <w:tab w:val="left" w:pos="747"/>
        </w:tabs>
        <w:kinsoku w:val="0"/>
        <w:overflowPunct w:val="0"/>
        <w:spacing w:line="321" w:lineRule="auto"/>
        <w:ind w:left="723" w:right="666" w:hanging="210"/>
        <w:rPr>
          <w:spacing w:val="-2"/>
          <w:sz w:val="21"/>
          <w:szCs w:val="21"/>
        </w:rPr>
      </w:pPr>
      <w:r>
        <w:rPr>
          <w:rFonts w:hint="eastAsia"/>
          <w:sz w:val="21"/>
          <w:szCs w:val="21"/>
        </w:rPr>
        <w:t>ケースレポートの内容は、それぞれの事例の特性がわかるよう、対象の背景、アセスメント、問題や支援の</w:t>
      </w:r>
      <w:r>
        <w:rPr>
          <w:rFonts w:hint="eastAsia"/>
          <w:spacing w:val="-2"/>
          <w:sz w:val="21"/>
          <w:szCs w:val="21"/>
        </w:rPr>
        <w:t>目的、支援内容について記載してください。</w:t>
      </w:r>
    </w:p>
    <w:p w14:paraId="5B52FF43" w14:textId="77777777" w:rsidR="007D5614" w:rsidRDefault="007D5614">
      <w:pPr>
        <w:pStyle w:val="a3"/>
        <w:kinsoku w:val="0"/>
        <w:overflowPunct w:val="0"/>
        <w:spacing w:before="12"/>
        <w:rPr>
          <w:b w:val="0"/>
          <w:bCs w:val="0"/>
          <w:sz w:val="27"/>
          <w:szCs w:val="27"/>
        </w:rPr>
      </w:pPr>
    </w:p>
    <w:p w14:paraId="1A179112" w14:textId="77777777" w:rsidR="007D5614" w:rsidRDefault="007D5614">
      <w:pPr>
        <w:pStyle w:val="a3"/>
        <w:kinsoku w:val="0"/>
        <w:overflowPunct w:val="0"/>
        <w:ind w:left="654"/>
        <w:jc w:val="both"/>
        <w:rPr>
          <w:b w:val="0"/>
          <w:bCs w:val="0"/>
          <w:spacing w:val="-1"/>
          <w:sz w:val="21"/>
          <w:szCs w:val="21"/>
        </w:rPr>
      </w:pPr>
      <w:r>
        <w:rPr>
          <w:rFonts w:hint="eastAsia"/>
          <w:b w:val="0"/>
          <w:bCs w:val="0"/>
          <w:spacing w:val="4"/>
          <w:sz w:val="21"/>
          <w:szCs w:val="21"/>
        </w:rPr>
        <w:t>注</w:t>
      </w:r>
      <w:r>
        <w:rPr>
          <w:b w:val="0"/>
          <w:bCs w:val="0"/>
          <w:spacing w:val="4"/>
          <w:sz w:val="21"/>
          <w:szCs w:val="21"/>
        </w:rPr>
        <w:t xml:space="preserve"> </w:t>
      </w:r>
      <w:r>
        <w:rPr>
          <w:b w:val="0"/>
          <w:bCs w:val="0"/>
          <w:sz w:val="21"/>
          <w:szCs w:val="21"/>
        </w:rPr>
        <w:t>1</w:t>
      </w:r>
      <w:r>
        <w:rPr>
          <w:b w:val="0"/>
          <w:bCs w:val="0"/>
          <w:spacing w:val="-1"/>
          <w:sz w:val="21"/>
          <w:szCs w:val="21"/>
        </w:rPr>
        <w:t xml:space="preserve">) </w:t>
      </w:r>
      <w:r>
        <w:rPr>
          <w:rFonts w:hint="eastAsia"/>
          <w:b w:val="0"/>
          <w:bCs w:val="0"/>
          <w:spacing w:val="-1"/>
          <w:sz w:val="21"/>
          <w:szCs w:val="21"/>
        </w:rPr>
        <w:t>記載にあたっては、誤字、脱字、略語表示などに留意してください。</w:t>
      </w:r>
    </w:p>
    <w:p w14:paraId="15253051" w14:textId="77777777" w:rsidR="007D5614" w:rsidRDefault="007D5614">
      <w:pPr>
        <w:pStyle w:val="a3"/>
        <w:kinsoku w:val="0"/>
        <w:overflowPunct w:val="0"/>
        <w:spacing w:before="91" w:line="321" w:lineRule="auto"/>
        <w:ind w:left="932" w:right="664" w:hanging="283"/>
        <w:jc w:val="both"/>
        <w:rPr>
          <w:b w:val="0"/>
          <w:bCs w:val="0"/>
          <w:spacing w:val="-2"/>
          <w:sz w:val="21"/>
          <w:szCs w:val="21"/>
        </w:rPr>
      </w:pPr>
      <w:r>
        <w:rPr>
          <w:rFonts w:hint="eastAsia"/>
          <w:b w:val="0"/>
          <w:bCs w:val="0"/>
          <w:sz w:val="21"/>
          <w:szCs w:val="21"/>
        </w:rPr>
        <w:t>注</w:t>
      </w:r>
      <w:r>
        <w:rPr>
          <w:b w:val="0"/>
          <w:bCs w:val="0"/>
          <w:sz w:val="21"/>
          <w:szCs w:val="21"/>
        </w:rPr>
        <w:t xml:space="preserve"> 2) </w:t>
      </w:r>
      <w:r>
        <w:rPr>
          <w:rFonts w:hint="eastAsia"/>
          <w:b w:val="0"/>
          <w:bCs w:val="0"/>
          <w:sz w:val="21"/>
          <w:szCs w:val="21"/>
        </w:rPr>
        <w:t>事例の紹介にあたっては、個人情報保護に留意しつつ、年代、性別、家族構成、ドナーと患者の関係、</w:t>
      </w:r>
      <w:r>
        <w:rPr>
          <w:rFonts w:hint="eastAsia"/>
          <w:b w:val="0"/>
          <w:bCs w:val="0"/>
          <w:spacing w:val="-2"/>
          <w:sz w:val="21"/>
          <w:szCs w:val="21"/>
        </w:rPr>
        <w:t>キーパーソン、職業などの家族背景・社会的背景、病名や病状、移植適応などの背景が理解できるように記載してください。個人情報の扱いについては、認定申請手続き説明書の「１４．個人情報について」に記載していますのでご確認ください。</w:t>
      </w:r>
    </w:p>
    <w:p w14:paraId="4EBB3F8F" w14:textId="77777777" w:rsidR="007D5614" w:rsidRDefault="007D5614">
      <w:pPr>
        <w:pStyle w:val="a3"/>
        <w:kinsoku w:val="0"/>
        <w:overflowPunct w:val="0"/>
        <w:spacing w:before="91" w:line="321" w:lineRule="auto"/>
        <w:ind w:left="932" w:right="664" w:hanging="283"/>
        <w:jc w:val="both"/>
        <w:rPr>
          <w:b w:val="0"/>
          <w:bCs w:val="0"/>
          <w:spacing w:val="-2"/>
          <w:sz w:val="21"/>
          <w:szCs w:val="21"/>
        </w:rPr>
        <w:sectPr w:rsidR="007D5614">
          <w:pgSz w:w="11900" w:h="16840"/>
          <w:pgMar w:top="880" w:right="460" w:bottom="280" w:left="620" w:header="478" w:footer="0" w:gutter="0"/>
          <w:cols w:space="720"/>
          <w:noEndnote/>
        </w:sectPr>
      </w:pPr>
    </w:p>
    <w:p w14:paraId="00822A45" w14:textId="77777777" w:rsidR="007D5614" w:rsidRDefault="007D5614">
      <w:pPr>
        <w:pStyle w:val="a3"/>
        <w:tabs>
          <w:tab w:val="left" w:pos="6608"/>
          <w:tab w:val="left" w:pos="9887"/>
        </w:tabs>
        <w:kinsoku w:val="0"/>
        <w:overflowPunct w:val="0"/>
        <w:spacing w:before="40"/>
        <w:ind w:left="513"/>
        <w:rPr>
          <w:rFonts w:ascii="Times New Roman" w:cs="Times New Roman"/>
          <w:b w:val="0"/>
          <w:bCs w:val="0"/>
          <w:sz w:val="21"/>
          <w:szCs w:val="21"/>
        </w:rPr>
      </w:pPr>
      <w:r>
        <w:rPr>
          <w:rFonts w:hint="eastAsia"/>
          <w:sz w:val="27"/>
          <w:szCs w:val="27"/>
        </w:rPr>
        <w:lastRenderedPageBreak/>
        <w:t>患者ケースレポー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1C9C39F6" w14:textId="77777777" w:rsidR="007D5614" w:rsidRDefault="007D5614">
      <w:pPr>
        <w:pStyle w:val="a3"/>
        <w:tabs>
          <w:tab w:val="left" w:pos="2191"/>
          <w:tab w:val="left" w:pos="5227"/>
        </w:tabs>
        <w:kinsoku w:val="0"/>
        <w:overflowPunct w:val="0"/>
        <w:spacing w:before="57"/>
        <w:ind w:left="513"/>
        <w:rPr>
          <w:spacing w:val="-10"/>
        </w:rPr>
      </w:pPr>
      <w:r>
        <w:rPr>
          <w:rFonts w:hint="eastAsia"/>
        </w:rPr>
        <w:t>ケース番号</w:t>
      </w:r>
      <w:r>
        <w:rPr>
          <w:rFonts w:hint="eastAsia"/>
          <w:spacing w:val="-10"/>
        </w:rPr>
        <w:t>：</w:t>
      </w:r>
      <w:r>
        <w:tab/>
      </w:r>
      <w:r>
        <w:rPr>
          <w:rFonts w:hint="eastAsia"/>
        </w:rPr>
        <w:t>【テーマ</w:t>
      </w:r>
      <w:r>
        <w:rPr>
          <w:rFonts w:hint="eastAsia"/>
          <w:spacing w:val="-10"/>
        </w:rPr>
        <w:t>：</w:t>
      </w:r>
      <w:r>
        <w:tab/>
      </w:r>
      <w:r>
        <w:rPr>
          <w:rFonts w:hint="eastAsia"/>
          <w:spacing w:val="-10"/>
        </w:rPr>
        <w:t>】</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0"/>
      </w:tblGrid>
      <w:tr w:rsidR="0028141F" w:rsidRPr="00FF30C2" w14:paraId="2F8DBBA1" w14:textId="77777777" w:rsidTr="0028141F">
        <w:trPr>
          <w:trHeight w:val="13363"/>
          <w:jc w:val="center"/>
        </w:trPr>
        <w:tc>
          <w:tcPr>
            <w:tcW w:w="9610" w:type="dxa"/>
          </w:tcPr>
          <w:p w14:paraId="3068623E" w14:textId="77777777" w:rsidR="0028141F" w:rsidRPr="00F372C2" w:rsidRDefault="0028141F" w:rsidP="0028141F">
            <w:pPr>
              <w:jc w:val="center"/>
              <w:rPr>
                <w:rFonts w:ascii="ＭＳ Ｐゴシック" w:eastAsia="ＭＳ Ｐゴシック" w:hAnsi="ＭＳ Ｐゴシック"/>
              </w:rPr>
            </w:pPr>
          </w:p>
        </w:tc>
      </w:tr>
    </w:tbl>
    <w:p w14:paraId="6B63DC2D" w14:textId="77777777" w:rsidR="0028141F" w:rsidRDefault="0028141F">
      <w:pPr>
        <w:pStyle w:val="a3"/>
        <w:tabs>
          <w:tab w:val="left" w:pos="2191"/>
          <w:tab w:val="left" w:pos="5227"/>
        </w:tabs>
        <w:kinsoku w:val="0"/>
        <w:overflowPunct w:val="0"/>
        <w:spacing w:before="57"/>
        <w:ind w:left="513"/>
        <w:rPr>
          <w:spacing w:val="-10"/>
        </w:rPr>
      </w:pPr>
    </w:p>
    <w:p w14:paraId="710293E2" w14:textId="77777777" w:rsidR="007D5614" w:rsidRPr="0028141F" w:rsidRDefault="007D5614">
      <w:pPr>
        <w:pStyle w:val="a3"/>
        <w:tabs>
          <w:tab w:val="left" w:pos="2191"/>
          <w:tab w:val="left" w:pos="5227"/>
        </w:tabs>
        <w:kinsoku w:val="0"/>
        <w:overflowPunct w:val="0"/>
        <w:spacing w:before="57"/>
        <w:ind w:left="513"/>
        <w:rPr>
          <w:spacing w:val="-10"/>
        </w:rPr>
        <w:sectPr w:rsidR="007D5614" w:rsidRPr="0028141F">
          <w:headerReference w:type="default" r:id="rId11"/>
          <w:pgSz w:w="11900" w:h="16840"/>
          <w:pgMar w:top="1340" w:right="460" w:bottom="280" w:left="620" w:header="478" w:footer="0" w:gutter="0"/>
          <w:pgNumType w:start="8"/>
          <w:cols w:space="720"/>
          <w:noEndnote/>
        </w:sectPr>
      </w:pPr>
    </w:p>
    <w:p w14:paraId="0AF02C22" w14:textId="77777777" w:rsidR="007D5614" w:rsidRDefault="007D5614">
      <w:pPr>
        <w:pStyle w:val="a3"/>
        <w:tabs>
          <w:tab w:val="left" w:pos="6781"/>
          <w:tab w:val="left" w:pos="9782"/>
        </w:tabs>
        <w:kinsoku w:val="0"/>
        <w:overflowPunct w:val="0"/>
        <w:spacing w:before="40"/>
        <w:ind w:left="513"/>
        <w:rPr>
          <w:rFonts w:ascii="Times New Roman" w:cs="Times New Roman"/>
          <w:b w:val="0"/>
          <w:bCs w:val="0"/>
          <w:sz w:val="21"/>
          <w:szCs w:val="21"/>
        </w:rPr>
      </w:pPr>
      <w:r>
        <w:rPr>
          <w:rFonts w:hint="eastAsia"/>
          <w:sz w:val="27"/>
          <w:szCs w:val="27"/>
        </w:rPr>
        <w:lastRenderedPageBreak/>
        <w:t>血縁ドナーケースレポー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3AD9BE89" w14:textId="77777777" w:rsidR="007D5614" w:rsidRDefault="007D5614">
      <w:pPr>
        <w:pStyle w:val="a3"/>
        <w:tabs>
          <w:tab w:val="left" w:pos="2191"/>
          <w:tab w:val="left" w:pos="4946"/>
        </w:tabs>
        <w:kinsoku w:val="0"/>
        <w:overflowPunct w:val="0"/>
        <w:spacing w:before="57"/>
        <w:ind w:left="513"/>
        <w:rPr>
          <w:spacing w:val="-10"/>
        </w:rPr>
      </w:pPr>
      <w:r>
        <w:rPr>
          <w:rFonts w:hint="eastAsia"/>
        </w:rPr>
        <w:t>ケース番号</w:t>
      </w:r>
      <w:r>
        <w:rPr>
          <w:rFonts w:hint="eastAsia"/>
          <w:spacing w:val="-10"/>
        </w:rPr>
        <w:t>：</w:t>
      </w:r>
      <w:r>
        <w:tab/>
      </w:r>
      <w:r>
        <w:rPr>
          <w:rFonts w:hint="eastAsia"/>
        </w:rPr>
        <w:t>【テーマ</w:t>
      </w:r>
      <w:r>
        <w:rPr>
          <w:rFonts w:hint="eastAsia"/>
          <w:spacing w:val="-10"/>
        </w:rPr>
        <w:t>：</w:t>
      </w:r>
      <w:r>
        <w:tab/>
      </w:r>
      <w:r>
        <w:rPr>
          <w:rFonts w:hint="eastAsia"/>
          <w:spacing w:val="-10"/>
        </w:rPr>
        <w:t>】</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0"/>
      </w:tblGrid>
      <w:tr w:rsidR="0028141F" w:rsidRPr="00FF30C2" w14:paraId="246AABE3" w14:textId="77777777" w:rsidTr="0028141F">
        <w:trPr>
          <w:trHeight w:val="13363"/>
          <w:jc w:val="center"/>
        </w:trPr>
        <w:tc>
          <w:tcPr>
            <w:tcW w:w="9610" w:type="dxa"/>
          </w:tcPr>
          <w:p w14:paraId="4E6F71B9" w14:textId="77777777" w:rsidR="0028141F" w:rsidRPr="00F372C2" w:rsidRDefault="0028141F" w:rsidP="00B422CD">
            <w:pPr>
              <w:rPr>
                <w:rFonts w:ascii="ＭＳ Ｐゴシック" w:eastAsia="ＭＳ Ｐゴシック" w:hAnsi="ＭＳ Ｐゴシック"/>
              </w:rPr>
            </w:pPr>
          </w:p>
        </w:tc>
      </w:tr>
    </w:tbl>
    <w:p w14:paraId="2B50E999" w14:textId="77777777" w:rsidR="0028141F" w:rsidRDefault="0028141F">
      <w:pPr>
        <w:pStyle w:val="a3"/>
        <w:tabs>
          <w:tab w:val="left" w:pos="2191"/>
          <w:tab w:val="left" w:pos="4946"/>
        </w:tabs>
        <w:kinsoku w:val="0"/>
        <w:overflowPunct w:val="0"/>
        <w:spacing w:before="57"/>
        <w:ind w:left="513"/>
        <w:rPr>
          <w:spacing w:val="-10"/>
        </w:rPr>
      </w:pPr>
    </w:p>
    <w:p w14:paraId="5A1E6D05" w14:textId="77777777" w:rsidR="007D5614" w:rsidRPr="0028141F" w:rsidRDefault="007D5614">
      <w:pPr>
        <w:pStyle w:val="a3"/>
        <w:tabs>
          <w:tab w:val="left" w:pos="2191"/>
          <w:tab w:val="left" w:pos="4946"/>
        </w:tabs>
        <w:kinsoku w:val="0"/>
        <w:overflowPunct w:val="0"/>
        <w:spacing w:before="57"/>
        <w:ind w:left="513"/>
        <w:rPr>
          <w:spacing w:val="-10"/>
        </w:rPr>
        <w:sectPr w:rsidR="007D5614" w:rsidRPr="0028141F">
          <w:pgSz w:w="11900" w:h="16840"/>
          <w:pgMar w:top="1340" w:right="460" w:bottom="280" w:left="620" w:header="478" w:footer="0" w:gutter="0"/>
          <w:cols w:space="720"/>
          <w:noEndnote/>
        </w:sectPr>
      </w:pPr>
    </w:p>
    <w:p w14:paraId="5C493BDF" w14:textId="77777777" w:rsidR="007D5614" w:rsidRDefault="007D5614">
      <w:pPr>
        <w:pStyle w:val="2"/>
        <w:kinsoku w:val="0"/>
        <w:overflowPunct w:val="0"/>
        <w:spacing w:before="36"/>
        <w:ind w:right="152"/>
        <w:rPr>
          <w:lang w:eastAsia="zh-TW"/>
        </w:rPr>
      </w:pPr>
      <w:bookmarkStart w:id="6" w:name="Y2022_様式10【専門】申請証明書"/>
      <w:bookmarkEnd w:id="6"/>
      <w:r>
        <w:rPr>
          <w:rFonts w:hint="eastAsia"/>
          <w:spacing w:val="8"/>
          <w:lang w:eastAsia="zh-TW"/>
        </w:rPr>
        <w:lastRenderedPageBreak/>
        <w:t>専門</w:t>
      </w:r>
      <w:r>
        <w:rPr>
          <w:spacing w:val="8"/>
          <w:lang w:eastAsia="zh-TW"/>
        </w:rPr>
        <w:t xml:space="preserve"> </w:t>
      </w:r>
      <w:r>
        <w:rPr>
          <w:lang w:eastAsia="zh-TW"/>
        </w:rPr>
        <w:t xml:space="preserve">HCTC </w:t>
      </w:r>
      <w:r>
        <w:rPr>
          <w:rFonts w:hint="eastAsia"/>
          <w:lang w:eastAsia="zh-TW"/>
        </w:rPr>
        <w:t>認定申請証明書</w:t>
      </w:r>
    </w:p>
    <w:p w14:paraId="008AB8CD" w14:textId="77777777" w:rsidR="007D5614" w:rsidRDefault="007D5614">
      <w:pPr>
        <w:pStyle w:val="a3"/>
        <w:kinsoku w:val="0"/>
        <w:overflowPunct w:val="0"/>
        <w:rPr>
          <w:sz w:val="26"/>
          <w:szCs w:val="26"/>
          <w:lang w:eastAsia="zh-TW"/>
        </w:rPr>
      </w:pPr>
    </w:p>
    <w:p w14:paraId="64E03B54" w14:textId="77777777" w:rsidR="007D5614" w:rsidRDefault="007D5614">
      <w:pPr>
        <w:pStyle w:val="a3"/>
        <w:kinsoku w:val="0"/>
        <w:overflowPunct w:val="0"/>
        <w:rPr>
          <w:sz w:val="26"/>
          <w:szCs w:val="26"/>
          <w:lang w:eastAsia="zh-TW"/>
        </w:rPr>
      </w:pPr>
    </w:p>
    <w:p w14:paraId="095101D4" w14:textId="77777777" w:rsidR="007D5614" w:rsidRDefault="007D5614">
      <w:pPr>
        <w:pStyle w:val="a3"/>
        <w:kinsoku w:val="0"/>
        <w:overflowPunct w:val="0"/>
        <w:rPr>
          <w:sz w:val="26"/>
          <w:szCs w:val="26"/>
          <w:lang w:eastAsia="zh-TW"/>
        </w:rPr>
      </w:pPr>
    </w:p>
    <w:p w14:paraId="03BFC7B5" w14:textId="77777777" w:rsidR="007D5614" w:rsidRDefault="007D5614">
      <w:pPr>
        <w:pStyle w:val="a3"/>
        <w:tabs>
          <w:tab w:val="left" w:pos="2707"/>
        </w:tabs>
        <w:kinsoku w:val="0"/>
        <w:overflowPunct w:val="0"/>
        <w:spacing w:before="210"/>
        <w:ind w:right="63"/>
        <w:jc w:val="center"/>
        <w:rPr>
          <w:b w:val="0"/>
          <w:bCs w:val="0"/>
          <w:spacing w:val="-10"/>
          <w:sz w:val="24"/>
          <w:szCs w:val="24"/>
        </w:rPr>
      </w:pPr>
      <w:r>
        <w:rPr>
          <w:rFonts w:ascii="Times New Roman" w:eastAsiaTheme="minorEastAsia" w:cs="Times New Roman"/>
          <w:b w:val="0"/>
          <w:bCs w:val="0"/>
          <w:sz w:val="24"/>
          <w:szCs w:val="24"/>
          <w:u w:val="single"/>
          <w:lang w:eastAsia="zh-TW"/>
        </w:rPr>
        <w:tab/>
      </w:r>
      <w:r>
        <w:rPr>
          <w:rFonts w:hint="eastAsia"/>
          <w:b w:val="0"/>
          <w:bCs w:val="0"/>
          <w:sz w:val="24"/>
          <w:szCs w:val="24"/>
        </w:rPr>
        <w:t>氏が、一般社団法人日本造血・免疫細胞療法学会</w:t>
      </w:r>
      <w:r>
        <w:rPr>
          <w:b w:val="0"/>
          <w:bCs w:val="0"/>
          <w:spacing w:val="47"/>
          <w:w w:val="150"/>
          <w:sz w:val="24"/>
          <w:szCs w:val="24"/>
        </w:rPr>
        <w:t xml:space="preserve"> </w:t>
      </w:r>
      <w:r>
        <w:rPr>
          <w:rFonts w:hint="eastAsia"/>
          <w:b w:val="0"/>
          <w:bCs w:val="0"/>
          <w:sz w:val="24"/>
          <w:szCs w:val="24"/>
        </w:rPr>
        <w:t>専門</w:t>
      </w:r>
      <w:r>
        <w:rPr>
          <w:b w:val="0"/>
          <w:bCs w:val="0"/>
          <w:sz w:val="24"/>
          <w:szCs w:val="24"/>
        </w:rPr>
        <w:t>HCTC</w:t>
      </w:r>
      <w:r>
        <w:rPr>
          <w:rFonts w:hint="eastAsia"/>
          <w:b w:val="0"/>
          <w:bCs w:val="0"/>
          <w:spacing w:val="-10"/>
          <w:sz w:val="24"/>
          <w:szCs w:val="24"/>
        </w:rPr>
        <w:t>を</w:t>
      </w:r>
    </w:p>
    <w:p w14:paraId="6F5D2C3D" w14:textId="77777777" w:rsidR="007D5614" w:rsidRDefault="007D5614">
      <w:pPr>
        <w:pStyle w:val="a3"/>
        <w:kinsoku w:val="0"/>
        <w:overflowPunct w:val="0"/>
        <w:spacing w:before="10"/>
        <w:rPr>
          <w:b w:val="0"/>
          <w:bCs w:val="0"/>
          <w:sz w:val="12"/>
          <w:szCs w:val="12"/>
        </w:rPr>
      </w:pPr>
    </w:p>
    <w:p w14:paraId="647716EB" w14:textId="77777777" w:rsidR="007D5614" w:rsidRDefault="007D5614">
      <w:pPr>
        <w:pStyle w:val="a3"/>
        <w:kinsoku w:val="0"/>
        <w:overflowPunct w:val="0"/>
        <w:spacing w:before="67"/>
        <w:ind w:left="513"/>
        <w:rPr>
          <w:b w:val="0"/>
          <w:bCs w:val="0"/>
          <w:spacing w:val="-3"/>
          <w:sz w:val="24"/>
          <w:szCs w:val="24"/>
        </w:rPr>
      </w:pPr>
      <w:r>
        <w:rPr>
          <w:rFonts w:hint="eastAsia"/>
          <w:b w:val="0"/>
          <w:bCs w:val="0"/>
          <w:spacing w:val="-3"/>
          <w:sz w:val="24"/>
          <w:szCs w:val="24"/>
        </w:rPr>
        <w:t>申請するにあたり、以下について証明します。</w:t>
      </w:r>
    </w:p>
    <w:p w14:paraId="47B731D4" w14:textId="77777777" w:rsidR="007D5614" w:rsidRDefault="007D5614">
      <w:pPr>
        <w:pStyle w:val="a3"/>
        <w:kinsoku w:val="0"/>
        <w:overflowPunct w:val="0"/>
        <w:rPr>
          <w:b w:val="0"/>
          <w:bCs w:val="0"/>
        </w:rPr>
      </w:pPr>
    </w:p>
    <w:p w14:paraId="59FF608A" w14:textId="77777777" w:rsidR="007D5614" w:rsidRDefault="007D5614">
      <w:pPr>
        <w:pStyle w:val="a3"/>
        <w:kinsoku w:val="0"/>
        <w:overflowPunct w:val="0"/>
        <w:spacing w:before="1"/>
        <w:rPr>
          <w:b w:val="0"/>
          <w:bCs w:val="0"/>
          <w:sz w:val="14"/>
          <w:szCs w:val="14"/>
        </w:rPr>
      </w:pPr>
    </w:p>
    <w:p w14:paraId="352775C2" w14:textId="77777777" w:rsidR="007D5614" w:rsidRDefault="007D5614">
      <w:pPr>
        <w:pStyle w:val="a3"/>
        <w:kinsoku w:val="0"/>
        <w:overflowPunct w:val="0"/>
        <w:spacing w:before="67"/>
        <w:ind w:left="85"/>
        <w:jc w:val="center"/>
        <w:rPr>
          <w:b w:val="0"/>
          <w:bCs w:val="0"/>
          <w:sz w:val="24"/>
          <w:szCs w:val="24"/>
        </w:rPr>
      </w:pPr>
      <w:r>
        <w:rPr>
          <w:rFonts w:hint="eastAsia"/>
          <w:b w:val="0"/>
          <w:bCs w:val="0"/>
          <w:sz w:val="24"/>
          <w:szCs w:val="24"/>
        </w:rPr>
        <w:t>記</w:t>
      </w:r>
    </w:p>
    <w:p w14:paraId="45DD7555" w14:textId="77777777" w:rsidR="007D5614" w:rsidRDefault="007D5614">
      <w:pPr>
        <w:pStyle w:val="a3"/>
        <w:kinsoku w:val="0"/>
        <w:overflowPunct w:val="0"/>
        <w:spacing w:line="720" w:lineRule="atLeast"/>
        <w:ind w:left="993" w:right="1447"/>
        <w:rPr>
          <w:b w:val="0"/>
          <w:bCs w:val="0"/>
          <w:spacing w:val="-2"/>
          <w:sz w:val="24"/>
          <w:szCs w:val="24"/>
        </w:rPr>
      </w:pPr>
      <w:r>
        <w:rPr>
          <w:rFonts w:hint="eastAsia"/>
          <w:b w:val="0"/>
          <w:bCs w:val="0"/>
          <w:spacing w:val="-2"/>
          <w:sz w:val="24"/>
          <w:szCs w:val="24"/>
        </w:rPr>
        <w:t>１．認定</w:t>
      </w:r>
      <w:r>
        <w:rPr>
          <w:b w:val="0"/>
          <w:bCs w:val="0"/>
          <w:spacing w:val="-2"/>
          <w:sz w:val="24"/>
          <w:szCs w:val="24"/>
        </w:rPr>
        <w:t>HCTC</w:t>
      </w:r>
      <w:r>
        <w:rPr>
          <w:rFonts w:hint="eastAsia"/>
          <w:b w:val="0"/>
          <w:bCs w:val="0"/>
          <w:spacing w:val="-2"/>
          <w:sz w:val="24"/>
          <w:szCs w:val="24"/>
        </w:rPr>
        <w:t>取得後に、専従</w:t>
      </w:r>
      <w:r>
        <w:rPr>
          <w:b w:val="0"/>
          <w:bCs w:val="0"/>
          <w:spacing w:val="-2"/>
          <w:sz w:val="24"/>
          <w:szCs w:val="24"/>
        </w:rPr>
        <w:t>HCTC</w:t>
      </w:r>
      <w:r>
        <w:rPr>
          <w:rFonts w:hint="eastAsia"/>
          <w:b w:val="0"/>
          <w:bCs w:val="0"/>
          <w:spacing w:val="-2"/>
          <w:sz w:val="24"/>
          <w:szCs w:val="24"/>
        </w:rPr>
        <w:t>として通算</w:t>
      </w:r>
      <w:r>
        <w:rPr>
          <w:b w:val="0"/>
          <w:bCs w:val="0"/>
          <w:spacing w:val="-2"/>
          <w:sz w:val="24"/>
          <w:szCs w:val="24"/>
        </w:rPr>
        <w:t>3</w:t>
      </w:r>
      <w:r>
        <w:rPr>
          <w:rFonts w:hint="eastAsia"/>
          <w:b w:val="0"/>
          <w:bCs w:val="0"/>
          <w:spacing w:val="-2"/>
          <w:sz w:val="24"/>
          <w:szCs w:val="24"/>
        </w:rPr>
        <w:t>年以上の実務経験を有していること</w:t>
      </w:r>
      <w:r>
        <w:rPr>
          <w:b w:val="0"/>
          <w:bCs w:val="0"/>
          <w:spacing w:val="-2"/>
          <w:sz w:val="24"/>
          <w:szCs w:val="24"/>
        </w:rPr>
        <w:t xml:space="preserve"> </w:t>
      </w:r>
      <w:r>
        <w:rPr>
          <w:rFonts w:hint="eastAsia"/>
          <w:b w:val="0"/>
          <w:bCs w:val="0"/>
          <w:spacing w:val="-2"/>
          <w:sz w:val="24"/>
          <w:szCs w:val="24"/>
        </w:rPr>
        <w:t>２．認定申請書類の様式</w:t>
      </w:r>
      <w:r>
        <w:rPr>
          <w:b w:val="0"/>
          <w:bCs w:val="0"/>
          <w:spacing w:val="-2"/>
          <w:sz w:val="24"/>
          <w:szCs w:val="24"/>
        </w:rPr>
        <w:t>1</w:t>
      </w:r>
      <w:r>
        <w:rPr>
          <w:rFonts w:hint="eastAsia"/>
          <w:b w:val="0"/>
          <w:bCs w:val="0"/>
          <w:spacing w:val="-2"/>
          <w:sz w:val="24"/>
          <w:szCs w:val="24"/>
        </w:rPr>
        <w:t>から様式</w:t>
      </w:r>
      <w:r>
        <w:rPr>
          <w:b w:val="0"/>
          <w:bCs w:val="0"/>
          <w:spacing w:val="-2"/>
          <w:sz w:val="24"/>
          <w:szCs w:val="24"/>
        </w:rPr>
        <w:t>9</w:t>
      </w:r>
      <w:r>
        <w:rPr>
          <w:rFonts w:hint="eastAsia"/>
          <w:b w:val="0"/>
          <w:bCs w:val="0"/>
          <w:spacing w:val="-2"/>
          <w:sz w:val="24"/>
          <w:szCs w:val="24"/>
        </w:rPr>
        <w:t>の記載内容に相違がないこと</w:t>
      </w:r>
    </w:p>
    <w:p w14:paraId="5BEB2042" w14:textId="77777777" w:rsidR="007D5614" w:rsidRDefault="007D5614">
      <w:pPr>
        <w:pStyle w:val="a3"/>
        <w:kinsoku w:val="0"/>
        <w:overflowPunct w:val="0"/>
        <w:spacing w:before="12"/>
        <w:rPr>
          <w:b w:val="0"/>
          <w:bCs w:val="0"/>
          <w:sz w:val="13"/>
          <w:szCs w:val="13"/>
        </w:rPr>
      </w:pPr>
    </w:p>
    <w:p w14:paraId="664170C5" w14:textId="77777777" w:rsidR="007D5614" w:rsidRDefault="007D5614">
      <w:pPr>
        <w:pStyle w:val="a3"/>
        <w:kinsoku w:val="0"/>
        <w:overflowPunct w:val="0"/>
        <w:spacing w:before="72"/>
        <w:ind w:right="666"/>
        <w:jc w:val="right"/>
        <w:rPr>
          <w:b w:val="0"/>
          <w:bCs w:val="0"/>
          <w:spacing w:val="-6"/>
          <w:sz w:val="21"/>
          <w:szCs w:val="21"/>
          <w:lang w:eastAsia="zh-TW"/>
        </w:rPr>
      </w:pPr>
      <w:r>
        <w:rPr>
          <w:rFonts w:hint="eastAsia"/>
          <w:b w:val="0"/>
          <w:bCs w:val="0"/>
          <w:spacing w:val="-6"/>
          <w:sz w:val="21"/>
          <w:szCs w:val="21"/>
          <w:lang w:eastAsia="zh-TW"/>
        </w:rPr>
        <w:t>以上</w:t>
      </w:r>
    </w:p>
    <w:p w14:paraId="77902BE0" w14:textId="77777777" w:rsidR="007D5614" w:rsidRDefault="007D5614">
      <w:pPr>
        <w:pStyle w:val="a3"/>
        <w:kinsoku w:val="0"/>
        <w:overflowPunct w:val="0"/>
        <w:rPr>
          <w:b w:val="0"/>
          <w:bCs w:val="0"/>
          <w:lang w:eastAsia="zh-TW"/>
        </w:rPr>
      </w:pPr>
    </w:p>
    <w:p w14:paraId="70F0294E" w14:textId="77777777" w:rsidR="007D5614" w:rsidRDefault="007D5614">
      <w:pPr>
        <w:pStyle w:val="a3"/>
        <w:kinsoku w:val="0"/>
        <w:overflowPunct w:val="0"/>
        <w:rPr>
          <w:b w:val="0"/>
          <w:bCs w:val="0"/>
          <w:lang w:eastAsia="zh-TW"/>
        </w:rPr>
      </w:pPr>
    </w:p>
    <w:p w14:paraId="486D9C22" w14:textId="77777777" w:rsidR="007D5614" w:rsidRDefault="007D5614">
      <w:pPr>
        <w:pStyle w:val="a3"/>
        <w:kinsoku w:val="0"/>
        <w:overflowPunct w:val="0"/>
        <w:rPr>
          <w:b w:val="0"/>
          <w:bCs w:val="0"/>
          <w:lang w:eastAsia="zh-TW"/>
        </w:rPr>
      </w:pPr>
    </w:p>
    <w:p w14:paraId="300B9580" w14:textId="77777777" w:rsidR="007D5614" w:rsidRDefault="007D5614">
      <w:pPr>
        <w:pStyle w:val="a3"/>
        <w:kinsoku w:val="0"/>
        <w:overflowPunct w:val="0"/>
        <w:rPr>
          <w:b w:val="0"/>
          <w:bCs w:val="0"/>
          <w:lang w:eastAsia="zh-TW"/>
        </w:rPr>
      </w:pPr>
    </w:p>
    <w:p w14:paraId="47731E79" w14:textId="77777777" w:rsidR="007D5614" w:rsidRDefault="007D5614">
      <w:pPr>
        <w:pStyle w:val="a3"/>
        <w:kinsoku w:val="0"/>
        <w:overflowPunct w:val="0"/>
        <w:rPr>
          <w:b w:val="0"/>
          <w:bCs w:val="0"/>
          <w:lang w:eastAsia="zh-TW"/>
        </w:rPr>
      </w:pPr>
    </w:p>
    <w:p w14:paraId="2664F308" w14:textId="77777777" w:rsidR="007D5614" w:rsidRDefault="007D5614">
      <w:pPr>
        <w:pStyle w:val="a3"/>
        <w:kinsoku w:val="0"/>
        <w:overflowPunct w:val="0"/>
        <w:rPr>
          <w:b w:val="0"/>
          <w:bCs w:val="0"/>
          <w:lang w:eastAsia="zh-TW"/>
        </w:rPr>
      </w:pPr>
    </w:p>
    <w:p w14:paraId="09CC430A" w14:textId="77777777" w:rsidR="007D5614" w:rsidRDefault="007D5614">
      <w:pPr>
        <w:pStyle w:val="a3"/>
        <w:kinsoku w:val="0"/>
        <w:overflowPunct w:val="0"/>
        <w:rPr>
          <w:b w:val="0"/>
          <w:bCs w:val="0"/>
          <w:lang w:eastAsia="zh-TW"/>
        </w:rPr>
      </w:pPr>
    </w:p>
    <w:p w14:paraId="7C3494E5" w14:textId="77777777" w:rsidR="007D5614" w:rsidRDefault="007D5614">
      <w:pPr>
        <w:pStyle w:val="a3"/>
        <w:kinsoku w:val="0"/>
        <w:overflowPunct w:val="0"/>
        <w:rPr>
          <w:b w:val="0"/>
          <w:bCs w:val="0"/>
          <w:lang w:eastAsia="zh-TW"/>
        </w:rPr>
      </w:pPr>
    </w:p>
    <w:p w14:paraId="08411339" w14:textId="77777777" w:rsidR="007D5614" w:rsidRDefault="007D5614">
      <w:pPr>
        <w:pStyle w:val="a3"/>
        <w:kinsoku w:val="0"/>
        <w:overflowPunct w:val="0"/>
        <w:spacing w:before="4"/>
        <w:rPr>
          <w:b w:val="0"/>
          <w:bCs w:val="0"/>
          <w:sz w:val="16"/>
          <w:szCs w:val="16"/>
          <w:lang w:eastAsia="zh-TW"/>
        </w:rPr>
      </w:pPr>
    </w:p>
    <w:p w14:paraId="438B3943" w14:textId="77777777" w:rsidR="007D5614" w:rsidRDefault="007D5614">
      <w:pPr>
        <w:pStyle w:val="a3"/>
        <w:tabs>
          <w:tab w:val="left" w:pos="8409"/>
        </w:tabs>
        <w:kinsoku w:val="0"/>
        <w:overflowPunct w:val="0"/>
        <w:spacing w:before="78"/>
        <w:ind w:left="4293"/>
        <w:rPr>
          <w:rFonts w:ascii="Times New Roman" w:cs="Times New Roman"/>
          <w:b w:val="0"/>
          <w:bCs w:val="0"/>
          <w:sz w:val="21"/>
          <w:szCs w:val="21"/>
          <w:lang w:eastAsia="zh-TW"/>
        </w:rPr>
      </w:pPr>
      <w:r>
        <w:rPr>
          <w:rFonts w:hint="eastAsia"/>
          <w:b w:val="0"/>
          <w:bCs w:val="0"/>
          <w:spacing w:val="-2"/>
          <w:sz w:val="21"/>
          <w:szCs w:val="21"/>
          <w:lang w:eastAsia="zh-TW"/>
        </w:rPr>
        <w:t>施設名：</w:t>
      </w:r>
      <w:r>
        <w:rPr>
          <w:b w:val="0"/>
          <w:bCs w:val="0"/>
          <w:spacing w:val="37"/>
          <w:sz w:val="21"/>
          <w:szCs w:val="21"/>
          <w:lang w:eastAsia="zh-TW"/>
        </w:rPr>
        <w:t xml:space="preserve"> </w:t>
      </w:r>
      <w:r>
        <w:rPr>
          <w:rFonts w:ascii="Times New Roman" w:cs="Times New Roman"/>
          <w:b w:val="0"/>
          <w:bCs w:val="0"/>
          <w:sz w:val="21"/>
          <w:szCs w:val="21"/>
          <w:u w:val="single"/>
          <w:lang w:eastAsia="zh-TW"/>
        </w:rPr>
        <w:tab/>
      </w:r>
    </w:p>
    <w:p w14:paraId="4F20AB16" w14:textId="77777777" w:rsidR="007D5614" w:rsidRDefault="007D5614">
      <w:pPr>
        <w:pStyle w:val="a3"/>
        <w:kinsoku w:val="0"/>
        <w:overflowPunct w:val="0"/>
        <w:rPr>
          <w:rFonts w:ascii="Times New Roman" w:eastAsiaTheme="minorEastAsia" w:cs="Times New Roman"/>
          <w:b w:val="0"/>
          <w:bCs w:val="0"/>
          <w:lang w:eastAsia="zh-TW"/>
        </w:rPr>
      </w:pPr>
    </w:p>
    <w:p w14:paraId="33504C7A" w14:textId="77777777" w:rsidR="007D5614" w:rsidRDefault="007D5614">
      <w:pPr>
        <w:pStyle w:val="a3"/>
        <w:kinsoku w:val="0"/>
        <w:overflowPunct w:val="0"/>
        <w:rPr>
          <w:rFonts w:ascii="Times New Roman" w:eastAsiaTheme="minorEastAsia" w:cs="Times New Roman"/>
          <w:b w:val="0"/>
          <w:bCs w:val="0"/>
          <w:lang w:eastAsia="zh-TW"/>
        </w:rPr>
      </w:pPr>
    </w:p>
    <w:p w14:paraId="2A92A3DC" w14:textId="77777777" w:rsidR="007D5614" w:rsidRDefault="007D5614">
      <w:pPr>
        <w:pStyle w:val="a3"/>
        <w:kinsoku w:val="0"/>
        <w:overflowPunct w:val="0"/>
        <w:rPr>
          <w:rFonts w:ascii="Times New Roman" w:eastAsiaTheme="minorEastAsia" w:cs="Times New Roman"/>
          <w:b w:val="0"/>
          <w:bCs w:val="0"/>
          <w:lang w:eastAsia="zh-TW"/>
        </w:rPr>
      </w:pPr>
    </w:p>
    <w:p w14:paraId="56A509F5" w14:textId="77777777" w:rsidR="007D5614" w:rsidRDefault="007D5614">
      <w:pPr>
        <w:pStyle w:val="a3"/>
        <w:kinsoku w:val="0"/>
        <w:overflowPunct w:val="0"/>
        <w:spacing w:before="5"/>
        <w:rPr>
          <w:rFonts w:ascii="Times New Roman" w:eastAsiaTheme="minorEastAsia" w:cs="Times New Roman"/>
          <w:b w:val="0"/>
          <w:bCs w:val="0"/>
          <w:sz w:val="18"/>
          <w:szCs w:val="18"/>
          <w:lang w:eastAsia="zh-TW"/>
        </w:rPr>
      </w:pPr>
    </w:p>
    <w:p w14:paraId="147BF072" w14:textId="77777777" w:rsidR="007D5614" w:rsidRDefault="007D5614">
      <w:pPr>
        <w:pStyle w:val="a3"/>
        <w:tabs>
          <w:tab w:val="left" w:pos="6634"/>
          <w:tab w:val="left" w:pos="7263"/>
          <w:tab w:val="left" w:pos="7891"/>
        </w:tabs>
        <w:kinsoku w:val="0"/>
        <w:overflowPunct w:val="0"/>
        <w:ind w:left="4293"/>
        <w:rPr>
          <w:b w:val="0"/>
          <w:bCs w:val="0"/>
          <w:spacing w:val="-10"/>
          <w:sz w:val="21"/>
          <w:szCs w:val="21"/>
          <w:lang w:eastAsia="zh-TW"/>
        </w:rPr>
      </w:pPr>
      <w:r>
        <w:rPr>
          <w:rFonts w:hint="eastAsia"/>
          <w:b w:val="0"/>
          <w:bCs w:val="0"/>
          <w:spacing w:val="-2"/>
          <w:sz w:val="21"/>
          <w:szCs w:val="21"/>
          <w:lang w:eastAsia="zh-TW"/>
        </w:rPr>
        <w:t>署名日時：西</w:t>
      </w:r>
      <w:r>
        <w:rPr>
          <w:rFonts w:hint="eastAsia"/>
          <w:b w:val="0"/>
          <w:bCs w:val="0"/>
          <w:spacing w:val="-12"/>
          <w:sz w:val="21"/>
          <w:szCs w:val="21"/>
          <w:lang w:eastAsia="zh-TW"/>
        </w:rPr>
        <w:t>暦</w:t>
      </w:r>
      <w:r>
        <w:rPr>
          <w:b w:val="0"/>
          <w:bCs w:val="0"/>
          <w:sz w:val="21"/>
          <w:szCs w:val="21"/>
          <w:lang w:eastAsia="zh-TW"/>
        </w:rPr>
        <w:tab/>
      </w:r>
      <w:r>
        <w:rPr>
          <w:rFonts w:hint="eastAsia"/>
          <w:b w:val="0"/>
          <w:bCs w:val="0"/>
          <w:spacing w:val="-10"/>
          <w:sz w:val="21"/>
          <w:szCs w:val="21"/>
          <w:lang w:eastAsia="zh-TW"/>
        </w:rPr>
        <w:t>年</w:t>
      </w:r>
      <w:r>
        <w:rPr>
          <w:b w:val="0"/>
          <w:bCs w:val="0"/>
          <w:sz w:val="21"/>
          <w:szCs w:val="21"/>
          <w:lang w:eastAsia="zh-TW"/>
        </w:rPr>
        <w:tab/>
      </w:r>
      <w:r>
        <w:rPr>
          <w:rFonts w:hint="eastAsia"/>
          <w:b w:val="0"/>
          <w:bCs w:val="0"/>
          <w:spacing w:val="-10"/>
          <w:sz w:val="21"/>
          <w:szCs w:val="21"/>
          <w:lang w:eastAsia="zh-TW"/>
        </w:rPr>
        <w:t>月</w:t>
      </w:r>
      <w:r>
        <w:rPr>
          <w:b w:val="0"/>
          <w:bCs w:val="0"/>
          <w:sz w:val="21"/>
          <w:szCs w:val="21"/>
          <w:lang w:eastAsia="zh-TW"/>
        </w:rPr>
        <w:tab/>
      </w:r>
      <w:r>
        <w:rPr>
          <w:rFonts w:hint="eastAsia"/>
          <w:b w:val="0"/>
          <w:bCs w:val="0"/>
          <w:spacing w:val="-10"/>
          <w:sz w:val="21"/>
          <w:szCs w:val="21"/>
          <w:lang w:eastAsia="zh-TW"/>
        </w:rPr>
        <w:t>日</w:t>
      </w:r>
    </w:p>
    <w:p w14:paraId="71C4033A" w14:textId="77777777" w:rsidR="007D5614" w:rsidRDefault="007D5614">
      <w:pPr>
        <w:pStyle w:val="a3"/>
        <w:kinsoku w:val="0"/>
        <w:overflowPunct w:val="0"/>
        <w:rPr>
          <w:b w:val="0"/>
          <w:bCs w:val="0"/>
          <w:lang w:eastAsia="zh-TW"/>
        </w:rPr>
      </w:pPr>
    </w:p>
    <w:p w14:paraId="07BCC2A8" w14:textId="77777777" w:rsidR="007D5614" w:rsidRDefault="007D5614">
      <w:pPr>
        <w:pStyle w:val="a3"/>
        <w:kinsoku w:val="0"/>
        <w:overflowPunct w:val="0"/>
        <w:spacing w:before="3"/>
        <w:rPr>
          <w:b w:val="0"/>
          <w:bCs w:val="0"/>
          <w:sz w:val="15"/>
          <w:szCs w:val="15"/>
          <w:lang w:eastAsia="zh-TW"/>
        </w:rPr>
      </w:pPr>
    </w:p>
    <w:p w14:paraId="6F8460CC" w14:textId="695BAC90" w:rsidR="007D5614" w:rsidRDefault="007D5614">
      <w:pPr>
        <w:pStyle w:val="a3"/>
        <w:tabs>
          <w:tab w:val="left" w:pos="9705"/>
        </w:tabs>
        <w:kinsoku w:val="0"/>
        <w:overflowPunct w:val="0"/>
        <w:ind w:left="4293"/>
        <w:rPr>
          <w:rFonts w:ascii="Times New Roman" w:cs="Times New Roman"/>
          <w:b w:val="0"/>
          <w:bCs w:val="0"/>
          <w:sz w:val="21"/>
          <w:szCs w:val="21"/>
          <w:lang w:eastAsia="zh-TW"/>
        </w:rPr>
      </w:pPr>
      <w:r>
        <w:rPr>
          <w:rFonts w:hint="eastAsia"/>
          <w:b w:val="0"/>
          <w:bCs w:val="0"/>
          <w:spacing w:val="-2"/>
          <w:sz w:val="21"/>
          <w:szCs w:val="21"/>
          <w:lang w:eastAsia="zh-TW"/>
        </w:rPr>
        <w:t>移植</w:t>
      </w:r>
      <w:r w:rsidR="00743DFF">
        <w:rPr>
          <w:rFonts w:hint="eastAsia"/>
          <w:b w:val="0"/>
          <w:bCs w:val="0"/>
          <w:spacing w:val="-2"/>
          <w:sz w:val="21"/>
          <w:szCs w:val="21"/>
        </w:rPr>
        <w:t>施設</w:t>
      </w:r>
      <w:r>
        <w:rPr>
          <w:rFonts w:hint="eastAsia"/>
          <w:b w:val="0"/>
          <w:bCs w:val="0"/>
          <w:spacing w:val="-2"/>
          <w:sz w:val="21"/>
          <w:szCs w:val="21"/>
          <w:lang w:eastAsia="zh-TW"/>
        </w:rPr>
        <w:t>責任医師＜自署＞：</w:t>
      </w:r>
      <w:r>
        <w:rPr>
          <w:b w:val="0"/>
          <w:bCs w:val="0"/>
          <w:spacing w:val="74"/>
          <w:sz w:val="21"/>
          <w:szCs w:val="21"/>
          <w:lang w:eastAsia="zh-TW"/>
        </w:rPr>
        <w:t xml:space="preserve"> </w:t>
      </w:r>
      <w:r>
        <w:rPr>
          <w:rFonts w:ascii="Times New Roman" w:cs="Times New Roman"/>
          <w:b w:val="0"/>
          <w:bCs w:val="0"/>
          <w:sz w:val="21"/>
          <w:szCs w:val="21"/>
          <w:u w:val="single"/>
          <w:lang w:eastAsia="zh-TW"/>
        </w:rPr>
        <w:tab/>
      </w:r>
    </w:p>
    <w:p w14:paraId="44827409" w14:textId="77777777" w:rsidR="007D5614" w:rsidRDefault="007D5614">
      <w:pPr>
        <w:pStyle w:val="a3"/>
        <w:kinsoku w:val="0"/>
        <w:overflowPunct w:val="0"/>
        <w:spacing w:before="7"/>
        <w:rPr>
          <w:b w:val="0"/>
          <w:bCs w:val="0"/>
          <w:sz w:val="29"/>
          <w:szCs w:val="29"/>
          <w:lang w:eastAsia="zh-TW"/>
        </w:rPr>
      </w:pPr>
    </w:p>
    <w:p w14:paraId="5BAA55E9" w14:textId="77777777" w:rsidR="007D5614" w:rsidRDefault="007D5614">
      <w:pPr>
        <w:pStyle w:val="a3"/>
        <w:tabs>
          <w:tab w:val="left" w:pos="6634"/>
          <w:tab w:val="left" w:pos="7263"/>
          <w:tab w:val="left" w:pos="7891"/>
        </w:tabs>
        <w:kinsoku w:val="0"/>
        <w:overflowPunct w:val="0"/>
        <w:spacing w:before="72"/>
        <w:ind w:left="4293"/>
        <w:rPr>
          <w:b w:val="0"/>
          <w:bCs w:val="0"/>
          <w:spacing w:val="-10"/>
          <w:sz w:val="21"/>
          <w:szCs w:val="21"/>
          <w:lang w:eastAsia="zh-TW"/>
        </w:rPr>
      </w:pPr>
      <w:r>
        <w:rPr>
          <w:rFonts w:hint="eastAsia"/>
          <w:b w:val="0"/>
          <w:bCs w:val="0"/>
          <w:spacing w:val="-2"/>
          <w:sz w:val="21"/>
          <w:szCs w:val="21"/>
          <w:lang w:eastAsia="zh-TW"/>
        </w:rPr>
        <w:t>署名日時：西</w:t>
      </w:r>
      <w:r>
        <w:rPr>
          <w:rFonts w:hint="eastAsia"/>
          <w:b w:val="0"/>
          <w:bCs w:val="0"/>
          <w:spacing w:val="-12"/>
          <w:sz w:val="21"/>
          <w:szCs w:val="21"/>
          <w:lang w:eastAsia="zh-TW"/>
        </w:rPr>
        <w:t>暦</w:t>
      </w:r>
      <w:r>
        <w:rPr>
          <w:b w:val="0"/>
          <w:bCs w:val="0"/>
          <w:sz w:val="21"/>
          <w:szCs w:val="21"/>
          <w:lang w:eastAsia="zh-TW"/>
        </w:rPr>
        <w:tab/>
      </w:r>
      <w:r>
        <w:rPr>
          <w:rFonts w:hint="eastAsia"/>
          <w:b w:val="0"/>
          <w:bCs w:val="0"/>
          <w:spacing w:val="-10"/>
          <w:sz w:val="21"/>
          <w:szCs w:val="21"/>
          <w:lang w:eastAsia="zh-TW"/>
        </w:rPr>
        <w:t>年</w:t>
      </w:r>
      <w:r>
        <w:rPr>
          <w:b w:val="0"/>
          <w:bCs w:val="0"/>
          <w:sz w:val="21"/>
          <w:szCs w:val="21"/>
          <w:lang w:eastAsia="zh-TW"/>
        </w:rPr>
        <w:tab/>
      </w:r>
      <w:r>
        <w:rPr>
          <w:rFonts w:hint="eastAsia"/>
          <w:b w:val="0"/>
          <w:bCs w:val="0"/>
          <w:spacing w:val="-10"/>
          <w:sz w:val="21"/>
          <w:szCs w:val="21"/>
          <w:lang w:eastAsia="zh-TW"/>
        </w:rPr>
        <w:t>月</w:t>
      </w:r>
      <w:r>
        <w:rPr>
          <w:b w:val="0"/>
          <w:bCs w:val="0"/>
          <w:sz w:val="21"/>
          <w:szCs w:val="21"/>
          <w:lang w:eastAsia="zh-TW"/>
        </w:rPr>
        <w:tab/>
      </w:r>
      <w:r>
        <w:rPr>
          <w:rFonts w:hint="eastAsia"/>
          <w:b w:val="0"/>
          <w:bCs w:val="0"/>
          <w:spacing w:val="-10"/>
          <w:sz w:val="21"/>
          <w:szCs w:val="21"/>
          <w:lang w:eastAsia="zh-TW"/>
        </w:rPr>
        <w:t>日</w:t>
      </w:r>
    </w:p>
    <w:p w14:paraId="30AEA0EA" w14:textId="77777777" w:rsidR="007D5614" w:rsidRDefault="007D5614">
      <w:pPr>
        <w:pStyle w:val="a3"/>
        <w:kinsoku w:val="0"/>
        <w:overflowPunct w:val="0"/>
        <w:rPr>
          <w:b w:val="0"/>
          <w:bCs w:val="0"/>
          <w:lang w:eastAsia="zh-TW"/>
        </w:rPr>
      </w:pPr>
    </w:p>
    <w:p w14:paraId="365FFF9C" w14:textId="77777777" w:rsidR="007D5614" w:rsidRDefault="007D5614">
      <w:pPr>
        <w:pStyle w:val="a3"/>
        <w:kinsoku w:val="0"/>
        <w:overflowPunct w:val="0"/>
        <w:spacing w:before="2"/>
        <w:rPr>
          <w:b w:val="0"/>
          <w:bCs w:val="0"/>
          <w:sz w:val="15"/>
          <w:szCs w:val="15"/>
          <w:lang w:eastAsia="zh-TW"/>
        </w:rPr>
      </w:pPr>
    </w:p>
    <w:p w14:paraId="1BDDCBE8" w14:textId="5FE5E58E" w:rsidR="007D5614" w:rsidRDefault="007D5614">
      <w:pPr>
        <w:pStyle w:val="a3"/>
        <w:tabs>
          <w:tab w:val="left" w:pos="9041"/>
        </w:tabs>
        <w:kinsoku w:val="0"/>
        <w:overflowPunct w:val="0"/>
        <w:spacing w:before="1"/>
        <w:ind w:left="4293"/>
        <w:rPr>
          <w:rFonts w:ascii="Times New Roman" w:cs="Times New Roman"/>
          <w:b w:val="0"/>
          <w:bCs w:val="0"/>
          <w:sz w:val="21"/>
          <w:szCs w:val="21"/>
          <w:lang w:eastAsia="zh-TW"/>
        </w:rPr>
      </w:pPr>
      <w:r>
        <w:rPr>
          <w:rFonts w:hint="eastAsia"/>
          <w:b w:val="0"/>
          <w:bCs w:val="0"/>
          <w:spacing w:val="-2"/>
          <w:sz w:val="21"/>
          <w:szCs w:val="21"/>
          <w:lang w:eastAsia="zh-TW"/>
        </w:rPr>
        <w:t>施設長＜自署＞：</w:t>
      </w:r>
      <w:r>
        <w:rPr>
          <w:b w:val="0"/>
          <w:bCs w:val="0"/>
          <w:spacing w:val="37"/>
          <w:sz w:val="21"/>
          <w:szCs w:val="21"/>
          <w:lang w:eastAsia="zh-TW"/>
        </w:rPr>
        <w:t xml:space="preserve"> </w:t>
      </w:r>
      <w:r>
        <w:rPr>
          <w:rFonts w:ascii="Times New Roman" w:cs="Times New Roman"/>
          <w:b w:val="0"/>
          <w:bCs w:val="0"/>
          <w:sz w:val="21"/>
          <w:szCs w:val="21"/>
          <w:u w:val="single"/>
          <w:lang w:eastAsia="zh-TW"/>
        </w:rPr>
        <w:tab/>
      </w:r>
    </w:p>
    <w:p w14:paraId="26E43AA8" w14:textId="77777777" w:rsidR="007D5614" w:rsidRDefault="007D5614">
      <w:pPr>
        <w:pStyle w:val="a3"/>
        <w:tabs>
          <w:tab w:val="left" w:pos="9041"/>
        </w:tabs>
        <w:kinsoku w:val="0"/>
        <w:overflowPunct w:val="0"/>
        <w:spacing w:before="1"/>
        <w:ind w:left="4293"/>
        <w:rPr>
          <w:rFonts w:ascii="Times New Roman" w:cs="Times New Roman"/>
          <w:b w:val="0"/>
          <w:bCs w:val="0"/>
          <w:sz w:val="21"/>
          <w:szCs w:val="21"/>
          <w:lang w:eastAsia="zh-TW"/>
        </w:rPr>
        <w:sectPr w:rsidR="007D5614">
          <w:headerReference w:type="default" r:id="rId12"/>
          <w:pgSz w:w="11900" w:h="16840"/>
          <w:pgMar w:top="1340" w:right="460" w:bottom="280" w:left="620" w:header="478" w:footer="0" w:gutter="0"/>
          <w:cols w:space="720"/>
          <w:noEndnote/>
        </w:sectPr>
      </w:pPr>
    </w:p>
    <w:p w14:paraId="1CAAFB6D" w14:textId="77777777" w:rsidR="007D5614" w:rsidRDefault="007D5614">
      <w:pPr>
        <w:pStyle w:val="1"/>
        <w:kinsoku w:val="0"/>
        <w:overflowPunct w:val="0"/>
        <w:rPr>
          <w:spacing w:val="-10"/>
          <w:w w:val="105"/>
        </w:rPr>
      </w:pPr>
      <w:bookmarkStart w:id="7" w:name="Y2022_様式11【専門】推薦書"/>
      <w:bookmarkEnd w:id="7"/>
      <w:r>
        <w:rPr>
          <w:rFonts w:hint="eastAsia"/>
          <w:w w:val="105"/>
        </w:rPr>
        <w:lastRenderedPageBreak/>
        <w:t>推</w:t>
      </w:r>
      <w:r>
        <w:rPr>
          <w:spacing w:val="62"/>
          <w:w w:val="150"/>
        </w:rPr>
        <w:t xml:space="preserve"> </w:t>
      </w:r>
      <w:r>
        <w:rPr>
          <w:rFonts w:hint="eastAsia"/>
          <w:w w:val="105"/>
        </w:rPr>
        <w:t>薦</w:t>
      </w:r>
      <w:r>
        <w:rPr>
          <w:spacing w:val="63"/>
          <w:w w:val="150"/>
        </w:rPr>
        <w:t xml:space="preserve"> </w:t>
      </w:r>
      <w:r>
        <w:rPr>
          <w:rFonts w:hint="eastAsia"/>
          <w:spacing w:val="-10"/>
          <w:w w:val="105"/>
        </w:rPr>
        <w:t>書</w:t>
      </w:r>
    </w:p>
    <w:p w14:paraId="667C4782" w14:textId="77777777" w:rsidR="007D5614" w:rsidRDefault="007D5614">
      <w:pPr>
        <w:pStyle w:val="a3"/>
        <w:kinsoku w:val="0"/>
        <w:overflowPunct w:val="0"/>
        <w:rPr>
          <w:sz w:val="32"/>
          <w:szCs w:val="32"/>
        </w:rPr>
      </w:pPr>
    </w:p>
    <w:p w14:paraId="48D027EF" w14:textId="77777777" w:rsidR="007D5614" w:rsidRDefault="007D5614">
      <w:pPr>
        <w:pStyle w:val="a3"/>
        <w:kinsoku w:val="0"/>
        <w:overflowPunct w:val="0"/>
        <w:rPr>
          <w:sz w:val="32"/>
          <w:szCs w:val="32"/>
        </w:rPr>
      </w:pPr>
    </w:p>
    <w:p w14:paraId="7498D044" w14:textId="77777777" w:rsidR="007D5614" w:rsidRDefault="007D5614">
      <w:pPr>
        <w:pStyle w:val="a3"/>
        <w:kinsoku w:val="0"/>
        <w:overflowPunct w:val="0"/>
        <w:spacing w:before="1"/>
        <w:rPr>
          <w:sz w:val="35"/>
          <w:szCs w:val="35"/>
        </w:rPr>
      </w:pPr>
    </w:p>
    <w:p w14:paraId="257AB5BE" w14:textId="77777777" w:rsidR="007D5614" w:rsidRDefault="007D5614">
      <w:pPr>
        <w:pStyle w:val="a3"/>
        <w:tabs>
          <w:tab w:val="left" w:pos="4199"/>
        </w:tabs>
        <w:kinsoku w:val="0"/>
        <w:overflowPunct w:val="0"/>
        <w:ind w:left="796"/>
        <w:rPr>
          <w:b w:val="0"/>
          <w:bCs w:val="0"/>
          <w:spacing w:val="-3"/>
          <w:sz w:val="28"/>
          <w:szCs w:val="28"/>
        </w:rPr>
      </w:pPr>
      <w:r>
        <w:rPr>
          <w:rFonts w:ascii="Times New Roman" w:eastAsiaTheme="minorEastAsia" w:cs="Times New Roman"/>
          <w:b w:val="0"/>
          <w:bCs w:val="0"/>
          <w:sz w:val="28"/>
          <w:szCs w:val="28"/>
          <w:u w:val="single"/>
        </w:rPr>
        <w:tab/>
      </w:r>
      <w:r>
        <w:rPr>
          <w:rFonts w:hint="eastAsia"/>
          <w:b w:val="0"/>
          <w:bCs w:val="0"/>
          <w:spacing w:val="-3"/>
          <w:sz w:val="28"/>
          <w:szCs w:val="28"/>
        </w:rPr>
        <w:t>氏は、一般社団法人日本造血・免疫細胞療法学会</w:t>
      </w:r>
    </w:p>
    <w:p w14:paraId="6F9B095F" w14:textId="77777777" w:rsidR="007D5614" w:rsidRDefault="007D5614">
      <w:pPr>
        <w:pStyle w:val="a3"/>
        <w:kinsoku w:val="0"/>
        <w:overflowPunct w:val="0"/>
        <w:spacing w:before="7"/>
        <w:rPr>
          <w:b w:val="0"/>
          <w:bCs w:val="0"/>
          <w:sz w:val="23"/>
          <w:szCs w:val="23"/>
        </w:rPr>
      </w:pPr>
    </w:p>
    <w:p w14:paraId="29C36910" w14:textId="77777777" w:rsidR="007D5614" w:rsidRDefault="007D5614">
      <w:pPr>
        <w:pStyle w:val="a3"/>
        <w:kinsoku w:val="0"/>
        <w:overflowPunct w:val="0"/>
        <w:spacing w:before="59"/>
        <w:ind w:left="794"/>
        <w:rPr>
          <w:b w:val="0"/>
          <w:bCs w:val="0"/>
          <w:spacing w:val="-3"/>
          <w:sz w:val="28"/>
          <w:szCs w:val="28"/>
        </w:rPr>
      </w:pPr>
      <w:r>
        <w:rPr>
          <w:rFonts w:hint="eastAsia"/>
          <w:b w:val="0"/>
          <w:bCs w:val="0"/>
          <w:spacing w:val="-2"/>
          <w:sz w:val="28"/>
          <w:szCs w:val="28"/>
        </w:rPr>
        <w:t>専門</w:t>
      </w:r>
      <w:r>
        <w:rPr>
          <w:b w:val="0"/>
          <w:bCs w:val="0"/>
          <w:spacing w:val="-2"/>
          <w:sz w:val="28"/>
          <w:szCs w:val="28"/>
        </w:rPr>
        <w:t>HCTC</w:t>
      </w:r>
      <w:r>
        <w:rPr>
          <w:rFonts w:hint="eastAsia"/>
          <w:b w:val="0"/>
          <w:bCs w:val="0"/>
          <w:spacing w:val="-2"/>
          <w:sz w:val="28"/>
          <w:szCs w:val="28"/>
        </w:rPr>
        <w:t>の資格申請にあたり、</w:t>
      </w:r>
      <w:r>
        <w:rPr>
          <w:b w:val="0"/>
          <w:bCs w:val="0"/>
          <w:spacing w:val="-2"/>
          <w:sz w:val="28"/>
          <w:szCs w:val="28"/>
        </w:rPr>
        <w:t>HCTC</w:t>
      </w:r>
      <w:r>
        <w:rPr>
          <w:rFonts w:hint="eastAsia"/>
          <w:b w:val="0"/>
          <w:bCs w:val="0"/>
          <w:spacing w:val="-3"/>
          <w:sz w:val="28"/>
          <w:szCs w:val="28"/>
        </w:rPr>
        <w:t>として十分な資質と実務経験を有し、</w:t>
      </w:r>
    </w:p>
    <w:p w14:paraId="48A265DA" w14:textId="77777777" w:rsidR="007D5614" w:rsidRDefault="007D5614">
      <w:pPr>
        <w:pStyle w:val="a3"/>
        <w:kinsoku w:val="0"/>
        <w:overflowPunct w:val="0"/>
        <w:spacing w:before="3"/>
        <w:rPr>
          <w:b w:val="0"/>
          <w:bCs w:val="0"/>
          <w:sz w:val="28"/>
          <w:szCs w:val="28"/>
        </w:rPr>
      </w:pPr>
    </w:p>
    <w:p w14:paraId="192A2A46" w14:textId="77777777" w:rsidR="007D5614" w:rsidRDefault="007D5614">
      <w:pPr>
        <w:pStyle w:val="a3"/>
        <w:kinsoku w:val="0"/>
        <w:overflowPunct w:val="0"/>
        <w:spacing w:line="482" w:lineRule="auto"/>
        <w:ind w:left="794" w:right="661"/>
        <w:rPr>
          <w:b w:val="0"/>
          <w:bCs w:val="0"/>
          <w:spacing w:val="-2"/>
          <w:sz w:val="28"/>
          <w:szCs w:val="28"/>
        </w:rPr>
      </w:pPr>
      <w:r>
        <w:rPr>
          <w:rFonts w:hint="eastAsia"/>
          <w:b w:val="0"/>
          <w:bCs w:val="0"/>
          <w:spacing w:val="-2"/>
          <w:sz w:val="28"/>
          <w:szCs w:val="28"/>
        </w:rPr>
        <w:t>日本造血・免疫細胞療法学会の</w:t>
      </w:r>
      <w:r>
        <w:rPr>
          <w:b w:val="0"/>
          <w:bCs w:val="0"/>
          <w:spacing w:val="-2"/>
          <w:sz w:val="28"/>
          <w:szCs w:val="28"/>
        </w:rPr>
        <w:t>HCTC</w:t>
      </w:r>
      <w:r>
        <w:rPr>
          <w:rFonts w:hint="eastAsia"/>
          <w:b w:val="0"/>
          <w:bCs w:val="0"/>
          <w:spacing w:val="-2"/>
          <w:sz w:val="28"/>
          <w:szCs w:val="28"/>
        </w:rPr>
        <w:t>育成事業にかかわることにふさわしい人物であると認められますので、ここに推薦いたします。</w:t>
      </w:r>
    </w:p>
    <w:p w14:paraId="01A47D40" w14:textId="77777777" w:rsidR="007D5614" w:rsidRDefault="007D5614">
      <w:pPr>
        <w:pStyle w:val="a3"/>
        <w:kinsoku w:val="0"/>
        <w:overflowPunct w:val="0"/>
        <w:rPr>
          <w:b w:val="0"/>
          <w:bCs w:val="0"/>
          <w:sz w:val="28"/>
          <w:szCs w:val="28"/>
        </w:rPr>
      </w:pPr>
    </w:p>
    <w:p w14:paraId="1E65AE1C" w14:textId="77777777" w:rsidR="007D5614" w:rsidRDefault="007D5614">
      <w:pPr>
        <w:pStyle w:val="a3"/>
        <w:kinsoku w:val="0"/>
        <w:overflowPunct w:val="0"/>
        <w:rPr>
          <w:b w:val="0"/>
          <w:bCs w:val="0"/>
          <w:sz w:val="28"/>
          <w:szCs w:val="28"/>
        </w:rPr>
      </w:pPr>
    </w:p>
    <w:p w14:paraId="3DD521F1" w14:textId="77777777" w:rsidR="007D5614" w:rsidRDefault="007D5614">
      <w:pPr>
        <w:pStyle w:val="a3"/>
        <w:kinsoku w:val="0"/>
        <w:overflowPunct w:val="0"/>
        <w:rPr>
          <w:b w:val="0"/>
          <w:bCs w:val="0"/>
          <w:sz w:val="28"/>
          <w:szCs w:val="28"/>
        </w:rPr>
      </w:pPr>
    </w:p>
    <w:p w14:paraId="3484019E" w14:textId="77777777" w:rsidR="007D5614" w:rsidRDefault="007D5614">
      <w:pPr>
        <w:pStyle w:val="a3"/>
        <w:kinsoku w:val="0"/>
        <w:overflowPunct w:val="0"/>
        <w:rPr>
          <w:b w:val="0"/>
          <w:bCs w:val="0"/>
          <w:sz w:val="28"/>
          <w:szCs w:val="28"/>
        </w:rPr>
      </w:pPr>
    </w:p>
    <w:p w14:paraId="473ECB23" w14:textId="77777777" w:rsidR="007D5614" w:rsidRDefault="007D5614">
      <w:pPr>
        <w:pStyle w:val="a3"/>
        <w:kinsoku w:val="0"/>
        <w:overflowPunct w:val="0"/>
        <w:rPr>
          <w:b w:val="0"/>
          <w:bCs w:val="0"/>
          <w:sz w:val="28"/>
          <w:szCs w:val="28"/>
        </w:rPr>
      </w:pPr>
    </w:p>
    <w:p w14:paraId="4F03D528" w14:textId="77777777" w:rsidR="007D5614" w:rsidRDefault="007D5614">
      <w:pPr>
        <w:pStyle w:val="a3"/>
        <w:kinsoku w:val="0"/>
        <w:overflowPunct w:val="0"/>
        <w:rPr>
          <w:b w:val="0"/>
          <w:bCs w:val="0"/>
          <w:sz w:val="28"/>
          <w:szCs w:val="28"/>
        </w:rPr>
      </w:pPr>
    </w:p>
    <w:p w14:paraId="61153865" w14:textId="77777777" w:rsidR="007D5614" w:rsidRDefault="007D5614">
      <w:pPr>
        <w:pStyle w:val="a3"/>
        <w:kinsoku w:val="0"/>
        <w:overflowPunct w:val="0"/>
        <w:rPr>
          <w:b w:val="0"/>
          <w:bCs w:val="0"/>
          <w:sz w:val="28"/>
          <w:szCs w:val="28"/>
        </w:rPr>
      </w:pPr>
    </w:p>
    <w:p w14:paraId="062164DE" w14:textId="77777777" w:rsidR="007D5614" w:rsidRDefault="007D5614">
      <w:pPr>
        <w:pStyle w:val="a3"/>
        <w:kinsoku w:val="0"/>
        <w:overflowPunct w:val="0"/>
        <w:spacing w:before="10"/>
        <w:rPr>
          <w:b w:val="0"/>
          <w:bCs w:val="0"/>
          <w:sz w:val="31"/>
          <w:szCs w:val="31"/>
        </w:rPr>
      </w:pPr>
    </w:p>
    <w:p w14:paraId="4A275AE2" w14:textId="77777777" w:rsidR="007D5614" w:rsidRDefault="007D5614">
      <w:pPr>
        <w:pStyle w:val="a3"/>
        <w:tabs>
          <w:tab w:val="left" w:pos="6340"/>
          <w:tab w:val="left" w:pos="6998"/>
          <w:tab w:val="left" w:pos="7656"/>
          <w:tab w:val="left" w:pos="7766"/>
        </w:tabs>
        <w:kinsoku w:val="0"/>
        <w:overflowPunct w:val="0"/>
        <w:spacing w:line="535" w:lineRule="auto"/>
        <w:ind w:left="4033" w:right="2940"/>
        <w:rPr>
          <w:rFonts w:ascii="Times New Roman" w:cs="Times New Roman"/>
          <w:b w:val="0"/>
          <w:bCs w:val="0"/>
          <w:sz w:val="22"/>
          <w:szCs w:val="22"/>
          <w:lang w:eastAsia="zh-TW"/>
        </w:rPr>
      </w:pPr>
      <w:r>
        <w:rPr>
          <w:rFonts w:hint="eastAsia"/>
          <w:b w:val="0"/>
          <w:bCs w:val="0"/>
          <w:spacing w:val="-2"/>
          <w:sz w:val="22"/>
          <w:szCs w:val="22"/>
          <w:lang w:eastAsia="zh-TW"/>
        </w:rPr>
        <w:t>署名日時：西暦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r>
        <w:rPr>
          <w:rFonts w:hint="eastAsia"/>
          <w:b w:val="0"/>
          <w:bCs w:val="0"/>
          <w:sz w:val="22"/>
          <w:szCs w:val="22"/>
          <w:lang w:eastAsia="zh-TW"/>
        </w:rPr>
        <w:t>施設名：</w:t>
      </w:r>
      <w:r>
        <w:rPr>
          <w:b w:val="0"/>
          <w:bCs w:val="0"/>
          <w:spacing w:val="44"/>
          <w:sz w:val="22"/>
          <w:szCs w:val="22"/>
          <w:lang w:eastAsia="zh-TW"/>
        </w:rPr>
        <w:t xml:space="preserve"> </w:t>
      </w:r>
      <w:r>
        <w:rPr>
          <w:rFonts w:ascii="Times New Roman" w:cs="Times New Roman"/>
          <w:b w:val="0"/>
          <w:bCs w:val="0"/>
          <w:sz w:val="22"/>
          <w:szCs w:val="22"/>
          <w:u w:val="single"/>
          <w:lang w:eastAsia="zh-TW"/>
        </w:rPr>
        <w:tab/>
      </w:r>
      <w:r>
        <w:rPr>
          <w:rFonts w:ascii="Times New Roman" w:cs="Times New Roman"/>
          <w:b w:val="0"/>
          <w:bCs w:val="0"/>
          <w:sz w:val="22"/>
          <w:szCs w:val="22"/>
          <w:u w:val="single"/>
          <w:lang w:eastAsia="zh-TW"/>
        </w:rPr>
        <w:tab/>
      </w:r>
      <w:r>
        <w:rPr>
          <w:rFonts w:ascii="Times New Roman" w:cs="Times New Roman"/>
          <w:b w:val="0"/>
          <w:bCs w:val="0"/>
          <w:sz w:val="22"/>
          <w:szCs w:val="22"/>
          <w:u w:val="single"/>
          <w:lang w:eastAsia="zh-TW"/>
        </w:rPr>
        <w:tab/>
      </w:r>
      <w:r>
        <w:rPr>
          <w:rFonts w:ascii="Times New Roman" w:cs="Times New Roman"/>
          <w:b w:val="0"/>
          <w:bCs w:val="0"/>
          <w:sz w:val="22"/>
          <w:szCs w:val="22"/>
          <w:u w:val="single"/>
          <w:lang w:eastAsia="zh-TW"/>
        </w:rPr>
        <w:tab/>
      </w:r>
    </w:p>
    <w:p w14:paraId="62D67FD1" w14:textId="050F75EC" w:rsidR="007D5614" w:rsidRDefault="007D5614">
      <w:pPr>
        <w:pStyle w:val="a3"/>
        <w:tabs>
          <w:tab w:val="left" w:pos="9703"/>
        </w:tabs>
        <w:kinsoku w:val="0"/>
        <w:overflowPunct w:val="0"/>
        <w:spacing w:before="5"/>
        <w:ind w:left="4033"/>
        <w:rPr>
          <w:rFonts w:ascii="Times New Roman" w:cs="Times New Roman"/>
          <w:b w:val="0"/>
          <w:bCs w:val="0"/>
          <w:sz w:val="22"/>
          <w:szCs w:val="22"/>
          <w:lang w:eastAsia="zh-TW"/>
        </w:rPr>
      </w:pPr>
      <w:r>
        <w:rPr>
          <w:rFonts w:hint="eastAsia"/>
          <w:b w:val="0"/>
          <w:bCs w:val="0"/>
          <w:spacing w:val="-2"/>
          <w:sz w:val="22"/>
          <w:szCs w:val="22"/>
          <w:lang w:eastAsia="zh-TW"/>
        </w:rPr>
        <w:t>移植</w:t>
      </w:r>
      <w:r w:rsidR="00613B70">
        <w:rPr>
          <w:rFonts w:hint="eastAsia"/>
          <w:b w:val="0"/>
          <w:bCs w:val="0"/>
          <w:spacing w:val="-2"/>
          <w:sz w:val="22"/>
          <w:szCs w:val="22"/>
        </w:rPr>
        <w:t>施設</w:t>
      </w:r>
      <w:r>
        <w:rPr>
          <w:rFonts w:hint="eastAsia"/>
          <w:b w:val="0"/>
          <w:bCs w:val="0"/>
          <w:spacing w:val="-2"/>
          <w:sz w:val="22"/>
          <w:szCs w:val="22"/>
          <w:lang w:eastAsia="zh-TW"/>
        </w:rPr>
        <w:t>責任医師＜自署＞：</w:t>
      </w:r>
      <w:r>
        <w:rPr>
          <w:b w:val="0"/>
          <w:bCs w:val="0"/>
          <w:spacing w:val="78"/>
          <w:sz w:val="22"/>
          <w:szCs w:val="22"/>
          <w:lang w:eastAsia="zh-TW"/>
        </w:rPr>
        <w:t xml:space="preserve"> </w:t>
      </w:r>
      <w:r>
        <w:rPr>
          <w:rFonts w:ascii="Times New Roman" w:cs="Times New Roman"/>
          <w:b w:val="0"/>
          <w:bCs w:val="0"/>
          <w:sz w:val="22"/>
          <w:szCs w:val="22"/>
          <w:u w:val="single"/>
          <w:lang w:eastAsia="zh-TW"/>
        </w:rPr>
        <w:tab/>
      </w:r>
    </w:p>
    <w:p w14:paraId="59F26E75" w14:textId="77777777" w:rsidR="007D5614" w:rsidRDefault="007D5614">
      <w:pPr>
        <w:pStyle w:val="a3"/>
        <w:kinsoku w:val="0"/>
        <w:overflowPunct w:val="0"/>
        <w:spacing w:before="10"/>
        <w:rPr>
          <w:b w:val="0"/>
          <w:bCs w:val="0"/>
          <w:sz w:val="28"/>
          <w:szCs w:val="28"/>
          <w:lang w:eastAsia="zh-TW"/>
        </w:rPr>
      </w:pPr>
    </w:p>
    <w:p w14:paraId="4484702C" w14:textId="77777777" w:rsidR="007D5614" w:rsidRDefault="007D5614">
      <w:pPr>
        <w:pStyle w:val="a3"/>
        <w:kinsoku w:val="0"/>
        <w:overflowPunct w:val="0"/>
        <w:spacing w:before="70"/>
        <w:ind w:left="4019"/>
        <w:rPr>
          <w:b w:val="0"/>
          <w:bCs w:val="0"/>
          <w:spacing w:val="-5"/>
          <w:sz w:val="22"/>
          <w:szCs w:val="22"/>
        </w:rPr>
      </w:pPr>
      <w:r>
        <w:rPr>
          <w:rFonts w:hint="eastAsia"/>
          <w:b w:val="0"/>
          <w:bCs w:val="0"/>
          <w:spacing w:val="-5"/>
          <w:sz w:val="22"/>
          <w:szCs w:val="22"/>
        </w:rPr>
        <w:t>または</w:t>
      </w:r>
    </w:p>
    <w:p w14:paraId="27D01084" w14:textId="77777777" w:rsidR="007D5614" w:rsidRDefault="007D5614">
      <w:pPr>
        <w:pStyle w:val="a3"/>
        <w:kinsoku w:val="0"/>
        <w:overflowPunct w:val="0"/>
        <w:rPr>
          <w:b w:val="0"/>
          <w:bCs w:val="0"/>
          <w:sz w:val="22"/>
          <w:szCs w:val="22"/>
        </w:rPr>
      </w:pPr>
    </w:p>
    <w:p w14:paraId="74166B32" w14:textId="56C10002" w:rsidR="007D5614" w:rsidRDefault="007D5614">
      <w:pPr>
        <w:pStyle w:val="a3"/>
        <w:tabs>
          <w:tab w:val="left" w:pos="6340"/>
          <w:tab w:val="left" w:pos="6998"/>
          <w:tab w:val="left" w:pos="7656"/>
        </w:tabs>
        <w:kinsoku w:val="0"/>
        <w:overflowPunct w:val="0"/>
        <w:spacing w:before="156" w:line="612" w:lineRule="auto"/>
        <w:ind w:left="4033" w:right="2940"/>
        <w:rPr>
          <w:b w:val="0"/>
          <w:bCs w:val="0"/>
          <w:spacing w:val="-2"/>
          <w:sz w:val="22"/>
          <w:szCs w:val="22"/>
        </w:rPr>
      </w:pPr>
      <w:r>
        <w:rPr>
          <w:rFonts w:hint="eastAsia"/>
          <w:b w:val="0"/>
          <w:bCs w:val="0"/>
          <w:spacing w:val="-2"/>
          <w:sz w:val="22"/>
          <w:szCs w:val="22"/>
        </w:rPr>
        <w:t>署名日時：西暦</w:t>
      </w:r>
      <w:r>
        <w:rPr>
          <w:b w:val="0"/>
          <w:bCs w:val="0"/>
          <w:sz w:val="22"/>
          <w:szCs w:val="22"/>
        </w:rPr>
        <w:tab/>
      </w:r>
      <w:r>
        <w:rPr>
          <w:rFonts w:hint="eastAsia"/>
          <w:b w:val="0"/>
          <w:bCs w:val="0"/>
          <w:spacing w:val="-10"/>
          <w:sz w:val="22"/>
          <w:szCs w:val="22"/>
        </w:rPr>
        <w:t>年</w:t>
      </w:r>
      <w:r>
        <w:rPr>
          <w:b w:val="0"/>
          <w:bCs w:val="0"/>
          <w:sz w:val="22"/>
          <w:szCs w:val="22"/>
        </w:rPr>
        <w:tab/>
      </w:r>
      <w:r>
        <w:rPr>
          <w:rFonts w:hint="eastAsia"/>
          <w:b w:val="0"/>
          <w:bCs w:val="0"/>
          <w:spacing w:val="-10"/>
          <w:sz w:val="22"/>
          <w:szCs w:val="22"/>
        </w:rPr>
        <w:t>月</w:t>
      </w:r>
      <w:r>
        <w:rPr>
          <w:b w:val="0"/>
          <w:bCs w:val="0"/>
          <w:sz w:val="22"/>
          <w:szCs w:val="22"/>
        </w:rPr>
        <w:tab/>
      </w:r>
      <w:r>
        <w:rPr>
          <w:rFonts w:hint="eastAsia"/>
          <w:b w:val="0"/>
          <w:bCs w:val="0"/>
          <w:spacing w:val="-10"/>
          <w:sz w:val="22"/>
          <w:szCs w:val="22"/>
        </w:rPr>
        <w:t>日</w:t>
      </w:r>
      <w:r>
        <w:rPr>
          <w:rFonts w:hint="eastAsia"/>
          <w:b w:val="0"/>
          <w:bCs w:val="0"/>
          <w:spacing w:val="-2"/>
          <w:sz w:val="22"/>
          <w:szCs w:val="22"/>
        </w:rPr>
        <w:t>日本造血</w:t>
      </w:r>
      <w:r w:rsidR="000862C9">
        <w:rPr>
          <w:rFonts w:hint="eastAsia"/>
          <w:b w:val="0"/>
          <w:bCs w:val="0"/>
          <w:spacing w:val="-2"/>
          <w:sz w:val="22"/>
          <w:szCs w:val="22"/>
        </w:rPr>
        <w:t>・免疫細胞療法</w:t>
      </w:r>
      <w:r>
        <w:rPr>
          <w:rFonts w:hint="eastAsia"/>
          <w:b w:val="0"/>
          <w:bCs w:val="0"/>
          <w:spacing w:val="-2"/>
          <w:sz w:val="22"/>
          <w:szCs w:val="22"/>
        </w:rPr>
        <w:t>学会理事</w:t>
      </w:r>
    </w:p>
    <w:p w14:paraId="1B1B55CD" w14:textId="6D16D66C" w:rsidR="007D5614" w:rsidRDefault="007D5614">
      <w:pPr>
        <w:pStyle w:val="a3"/>
        <w:tabs>
          <w:tab w:val="left" w:pos="8787"/>
        </w:tabs>
        <w:kinsoku w:val="0"/>
        <w:overflowPunct w:val="0"/>
        <w:spacing w:before="2"/>
        <w:ind w:left="4033"/>
        <w:rPr>
          <w:rFonts w:ascii="Times New Roman" w:cs="Times New Roman"/>
          <w:b w:val="0"/>
          <w:bCs w:val="0"/>
          <w:sz w:val="22"/>
          <w:szCs w:val="22"/>
        </w:rPr>
      </w:pPr>
      <w:r>
        <w:rPr>
          <w:rFonts w:hint="eastAsia"/>
          <w:b w:val="0"/>
          <w:bCs w:val="0"/>
          <w:spacing w:val="-2"/>
          <w:sz w:val="22"/>
          <w:szCs w:val="22"/>
        </w:rPr>
        <w:t>氏名＜自署＞：</w:t>
      </w:r>
      <w:r>
        <w:rPr>
          <w:b w:val="0"/>
          <w:bCs w:val="0"/>
          <w:spacing w:val="41"/>
          <w:sz w:val="22"/>
          <w:szCs w:val="22"/>
        </w:rPr>
        <w:t xml:space="preserve"> </w:t>
      </w:r>
      <w:r>
        <w:rPr>
          <w:rFonts w:ascii="Times New Roman" w:cs="Times New Roman"/>
          <w:b w:val="0"/>
          <w:bCs w:val="0"/>
          <w:sz w:val="22"/>
          <w:szCs w:val="22"/>
          <w:u w:val="single"/>
        </w:rPr>
        <w:tab/>
      </w:r>
    </w:p>
    <w:p w14:paraId="02B75E09" w14:textId="77777777" w:rsidR="007D5614" w:rsidRDefault="007D5614">
      <w:pPr>
        <w:pStyle w:val="a3"/>
        <w:tabs>
          <w:tab w:val="left" w:pos="8787"/>
        </w:tabs>
        <w:kinsoku w:val="0"/>
        <w:overflowPunct w:val="0"/>
        <w:spacing w:before="2"/>
        <w:ind w:left="4033"/>
        <w:rPr>
          <w:rFonts w:ascii="Times New Roman" w:cs="Times New Roman"/>
          <w:b w:val="0"/>
          <w:bCs w:val="0"/>
          <w:sz w:val="22"/>
          <w:szCs w:val="22"/>
        </w:rPr>
        <w:sectPr w:rsidR="007D5614">
          <w:pgSz w:w="11900" w:h="16840"/>
          <w:pgMar w:top="1340" w:right="460" w:bottom="280" w:left="620" w:header="478" w:footer="0" w:gutter="0"/>
          <w:cols w:space="720"/>
          <w:noEndnote/>
        </w:sectPr>
      </w:pPr>
    </w:p>
    <w:p w14:paraId="4F9F3A76" w14:textId="714BEB7B" w:rsidR="007D5614" w:rsidRDefault="00220DEA" w:rsidP="00220DEA">
      <w:pPr>
        <w:pStyle w:val="a3"/>
        <w:tabs>
          <w:tab w:val="left" w:pos="816"/>
        </w:tabs>
        <w:kinsoku w:val="0"/>
        <w:overflowPunct w:val="0"/>
        <w:spacing w:before="10"/>
        <w:rPr>
          <w:b w:val="0"/>
          <w:bCs w:val="0"/>
          <w:sz w:val="12"/>
          <w:szCs w:val="12"/>
        </w:rPr>
      </w:pPr>
      <w:r>
        <w:rPr>
          <w:b w:val="0"/>
          <w:bCs w:val="0"/>
          <w:sz w:val="12"/>
          <w:szCs w:val="12"/>
        </w:rPr>
        <w:lastRenderedPageBreak/>
        <w:tab/>
      </w:r>
    </w:p>
    <w:p w14:paraId="2A92ADBE" w14:textId="77777777" w:rsidR="007D5614" w:rsidRDefault="007D5614">
      <w:pPr>
        <w:pStyle w:val="a3"/>
        <w:kinsoku w:val="0"/>
        <w:overflowPunct w:val="0"/>
        <w:spacing w:before="77"/>
        <w:ind w:right="664"/>
        <w:jc w:val="right"/>
        <w:rPr>
          <w:b w:val="0"/>
          <w:bCs w:val="0"/>
          <w:spacing w:val="-10"/>
          <w:sz w:val="18"/>
          <w:szCs w:val="18"/>
        </w:rPr>
      </w:pPr>
      <w:bookmarkStart w:id="8" w:name="Y2022_様式12【専門】誓約書"/>
      <w:bookmarkEnd w:id="8"/>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12</w:t>
      </w:r>
      <w:r>
        <w:rPr>
          <w:rFonts w:hint="eastAsia"/>
          <w:b w:val="0"/>
          <w:bCs w:val="0"/>
          <w:spacing w:val="-10"/>
          <w:sz w:val="18"/>
          <w:szCs w:val="18"/>
        </w:rPr>
        <w:t>〕</w:t>
      </w:r>
    </w:p>
    <w:p w14:paraId="58201994" w14:textId="77777777" w:rsidR="007D5614" w:rsidRDefault="007D5614">
      <w:pPr>
        <w:pStyle w:val="a3"/>
        <w:kinsoku w:val="0"/>
        <w:overflowPunct w:val="0"/>
        <w:rPr>
          <w:b w:val="0"/>
          <w:bCs w:val="0"/>
        </w:rPr>
      </w:pPr>
    </w:p>
    <w:p w14:paraId="62822E83" w14:textId="77777777" w:rsidR="007D5614" w:rsidRDefault="007D5614">
      <w:pPr>
        <w:pStyle w:val="a3"/>
        <w:kinsoku w:val="0"/>
        <w:overflowPunct w:val="0"/>
        <w:rPr>
          <w:b w:val="0"/>
          <w:bCs w:val="0"/>
        </w:rPr>
      </w:pPr>
    </w:p>
    <w:p w14:paraId="373F3913" w14:textId="77777777" w:rsidR="007D5614" w:rsidRDefault="007D5614">
      <w:pPr>
        <w:pStyle w:val="a3"/>
        <w:kinsoku w:val="0"/>
        <w:overflowPunct w:val="0"/>
        <w:spacing w:before="2"/>
        <w:rPr>
          <w:b w:val="0"/>
          <w:bCs w:val="0"/>
          <w:sz w:val="24"/>
          <w:szCs w:val="24"/>
        </w:rPr>
      </w:pPr>
    </w:p>
    <w:p w14:paraId="0F7D4D72" w14:textId="77777777" w:rsidR="007D5614" w:rsidRDefault="007D5614">
      <w:pPr>
        <w:pStyle w:val="1"/>
        <w:kinsoku w:val="0"/>
        <w:overflowPunct w:val="0"/>
        <w:spacing w:before="61"/>
        <w:ind w:right="153"/>
        <w:rPr>
          <w:spacing w:val="-1"/>
        </w:rPr>
      </w:pPr>
      <w:r>
        <w:t>HCTC</w:t>
      </w:r>
      <w:r>
        <w:rPr>
          <w:spacing w:val="41"/>
          <w:w w:val="150"/>
        </w:rPr>
        <w:t xml:space="preserve"> </w:t>
      </w:r>
      <w:r>
        <w:rPr>
          <w:rFonts w:hint="eastAsia"/>
          <w:spacing w:val="-1"/>
        </w:rPr>
        <w:t>育成事業に関する誓約書</w:t>
      </w:r>
    </w:p>
    <w:p w14:paraId="5510C316" w14:textId="77777777" w:rsidR="007D5614" w:rsidRDefault="007D5614">
      <w:pPr>
        <w:pStyle w:val="a3"/>
        <w:kinsoku w:val="0"/>
        <w:overflowPunct w:val="0"/>
        <w:rPr>
          <w:sz w:val="32"/>
          <w:szCs w:val="32"/>
        </w:rPr>
      </w:pPr>
    </w:p>
    <w:p w14:paraId="7F19176D" w14:textId="77777777" w:rsidR="007D5614" w:rsidRDefault="007D5614">
      <w:pPr>
        <w:pStyle w:val="a3"/>
        <w:kinsoku w:val="0"/>
        <w:overflowPunct w:val="0"/>
        <w:rPr>
          <w:sz w:val="32"/>
          <w:szCs w:val="32"/>
        </w:rPr>
      </w:pPr>
    </w:p>
    <w:p w14:paraId="00A4BB25" w14:textId="77777777" w:rsidR="007D5614" w:rsidRDefault="007D5614">
      <w:pPr>
        <w:pStyle w:val="a3"/>
        <w:kinsoku w:val="0"/>
        <w:overflowPunct w:val="0"/>
        <w:spacing w:before="242" w:line="482" w:lineRule="auto"/>
        <w:ind w:left="513" w:right="665"/>
        <w:jc w:val="both"/>
        <w:rPr>
          <w:b w:val="0"/>
          <w:bCs w:val="0"/>
          <w:spacing w:val="-4"/>
          <w:sz w:val="28"/>
          <w:szCs w:val="28"/>
        </w:rPr>
      </w:pPr>
      <w:r>
        <w:rPr>
          <w:rFonts w:hint="eastAsia"/>
          <w:b w:val="0"/>
          <w:bCs w:val="0"/>
          <w:sz w:val="28"/>
          <w:szCs w:val="28"/>
        </w:rPr>
        <w:t>この度、一般社団法人日本造血・免疫細胞療法学会専門</w:t>
      </w:r>
      <w:r>
        <w:rPr>
          <w:b w:val="0"/>
          <w:bCs w:val="0"/>
          <w:sz w:val="28"/>
          <w:szCs w:val="28"/>
        </w:rPr>
        <w:t xml:space="preserve"> HCTC </w:t>
      </w:r>
      <w:r>
        <w:rPr>
          <w:rFonts w:hint="eastAsia"/>
          <w:b w:val="0"/>
          <w:bCs w:val="0"/>
          <w:sz w:val="28"/>
          <w:szCs w:val="28"/>
        </w:rPr>
        <w:t>の資格取得にあたり、日本造血・免疫細胞療法学会における下記の</w:t>
      </w:r>
      <w:r>
        <w:rPr>
          <w:b w:val="0"/>
          <w:bCs w:val="0"/>
          <w:sz w:val="28"/>
          <w:szCs w:val="28"/>
        </w:rPr>
        <w:t xml:space="preserve"> HCTC </w:t>
      </w:r>
      <w:r>
        <w:rPr>
          <w:rFonts w:hint="eastAsia"/>
          <w:b w:val="0"/>
          <w:bCs w:val="0"/>
          <w:sz w:val="28"/>
          <w:szCs w:val="28"/>
        </w:rPr>
        <w:t>育成事業に協力するこ</w:t>
      </w:r>
      <w:r>
        <w:rPr>
          <w:rFonts w:hint="eastAsia"/>
          <w:b w:val="0"/>
          <w:bCs w:val="0"/>
          <w:spacing w:val="-2"/>
          <w:sz w:val="28"/>
          <w:szCs w:val="28"/>
        </w:rPr>
        <w:t>とを制約します。なお、事業への協力に際し、事前に知り得た学会内の審議等にかかわる情報については、学会から正式な開示があるまで守秘することも誓約いたし</w:t>
      </w:r>
      <w:r>
        <w:rPr>
          <w:rFonts w:hint="eastAsia"/>
          <w:b w:val="0"/>
          <w:bCs w:val="0"/>
          <w:spacing w:val="-4"/>
          <w:sz w:val="28"/>
          <w:szCs w:val="28"/>
        </w:rPr>
        <w:t>ます。</w:t>
      </w:r>
    </w:p>
    <w:p w14:paraId="4AAC285F" w14:textId="77777777" w:rsidR="007D5614" w:rsidRDefault="007D5614">
      <w:pPr>
        <w:pStyle w:val="a3"/>
        <w:kinsoku w:val="0"/>
        <w:overflowPunct w:val="0"/>
        <w:rPr>
          <w:b w:val="0"/>
          <w:bCs w:val="0"/>
          <w:sz w:val="28"/>
          <w:szCs w:val="28"/>
        </w:rPr>
      </w:pPr>
    </w:p>
    <w:p w14:paraId="4995AB9D" w14:textId="77777777" w:rsidR="007D5614" w:rsidRDefault="007D5614">
      <w:pPr>
        <w:pStyle w:val="a5"/>
        <w:numPr>
          <w:ilvl w:val="0"/>
          <w:numId w:val="1"/>
        </w:numPr>
        <w:tabs>
          <w:tab w:val="left" w:pos="871"/>
        </w:tabs>
        <w:kinsoku w:val="0"/>
        <w:overflowPunct w:val="0"/>
        <w:spacing w:before="204"/>
        <w:ind w:left="871" w:hanging="358"/>
        <w:rPr>
          <w:spacing w:val="-1"/>
        </w:rPr>
      </w:pPr>
      <w:r>
        <w:rPr>
          <w:rFonts w:hint="eastAsia"/>
          <w:spacing w:val="-1"/>
        </w:rPr>
        <w:t>日本造血・免疫細胞療法学会が開催する認定講習の運営</w:t>
      </w:r>
    </w:p>
    <w:p w14:paraId="0DE588F2" w14:textId="77777777" w:rsidR="007D5614" w:rsidRDefault="007D5614">
      <w:pPr>
        <w:pStyle w:val="a3"/>
        <w:kinsoku w:val="0"/>
        <w:overflowPunct w:val="0"/>
        <w:spacing w:before="3"/>
        <w:rPr>
          <w:b w:val="0"/>
          <w:bCs w:val="0"/>
          <w:sz w:val="32"/>
          <w:szCs w:val="32"/>
        </w:rPr>
      </w:pPr>
    </w:p>
    <w:p w14:paraId="39C35666" w14:textId="77777777" w:rsidR="007D5614" w:rsidRDefault="007D5614">
      <w:pPr>
        <w:pStyle w:val="a5"/>
        <w:numPr>
          <w:ilvl w:val="0"/>
          <w:numId w:val="1"/>
        </w:numPr>
        <w:tabs>
          <w:tab w:val="left" w:pos="871"/>
        </w:tabs>
        <w:kinsoku w:val="0"/>
        <w:overflowPunct w:val="0"/>
        <w:ind w:left="871" w:hanging="358"/>
        <w:rPr>
          <w:spacing w:val="-5"/>
        </w:rPr>
      </w:pPr>
      <w:r>
        <w:rPr>
          <w:rFonts w:hint="eastAsia"/>
          <w:spacing w:val="-1"/>
        </w:rPr>
        <w:t>日本造血・免疫細胞療法学会が開催する</w:t>
      </w:r>
      <w:r>
        <w:rPr>
          <w:spacing w:val="-1"/>
        </w:rPr>
        <w:t xml:space="preserve"> </w:t>
      </w:r>
      <w:r>
        <w:t>HCTC</w:t>
      </w:r>
      <w:r>
        <w:rPr>
          <w:spacing w:val="-5"/>
        </w:rPr>
        <w:t xml:space="preserve"> </w:t>
      </w:r>
      <w:r>
        <w:rPr>
          <w:rFonts w:hint="eastAsia"/>
          <w:spacing w:val="-5"/>
        </w:rPr>
        <w:t>認定講習の運営</w:t>
      </w:r>
    </w:p>
    <w:p w14:paraId="15D66086" w14:textId="77777777" w:rsidR="007D5614" w:rsidRDefault="007D5614">
      <w:pPr>
        <w:pStyle w:val="a3"/>
        <w:kinsoku w:val="0"/>
        <w:overflowPunct w:val="0"/>
        <w:spacing w:before="2"/>
        <w:rPr>
          <w:b w:val="0"/>
          <w:bCs w:val="0"/>
          <w:sz w:val="32"/>
          <w:szCs w:val="32"/>
        </w:rPr>
      </w:pPr>
    </w:p>
    <w:p w14:paraId="5C41A382" w14:textId="77777777" w:rsidR="007D5614" w:rsidRDefault="007D5614">
      <w:pPr>
        <w:pStyle w:val="a5"/>
        <w:numPr>
          <w:ilvl w:val="0"/>
          <w:numId w:val="1"/>
        </w:numPr>
        <w:tabs>
          <w:tab w:val="left" w:pos="871"/>
        </w:tabs>
        <w:kinsoku w:val="0"/>
        <w:overflowPunct w:val="0"/>
        <w:ind w:left="871" w:hanging="358"/>
        <w:rPr>
          <w:spacing w:val="-3"/>
        </w:rPr>
      </w:pPr>
      <w:r>
        <w:rPr>
          <w:rFonts w:hint="eastAsia"/>
          <w:spacing w:val="-2"/>
        </w:rPr>
        <w:t>その他、日本造血・免疫細胞療法学会が必要と認める</w:t>
      </w:r>
      <w:r>
        <w:rPr>
          <w:spacing w:val="-2"/>
        </w:rPr>
        <w:t xml:space="preserve"> HCTC</w:t>
      </w:r>
      <w:r>
        <w:rPr>
          <w:spacing w:val="-3"/>
        </w:rPr>
        <w:t xml:space="preserve"> </w:t>
      </w:r>
      <w:r>
        <w:rPr>
          <w:rFonts w:hint="eastAsia"/>
          <w:spacing w:val="-3"/>
        </w:rPr>
        <w:t>の教育にかかわる事業の運営</w:t>
      </w:r>
    </w:p>
    <w:p w14:paraId="5D2AA038" w14:textId="77777777" w:rsidR="007D5614" w:rsidRDefault="007D5614">
      <w:pPr>
        <w:pStyle w:val="a3"/>
        <w:kinsoku w:val="0"/>
        <w:overflowPunct w:val="0"/>
        <w:rPr>
          <w:b w:val="0"/>
          <w:bCs w:val="0"/>
          <w:sz w:val="24"/>
          <w:szCs w:val="24"/>
        </w:rPr>
      </w:pPr>
    </w:p>
    <w:p w14:paraId="4751770F" w14:textId="77777777" w:rsidR="007D5614" w:rsidRDefault="007D5614">
      <w:pPr>
        <w:pStyle w:val="a3"/>
        <w:kinsoku w:val="0"/>
        <w:overflowPunct w:val="0"/>
        <w:rPr>
          <w:b w:val="0"/>
          <w:bCs w:val="0"/>
          <w:sz w:val="24"/>
          <w:szCs w:val="24"/>
        </w:rPr>
      </w:pPr>
    </w:p>
    <w:p w14:paraId="1B5157D0" w14:textId="77777777" w:rsidR="007D5614" w:rsidRDefault="007D5614">
      <w:pPr>
        <w:pStyle w:val="a3"/>
        <w:kinsoku w:val="0"/>
        <w:overflowPunct w:val="0"/>
        <w:spacing w:before="158"/>
        <w:ind w:right="666"/>
        <w:jc w:val="right"/>
        <w:rPr>
          <w:b w:val="0"/>
          <w:bCs w:val="0"/>
          <w:spacing w:val="-5"/>
          <w:sz w:val="24"/>
          <w:szCs w:val="24"/>
          <w:lang w:eastAsia="zh-TW"/>
        </w:rPr>
      </w:pPr>
      <w:r>
        <w:rPr>
          <w:rFonts w:hint="eastAsia"/>
          <w:b w:val="0"/>
          <w:bCs w:val="0"/>
          <w:spacing w:val="-5"/>
          <w:sz w:val="24"/>
          <w:szCs w:val="24"/>
          <w:lang w:eastAsia="zh-TW"/>
        </w:rPr>
        <w:t>以上</w:t>
      </w:r>
    </w:p>
    <w:p w14:paraId="1AA2867B" w14:textId="77777777" w:rsidR="007D5614" w:rsidRDefault="007D5614">
      <w:pPr>
        <w:pStyle w:val="a3"/>
        <w:kinsoku w:val="0"/>
        <w:overflowPunct w:val="0"/>
        <w:rPr>
          <w:b w:val="0"/>
          <w:bCs w:val="0"/>
          <w:sz w:val="24"/>
          <w:szCs w:val="24"/>
          <w:lang w:eastAsia="zh-TW"/>
        </w:rPr>
      </w:pPr>
    </w:p>
    <w:p w14:paraId="680DCDD6" w14:textId="77777777" w:rsidR="007D5614" w:rsidRDefault="007D5614">
      <w:pPr>
        <w:pStyle w:val="a3"/>
        <w:kinsoku w:val="0"/>
        <w:overflowPunct w:val="0"/>
        <w:rPr>
          <w:b w:val="0"/>
          <w:bCs w:val="0"/>
          <w:sz w:val="24"/>
          <w:szCs w:val="24"/>
          <w:lang w:eastAsia="zh-TW"/>
        </w:rPr>
      </w:pPr>
    </w:p>
    <w:p w14:paraId="749E6A93" w14:textId="77777777" w:rsidR="007D5614" w:rsidRDefault="007D5614">
      <w:pPr>
        <w:pStyle w:val="a3"/>
        <w:kinsoku w:val="0"/>
        <w:overflowPunct w:val="0"/>
        <w:rPr>
          <w:b w:val="0"/>
          <w:bCs w:val="0"/>
          <w:sz w:val="24"/>
          <w:szCs w:val="24"/>
          <w:lang w:eastAsia="zh-TW"/>
        </w:rPr>
      </w:pPr>
    </w:p>
    <w:p w14:paraId="7C6B6F74" w14:textId="77777777" w:rsidR="007D5614" w:rsidRDefault="007D5614">
      <w:pPr>
        <w:pStyle w:val="a3"/>
        <w:kinsoku w:val="0"/>
        <w:overflowPunct w:val="0"/>
        <w:rPr>
          <w:b w:val="0"/>
          <w:bCs w:val="0"/>
          <w:sz w:val="24"/>
          <w:szCs w:val="24"/>
          <w:lang w:eastAsia="zh-TW"/>
        </w:rPr>
      </w:pPr>
    </w:p>
    <w:p w14:paraId="409F9E44" w14:textId="77777777" w:rsidR="007D5614" w:rsidRDefault="007D5614">
      <w:pPr>
        <w:pStyle w:val="a3"/>
        <w:kinsoku w:val="0"/>
        <w:overflowPunct w:val="0"/>
        <w:rPr>
          <w:b w:val="0"/>
          <w:bCs w:val="0"/>
          <w:sz w:val="24"/>
          <w:szCs w:val="24"/>
          <w:lang w:eastAsia="zh-TW"/>
        </w:rPr>
      </w:pPr>
    </w:p>
    <w:p w14:paraId="46876A8C" w14:textId="77777777" w:rsidR="007D5614" w:rsidRDefault="007D5614">
      <w:pPr>
        <w:pStyle w:val="a3"/>
        <w:kinsoku w:val="0"/>
        <w:overflowPunct w:val="0"/>
        <w:rPr>
          <w:b w:val="0"/>
          <w:bCs w:val="0"/>
          <w:sz w:val="24"/>
          <w:szCs w:val="24"/>
          <w:lang w:eastAsia="zh-TW"/>
        </w:rPr>
      </w:pPr>
    </w:p>
    <w:p w14:paraId="540F6083" w14:textId="77777777" w:rsidR="007D5614" w:rsidRDefault="007D5614">
      <w:pPr>
        <w:pStyle w:val="a3"/>
        <w:kinsoku w:val="0"/>
        <w:overflowPunct w:val="0"/>
        <w:rPr>
          <w:b w:val="0"/>
          <w:bCs w:val="0"/>
          <w:sz w:val="24"/>
          <w:szCs w:val="24"/>
          <w:lang w:eastAsia="zh-TW"/>
        </w:rPr>
      </w:pPr>
    </w:p>
    <w:p w14:paraId="6CF671C1" w14:textId="77777777" w:rsidR="007D5614" w:rsidRDefault="007D5614">
      <w:pPr>
        <w:pStyle w:val="a3"/>
        <w:kinsoku w:val="0"/>
        <w:overflowPunct w:val="0"/>
        <w:spacing w:before="7"/>
        <w:rPr>
          <w:b w:val="0"/>
          <w:bCs w:val="0"/>
          <w:sz w:val="33"/>
          <w:szCs w:val="33"/>
          <w:lang w:eastAsia="zh-TW"/>
        </w:rPr>
      </w:pPr>
    </w:p>
    <w:p w14:paraId="4576F618" w14:textId="77777777" w:rsidR="007D5614" w:rsidRDefault="007D5614">
      <w:pPr>
        <w:pStyle w:val="a3"/>
        <w:tabs>
          <w:tab w:val="left" w:pos="7427"/>
          <w:tab w:val="left" w:pos="8086"/>
          <w:tab w:val="left" w:pos="8744"/>
        </w:tabs>
        <w:kinsoku w:val="0"/>
        <w:overflowPunct w:val="0"/>
        <w:ind w:left="5047"/>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7FCBCFA8" w14:textId="77777777" w:rsidR="007D5614" w:rsidRDefault="007D5614">
      <w:pPr>
        <w:pStyle w:val="a3"/>
        <w:kinsoku w:val="0"/>
        <w:overflowPunct w:val="0"/>
        <w:spacing w:before="1"/>
        <w:rPr>
          <w:b w:val="0"/>
          <w:bCs w:val="0"/>
          <w:sz w:val="27"/>
          <w:szCs w:val="27"/>
          <w:lang w:eastAsia="zh-TW"/>
        </w:rPr>
      </w:pPr>
    </w:p>
    <w:p w14:paraId="48EA512C" w14:textId="77777777" w:rsidR="007D5614" w:rsidRDefault="007D5614">
      <w:pPr>
        <w:pStyle w:val="a3"/>
        <w:tabs>
          <w:tab w:val="left" w:pos="9945"/>
        </w:tabs>
        <w:kinsoku w:val="0"/>
        <w:overflowPunct w:val="0"/>
        <w:ind w:left="5047"/>
        <w:rPr>
          <w:rFonts w:ascii="Times New Roman" w:cs="Times New Roman"/>
          <w:b w:val="0"/>
          <w:bCs w:val="0"/>
          <w:sz w:val="22"/>
          <w:szCs w:val="22"/>
          <w:lang w:eastAsia="zh-TW"/>
        </w:rPr>
      </w:pPr>
      <w:r>
        <w:rPr>
          <w:rFonts w:hint="eastAsia"/>
          <w:b w:val="0"/>
          <w:bCs w:val="0"/>
          <w:spacing w:val="-2"/>
          <w:sz w:val="22"/>
          <w:szCs w:val="22"/>
          <w:lang w:eastAsia="zh-TW"/>
        </w:rPr>
        <w:t>施設名：</w:t>
      </w:r>
      <w:r>
        <w:rPr>
          <w:b w:val="0"/>
          <w:bCs w:val="0"/>
          <w:spacing w:val="42"/>
          <w:sz w:val="22"/>
          <w:szCs w:val="22"/>
          <w:lang w:eastAsia="zh-TW"/>
        </w:rPr>
        <w:t xml:space="preserve"> </w:t>
      </w:r>
      <w:r>
        <w:rPr>
          <w:rFonts w:ascii="Times New Roman" w:cs="Times New Roman"/>
          <w:b w:val="0"/>
          <w:bCs w:val="0"/>
          <w:sz w:val="22"/>
          <w:szCs w:val="22"/>
          <w:u w:val="single"/>
          <w:lang w:eastAsia="zh-TW"/>
        </w:rPr>
        <w:tab/>
      </w:r>
    </w:p>
    <w:p w14:paraId="6038E99D" w14:textId="77777777" w:rsidR="007D5614" w:rsidRDefault="007D5614">
      <w:pPr>
        <w:pStyle w:val="a3"/>
        <w:kinsoku w:val="0"/>
        <w:overflowPunct w:val="0"/>
        <w:spacing w:before="6"/>
        <w:rPr>
          <w:rFonts w:ascii="Times New Roman" w:eastAsiaTheme="minorEastAsia" w:cs="Times New Roman"/>
          <w:b w:val="0"/>
          <w:bCs w:val="0"/>
          <w:sz w:val="24"/>
          <w:szCs w:val="24"/>
          <w:lang w:eastAsia="zh-TW"/>
        </w:rPr>
      </w:pPr>
    </w:p>
    <w:p w14:paraId="026703B5" w14:textId="77777777" w:rsidR="007D5614" w:rsidRDefault="007D5614">
      <w:pPr>
        <w:pStyle w:val="a3"/>
        <w:tabs>
          <w:tab w:val="left" w:pos="9837"/>
        </w:tabs>
        <w:kinsoku w:val="0"/>
        <w:overflowPunct w:val="0"/>
        <w:spacing w:before="70"/>
        <w:ind w:left="5047"/>
        <w:rPr>
          <w:rFonts w:ascii="Times New Roman" w:cs="Times New Roman"/>
          <w:b w:val="0"/>
          <w:bCs w:val="0"/>
          <w:sz w:val="22"/>
          <w:szCs w:val="22"/>
          <w:lang w:eastAsia="zh-TW"/>
        </w:rPr>
      </w:pPr>
      <w:r>
        <w:rPr>
          <w:rFonts w:hint="eastAsia"/>
          <w:b w:val="0"/>
          <w:bCs w:val="0"/>
          <w:spacing w:val="-2"/>
          <w:sz w:val="22"/>
          <w:szCs w:val="22"/>
          <w:lang w:eastAsia="zh-TW"/>
        </w:rPr>
        <w:t>署名＜自署＞：</w:t>
      </w:r>
      <w:r>
        <w:rPr>
          <w:b w:val="0"/>
          <w:bCs w:val="0"/>
          <w:spacing w:val="78"/>
          <w:sz w:val="22"/>
          <w:szCs w:val="22"/>
          <w:lang w:eastAsia="zh-TW"/>
        </w:rPr>
        <w:t xml:space="preserve"> </w:t>
      </w:r>
      <w:r>
        <w:rPr>
          <w:rFonts w:ascii="Times New Roman" w:cs="Times New Roman"/>
          <w:b w:val="0"/>
          <w:bCs w:val="0"/>
          <w:sz w:val="22"/>
          <w:szCs w:val="22"/>
          <w:u w:val="single"/>
          <w:lang w:eastAsia="zh-TW"/>
        </w:rPr>
        <w:tab/>
      </w:r>
      <w:r>
        <w:rPr>
          <w:rFonts w:hint="eastAsia"/>
          <w:b w:val="0"/>
          <w:bCs w:val="0"/>
          <w:spacing w:val="-10"/>
          <w:sz w:val="22"/>
          <w:szCs w:val="22"/>
          <w:u w:val="single"/>
          <w:lang w:eastAsia="zh-TW"/>
        </w:rPr>
        <w:t>印</w:t>
      </w:r>
    </w:p>
    <w:p w14:paraId="4505D7CC" w14:textId="77777777" w:rsidR="007D5614" w:rsidRDefault="007D5614">
      <w:pPr>
        <w:pStyle w:val="a3"/>
        <w:tabs>
          <w:tab w:val="left" w:pos="9837"/>
        </w:tabs>
        <w:kinsoku w:val="0"/>
        <w:overflowPunct w:val="0"/>
        <w:spacing w:before="70"/>
        <w:ind w:left="5047"/>
        <w:rPr>
          <w:rFonts w:ascii="Times New Roman" w:cs="Times New Roman"/>
          <w:b w:val="0"/>
          <w:bCs w:val="0"/>
          <w:sz w:val="22"/>
          <w:szCs w:val="22"/>
          <w:lang w:eastAsia="zh-TW"/>
        </w:rPr>
        <w:sectPr w:rsidR="007D5614">
          <w:headerReference w:type="default" r:id="rId13"/>
          <w:pgSz w:w="11900" w:h="16840"/>
          <w:pgMar w:top="880" w:right="460" w:bottom="280" w:left="620" w:header="478" w:footer="0" w:gutter="0"/>
          <w:cols w:space="720"/>
          <w:noEndnote/>
        </w:sectPr>
      </w:pPr>
    </w:p>
    <w:p w14:paraId="0C348AED" w14:textId="77777777" w:rsidR="007D5614" w:rsidRDefault="007D5614">
      <w:pPr>
        <w:pStyle w:val="a3"/>
        <w:kinsoku w:val="0"/>
        <w:overflowPunct w:val="0"/>
        <w:spacing w:before="8"/>
        <w:rPr>
          <w:b w:val="0"/>
          <w:bCs w:val="0"/>
          <w:sz w:val="11"/>
          <w:szCs w:val="11"/>
          <w:lang w:eastAsia="zh-TW"/>
        </w:rPr>
      </w:pPr>
    </w:p>
    <w:p w14:paraId="56C25A19" w14:textId="77777777" w:rsidR="007D5614" w:rsidRDefault="007D5614">
      <w:pPr>
        <w:pStyle w:val="2"/>
        <w:kinsoku w:val="0"/>
        <w:overflowPunct w:val="0"/>
        <w:spacing w:before="65"/>
        <w:ind w:right="155"/>
        <w:rPr>
          <w:spacing w:val="-1"/>
        </w:rPr>
      </w:pPr>
      <w:bookmarkStart w:id="9" w:name="Y2022_様式13_【専門】研修会参加証明書"/>
      <w:bookmarkEnd w:id="9"/>
      <w:r>
        <w:rPr>
          <w:rFonts w:hint="eastAsia"/>
          <w:spacing w:val="-1"/>
        </w:rPr>
        <w:t>日本造血・免疫細胞療法学会総会および</w:t>
      </w:r>
    </w:p>
    <w:p w14:paraId="79074D2A" w14:textId="77777777" w:rsidR="007D5614" w:rsidRDefault="007D5614">
      <w:pPr>
        <w:pStyle w:val="a3"/>
        <w:kinsoku w:val="0"/>
        <w:overflowPunct w:val="0"/>
        <w:spacing w:before="2"/>
        <w:rPr>
          <w:sz w:val="29"/>
          <w:szCs w:val="29"/>
        </w:rPr>
      </w:pPr>
    </w:p>
    <w:p w14:paraId="28284D87" w14:textId="77777777" w:rsidR="007D5614" w:rsidRDefault="007D5614">
      <w:pPr>
        <w:pStyle w:val="a3"/>
        <w:kinsoku w:val="0"/>
        <w:overflowPunct w:val="0"/>
        <w:ind w:right="155"/>
        <w:jc w:val="center"/>
        <w:rPr>
          <w:spacing w:val="-1"/>
          <w:sz w:val="27"/>
          <w:szCs w:val="27"/>
        </w:rPr>
      </w:pPr>
      <w:r>
        <w:rPr>
          <w:rFonts w:hint="eastAsia"/>
          <w:spacing w:val="-1"/>
          <w:sz w:val="27"/>
          <w:szCs w:val="27"/>
        </w:rPr>
        <w:t>ブラッシュアップ研修会・認定更新セミナー参加証明書</w:t>
      </w:r>
    </w:p>
    <w:p w14:paraId="2D3304E4" w14:textId="77777777" w:rsidR="007D5614" w:rsidRDefault="007D5614">
      <w:pPr>
        <w:pStyle w:val="a3"/>
        <w:kinsoku w:val="0"/>
        <w:overflowPunct w:val="0"/>
        <w:rPr>
          <w:sz w:val="26"/>
          <w:szCs w:val="26"/>
        </w:rPr>
      </w:pPr>
    </w:p>
    <w:p w14:paraId="194F784C" w14:textId="77777777" w:rsidR="007D5614" w:rsidRDefault="007D5614">
      <w:pPr>
        <w:pStyle w:val="a3"/>
        <w:kinsoku w:val="0"/>
        <w:overflowPunct w:val="0"/>
        <w:spacing w:before="2"/>
      </w:pPr>
    </w:p>
    <w:p w14:paraId="18C6AA71" w14:textId="77777777" w:rsidR="007D5614" w:rsidRDefault="007D5614">
      <w:pPr>
        <w:pStyle w:val="a3"/>
        <w:tabs>
          <w:tab w:val="left" w:pos="9883"/>
        </w:tabs>
        <w:kinsoku w:val="0"/>
        <w:overflowPunct w:val="0"/>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188578AF" w14:textId="77777777" w:rsidR="007D5614" w:rsidRDefault="007D5614">
      <w:pPr>
        <w:pStyle w:val="a3"/>
        <w:kinsoku w:val="0"/>
        <w:overflowPunct w:val="0"/>
        <w:rPr>
          <w:rFonts w:ascii="Times New Roman" w:eastAsiaTheme="minorEastAsia" w:cs="Times New Roman"/>
          <w:b w:val="0"/>
          <w:bCs w:val="0"/>
        </w:rPr>
      </w:pPr>
    </w:p>
    <w:p w14:paraId="53739DED" w14:textId="77777777" w:rsidR="007D5614" w:rsidRDefault="007D5614">
      <w:pPr>
        <w:pStyle w:val="a3"/>
        <w:kinsoku w:val="0"/>
        <w:overflowPunct w:val="0"/>
        <w:rPr>
          <w:rFonts w:ascii="Times New Roman" w:eastAsiaTheme="minorEastAsia" w:cs="Times New Roman"/>
          <w:b w:val="0"/>
          <w:bCs w:val="0"/>
        </w:rPr>
      </w:pPr>
    </w:p>
    <w:p w14:paraId="157E6A76" w14:textId="77777777" w:rsidR="007D5614" w:rsidRDefault="007D5614">
      <w:pPr>
        <w:pStyle w:val="a3"/>
        <w:kinsoku w:val="0"/>
        <w:overflowPunct w:val="0"/>
        <w:spacing w:before="4"/>
        <w:rPr>
          <w:rFonts w:ascii="Times New Roman" w:eastAsiaTheme="minorEastAsia" w:cs="Times New Roman"/>
          <w:b w:val="0"/>
          <w:bCs w:val="0"/>
          <w:sz w:val="24"/>
          <w:szCs w:val="24"/>
        </w:rPr>
      </w:pPr>
    </w:p>
    <w:p w14:paraId="2DC6F0C8" w14:textId="77777777" w:rsidR="007D5614" w:rsidRDefault="007D5614">
      <w:pPr>
        <w:pStyle w:val="a3"/>
        <w:kinsoku w:val="0"/>
        <w:overflowPunct w:val="0"/>
        <w:spacing w:before="71" w:line="321" w:lineRule="auto"/>
        <w:ind w:left="723" w:right="665" w:hanging="210"/>
        <w:rPr>
          <w:b w:val="0"/>
          <w:bCs w:val="0"/>
          <w:spacing w:val="-2"/>
          <w:sz w:val="21"/>
          <w:szCs w:val="21"/>
        </w:rPr>
      </w:pPr>
      <w:r>
        <w:rPr>
          <w:rFonts w:hint="eastAsia"/>
          <w:b w:val="0"/>
          <w:bCs w:val="0"/>
          <w:sz w:val="21"/>
          <w:szCs w:val="21"/>
        </w:rPr>
        <w:t>１）</w:t>
      </w:r>
      <w:r>
        <w:rPr>
          <w:rFonts w:hint="eastAsia"/>
          <w:b w:val="0"/>
          <w:bCs w:val="0"/>
          <w:spacing w:val="7"/>
          <w:sz w:val="21"/>
          <w:szCs w:val="21"/>
        </w:rPr>
        <w:t>認定</w:t>
      </w:r>
      <w:r>
        <w:rPr>
          <w:b w:val="0"/>
          <w:bCs w:val="0"/>
          <w:spacing w:val="7"/>
          <w:sz w:val="21"/>
          <w:szCs w:val="21"/>
        </w:rPr>
        <w:t xml:space="preserve"> </w:t>
      </w:r>
      <w:r>
        <w:rPr>
          <w:b w:val="0"/>
          <w:bCs w:val="0"/>
          <w:sz w:val="21"/>
          <w:szCs w:val="21"/>
        </w:rPr>
        <w:t>H</w:t>
      </w:r>
      <w:r w:rsidR="004F6E9D">
        <w:rPr>
          <w:b w:val="0"/>
          <w:bCs w:val="0"/>
          <w:sz w:val="21"/>
          <w:szCs w:val="21"/>
        </w:rPr>
        <w:t>CTC</w:t>
      </w:r>
      <w:r>
        <w:rPr>
          <w:b w:val="0"/>
          <w:bCs w:val="0"/>
          <w:sz w:val="21"/>
          <w:szCs w:val="21"/>
        </w:rPr>
        <w:t xml:space="preserve"> </w:t>
      </w:r>
      <w:r>
        <w:rPr>
          <w:rFonts w:hint="eastAsia"/>
          <w:b w:val="0"/>
          <w:bCs w:val="0"/>
          <w:sz w:val="21"/>
          <w:szCs w:val="21"/>
        </w:rPr>
        <w:t>資格取得時以降に参加されたブラッシュアップ研修会・認定更新セミナーについて、３回分を以</w:t>
      </w:r>
      <w:r>
        <w:rPr>
          <w:rFonts w:hint="eastAsia"/>
          <w:b w:val="0"/>
          <w:bCs w:val="0"/>
          <w:spacing w:val="-2"/>
          <w:sz w:val="21"/>
          <w:szCs w:val="21"/>
        </w:rPr>
        <w:t>下の表に記載してください。受講証のコピーも添付してください。</w:t>
      </w:r>
    </w:p>
    <w:p w14:paraId="4410002C" w14:textId="77777777" w:rsidR="007D5614" w:rsidRDefault="007D5614">
      <w:pPr>
        <w:pStyle w:val="a3"/>
        <w:kinsoku w:val="0"/>
        <w:overflowPunct w:val="0"/>
        <w:spacing w:before="1"/>
        <w:rPr>
          <w:b w:val="0"/>
          <w:bCs w:val="0"/>
        </w:rPr>
      </w:pPr>
    </w:p>
    <w:tbl>
      <w:tblPr>
        <w:tblW w:w="0" w:type="auto"/>
        <w:tblInd w:w="1296" w:type="dxa"/>
        <w:tblLayout w:type="fixed"/>
        <w:tblCellMar>
          <w:left w:w="0" w:type="dxa"/>
          <w:right w:w="0" w:type="dxa"/>
        </w:tblCellMar>
        <w:tblLook w:val="0000" w:firstRow="0" w:lastRow="0" w:firstColumn="0" w:lastColumn="0" w:noHBand="0" w:noVBand="0"/>
      </w:tblPr>
      <w:tblGrid>
        <w:gridCol w:w="1243"/>
        <w:gridCol w:w="5529"/>
      </w:tblGrid>
      <w:tr w:rsidR="007D5614" w14:paraId="48DFC9CB" w14:textId="77777777">
        <w:trPr>
          <w:trHeight w:val="359"/>
        </w:trPr>
        <w:tc>
          <w:tcPr>
            <w:tcW w:w="1243" w:type="dxa"/>
            <w:tcBorders>
              <w:top w:val="single" w:sz="4" w:space="0" w:color="000000"/>
              <w:left w:val="single" w:sz="4" w:space="0" w:color="000000"/>
              <w:bottom w:val="single" w:sz="4" w:space="0" w:color="000000"/>
              <w:right w:val="single" w:sz="4" w:space="0" w:color="000000"/>
            </w:tcBorders>
          </w:tcPr>
          <w:p w14:paraId="34E377D2" w14:textId="75993599" w:rsidR="007D5614" w:rsidRDefault="00F308EE">
            <w:pPr>
              <w:pStyle w:val="TableParagraph"/>
              <w:kinsoku w:val="0"/>
              <w:overflowPunct w:val="0"/>
              <w:ind w:left="7" w:right="-72"/>
              <w:rPr>
                <w:rFonts w:ascii="ＭＳ Ｐゴシック" w:eastAsia="ＭＳ Ｐゴシック" w:cs="ＭＳ Ｐゴシック"/>
                <w:sz w:val="20"/>
                <w:szCs w:val="20"/>
              </w:rPr>
            </w:pPr>
            <w:r>
              <w:rPr>
                <w:rFonts w:ascii="ＭＳ Ｐゴシック" w:eastAsia="ＭＳ Ｐゴシック" w:cs="ＭＳ Ｐゴシック"/>
                <w:noProof/>
                <w:sz w:val="20"/>
                <w:szCs w:val="20"/>
              </w:rPr>
              <mc:AlternateContent>
                <mc:Choice Requires="wpg">
                  <w:drawing>
                    <wp:inline distT="0" distB="0" distL="0" distR="0" wp14:anchorId="10DE4102" wp14:editId="4ACB556E">
                      <wp:extent cx="789940" cy="234950"/>
                      <wp:effectExtent l="6985" t="6350" r="3175" b="6350"/>
                      <wp:docPr id="52365340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940" cy="234950"/>
                                <a:chOff x="0" y="0"/>
                                <a:chExt cx="1244" cy="370"/>
                              </a:xfrm>
                            </wpg:grpSpPr>
                            <wps:wsp>
                              <wps:cNvPr id="394862575" name="Freeform 29"/>
                              <wps:cNvSpPr>
                                <a:spLocks/>
                              </wps:cNvSpPr>
                              <wps:spPr bwMode="auto">
                                <a:xfrm>
                                  <a:off x="4" y="4"/>
                                  <a:ext cx="1234" cy="360"/>
                                </a:xfrm>
                                <a:custGeom>
                                  <a:avLst/>
                                  <a:gdLst>
                                    <a:gd name="T0" fmla="*/ 0 w 1234"/>
                                    <a:gd name="T1" fmla="*/ 0 h 360"/>
                                    <a:gd name="T2" fmla="*/ 1233 w 1234"/>
                                    <a:gd name="T3" fmla="*/ 359 h 360"/>
                                  </a:gdLst>
                                  <a:ahLst/>
                                  <a:cxnLst>
                                    <a:cxn ang="0">
                                      <a:pos x="T0" y="T1"/>
                                    </a:cxn>
                                    <a:cxn ang="0">
                                      <a:pos x="T2" y="T3"/>
                                    </a:cxn>
                                  </a:cxnLst>
                                  <a:rect l="0" t="0" r="r" b="b"/>
                                  <a:pathLst>
                                    <a:path w="1234" h="360">
                                      <a:moveTo>
                                        <a:pt x="0" y="0"/>
                                      </a:moveTo>
                                      <a:lnTo>
                                        <a:pt x="1233" y="359"/>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3C40FF" id="Group 28" o:spid="_x0000_s1026" style="width:62.2pt;height:18.5pt;mso-position-horizontal-relative:char;mso-position-vertical-relative:line" coordsize="1244,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">
                      <v:shape id="Freeform 29" o:spid="_x0000_s1027" style="position:absolute;left:4;top:4;width:1234;height:360;visibility:visible;mso-wrap-style:square;v-text-anchor:top" coordsize="12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" path="m,l1233,359e" filled="f" strokeweight=".16931mm">
                        <v:path arrowok="t" o:connecttype="custom" o:connectlocs="0,0;1233,359" o:connectangles="0,0"/>
                      </v:shape>
                      <w10:anchorlock/>
                    </v:group>
                  </w:pict>
                </mc:Fallback>
              </mc:AlternateContent>
            </w:r>
          </w:p>
        </w:tc>
        <w:tc>
          <w:tcPr>
            <w:tcW w:w="5529" w:type="dxa"/>
            <w:tcBorders>
              <w:top w:val="single" w:sz="4" w:space="0" w:color="000000"/>
              <w:left w:val="single" w:sz="4" w:space="0" w:color="000000"/>
              <w:bottom w:val="single" w:sz="4" w:space="0" w:color="000000"/>
              <w:right w:val="single" w:sz="4" w:space="0" w:color="000000"/>
            </w:tcBorders>
          </w:tcPr>
          <w:p w14:paraId="157872FB" w14:textId="77777777" w:rsidR="007D5614" w:rsidRDefault="007D5614">
            <w:pPr>
              <w:pStyle w:val="TableParagraph"/>
              <w:kinsoku w:val="0"/>
              <w:overflowPunct w:val="0"/>
              <w:spacing w:before="51"/>
              <w:ind w:left="5"/>
              <w:jc w:val="center"/>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参加したブラッシュアップ研修会・認定更新セミナー</w:t>
            </w:r>
          </w:p>
        </w:tc>
      </w:tr>
      <w:tr w:rsidR="007D5614" w14:paraId="6BE231DB"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C4D5CF1" w14:textId="77777777" w:rsidR="007D5614" w:rsidRDefault="007D5614">
            <w:pPr>
              <w:pStyle w:val="TableParagraph"/>
              <w:kinsoku w:val="0"/>
              <w:overflowPunct w:val="0"/>
              <w:rPr>
                <w:rFonts w:ascii="Times New Roman" w:eastAsiaTheme="minorEastAsia" w:cs="Times New Roman"/>
                <w:sz w:val="20"/>
                <w:szCs w:val="20"/>
              </w:rPr>
            </w:pPr>
          </w:p>
        </w:tc>
        <w:tc>
          <w:tcPr>
            <w:tcW w:w="5529" w:type="dxa"/>
            <w:tcBorders>
              <w:top w:val="single" w:sz="4" w:space="0" w:color="000000"/>
              <w:left w:val="single" w:sz="4" w:space="0" w:color="000000"/>
              <w:bottom w:val="single" w:sz="4" w:space="0" w:color="000000"/>
              <w:right w:val="single" w:sz="4" w:space="0" w:color="000000"/>
            </w:tcBorders>
          </w:tcPr>
          <w:p w14:paraId="4EF36E7B" w14:textId="77777777" w:rsidR="007D5614" w:rsidRDefault="007D5614">
            <w:pPr>
              <w:pStyle w:val="TableParagraph"/>
              <w:tabs>
                <w:tab w:val="left" w:pos="633"/>
              </w:tabs>
              <w:kinsoku w:val="0"/>
              <w:overflowPunct w:val="0"/>
              <w:spacing w:before="18"/>
              <w:ind w:left="4"/>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第</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回</w:t>
            </w:r>
            <w:r>
              <w:rPr>
                <w:rFonts w:ascii="ＭＳ Ｐゴシック" w:eastAsia="ＭＳ Ｐゴシック" w:cs="ＭＳ Ｐゴシック"/>
                <w:spacing w:val="40"/>
                <w:sz w:val="21"/>
                <w:szCs w:val="21"/>
              </w:rPr>
              <w:t xml:space="preserve"> </w:t>
            </w:r>
            <w:r>
              <w:rPr>
                <w:rFonts w:ascii="ＭＳ Ｐゴシック" w:eastAsia="ＭＳ Ｐゴシック" w:cs="ＭＳ Ｐゴシック" w:hint="eastAsia"/>
                <w:sz w:val="21"/>
                <w:szCs w:val="21"/>
              </w:rPr>
              <w:t>日本造血・免疫細胞療法学会総会で開</w:t>
            </w:r>
            <w:r>
              <w:rPr>
                <w:rFonts w:ascii="ＭＳ Ｐゴシック" w:eastAsia="ＭＳ Ｐゴシック" w:cs="ＭＳ Ｐゴシック" w:hint="eastAsia"/>
                <w:spacing w:val="-10"/>
                <w:sz w:val="21"/>
                <w:szCs w:val="21"/>
              </w:rPr>
              <w:t>催</w:t>
            </w:r>
          </w:p>
        </w:tc>
      </w:tr>
      <w:tr w:rsidR="007D5614" w14:paraId="558511D2" w14:textId="77777777">
        <w:trPr>
          <w:trHeight w:val="359"/>
        </w:trPr>
        <w:tc>
          <w:tcPr>
            <w:tcW w:w="1243" w:type="dxa"/>
            <w:tcBorders>
              <w:top w:val="single" w:sz="4" w:space="0" w:color="000000"/>
              <w:left w:val="single" w:sz="4" w:space="0" w:color="000000"/>
              <w:bottom w:val="single" w:sz="4" w:space="0" w:color="000000"/>
              <w:right w:val="single" w:sz="4" w:space="0" w:color="000000"/>
            </w:tcBorders>
          </w:tcPr>
          <w:p w14:paraId="5F9FA235" w14:textId="77777777" w:rsidR="007D5614" w:rsidRDefault="007D5614">
            <w:pPr>
              <w:pStyle w:val="TableParagraph"/>
              <w:kinsoku w:val="0"/>
              <w:overflowPunct w:val="0"/>
              <w:rPr>
                <w:rFonts w:ascii="Times New Roman" w:eastAsiaTheme="minorEastAsia" w:cs="Times New Roman"/>
                <w:sz w:val="20"/>
                <w:szCs w:val="20"/>
              </w:rPr>
            </w:pPr>
          </w:p>
        </w:tc>
        <w:tc>
          <w:tcPr>
            <w:tcW w:w="5529" w:type="dxa"/>
            <w:tcBorders>
              <w:top w:val="single" w:sz="4" w:space="0" w:color="000000"/>
              <w:left w:val="single" w:sz="4" w:space="0" w:color="000000"/>
              <w:bottom w:val="single" w:sz="4" w:space="0" w:color="000000"/>
              <w:right w:val="single" w:sz="4" w:space="0" w:color="000000"/>
            </w:tcBorders>
          </w:tcPr>
          <w:p w14:paraId="0A1EAAA4" w14:textId="77777777" w:rsidR="007D5614" w:rsidRDefault="007D5614">
            <w:pPr>
              <w:pStyle w:val="TableParagraph"/>
              <w:tabs>
                <w:tab w:val="left" w:pos="634"/>
              </w:tabs>
              <w:kinsoku w:val="0"/>
              <w:overflowPunct w:val="0"/>
              <w:spacing w:before="44"/>
              <w:ind w:left="6"/>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第</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回</w:t>
            </w:r>
            <w:r>
              <w:rPr>
                <w:rFonts w:ascii="ＭＳ Ｐゴシック" w:eastAsia="ＭＳ Ｐゴシック" w:cs="ＭＳ Ｐゴシック"/>
                <w:spacing w:val="40"/>
                <w:sz w:val="21"/>
                <w:szCs w:val="21"/>
              </w:rPr>
              <w:t xml:space="preserve"> </w:t>
            </w:r>
            <w:r>
              <w:rPr>
                <w:rFonts w:ascii="ＭＳ Ｐゴシック" w:eastAsia="ＭＳ Ｐゴシック" w:cs="ＭＳ Ｐゴシック" w:hint="eastAsia"/>
                <w:sz w:val="21"/>
                <w:szCs w:val="21"/>
              </w:rPr>
              <w:t>日本造血・免疫細胞療法学会総会で開</w:t>
            </w:r>
            <w:r>
              <w:rPr>
                <w:rFonts w:ascii="ＭＳ Ｐゴシック" w:eastAsia="ＭＳ Ｐゴシック" w:cs="ＭＳ Ｐゴシック" w:hint="eastAsia"/>
                <w:spacing w:val="-10"/>
                <w:sz w:val="21"/>
                <w:szCs w:val="21"/>
              </w:rPr>
              <w:t>催</w:t>
            </w:r>
          </w:p>
        </w:tc>
      </w:tr>
      <w:tr w:rsidR="007D5614" w14:paraId="114400C0" w14:textId="77777777">
        <w:trPr>
          <w:trHeight w:val="364"/>
        </w:trPr>
        <w:tc>
          <w:tcPr>
            <w:tcW w:w="1243" w:type="dxa"/>
            <w:tcBorders>
              <w:top w:val="single" w:sz="4" w:space="0" w:color="000000"/>
              <w:left w:val="single" w:sz="4" w:space="0" w:color="000000"/>
              <w:bottom w:val="single" w:sz="4" w:space="0" w:color="000000"/>
              <w:right w:val="single" w:sz="4" w:space="0" w:color="000000"/>
            </w:tcBorders>
          </w:tcPr>
          <w:p w14:paraId="6D0980A0" w14:textId="77777777" w:rsidR="007D5614" w:rsidRDefault="007D5614">
            <w:pPr>
              <w:pStyle w:val="TableParagraph"/>
              <w:kinsoku w:val="0"/>
              <w:overflowPunct w:val="0"/>
              <w:rPr>
                <w:rFonts w:ascii="Times New Roman" w:eastAsiaTheme="minorEastAsia" w:cs="Times New Roman"/>
                <w:sz w:val="20"/>
                <w:szCs w:val="20"/>
              </w:rPr>
            </w:pPr>
          </w:p>
        </w:tc>
        <w:tc>
          <w:tcPr>
            <w:tcW w:w="5529" w:type="dxa"/>
            <w:tcBorders>
              <w:top w:val="single" w:sz="4" w:space="0" w:color="000000"/>
              <w:left w:val="single" w:sz="4" w:space="0" w:color="000000"/>
              <w:bottom w:val="single" w:sz="4" w:space="0" w:color="000000"/>
              <w:right w:val="single" w:sz="4" w:space="0" w:color="000000"/>
            </w:tcBorders>
          </w:tcPr>
          <w:p w14:paraId="20986413" w14:textId="17F1932D" w:rsidR="007D5614" w:rsidRDefault="007D5614">
            <w:pPr>
              <w:pStyle w:val="TableParagraph"/>
              <w:kinsoku w:val="0"/>
              <w:overflowPunct w:val="0"/>
              <w:spacing w:before="49"/>
              <w:ind w:left="6"/>
              <w:jc w:val="center"/>
              <w:rPr>
                <w:rFonts w:ascii="ＭＳ Ｐゴシック" w:eastAsia="ＭＳ Ｐゴシック" w:cs="ＭＳ Ｐゴシック"/>
                <w:spacing w:val="-3"/>
                <w:sz w:val="21"/>
                <w:szCs w:val="21"/>
              </w:rPr>
            </w:pPr>
            <w:r>
              <w:rPr>
                <w:rFonts w:ascii="ＭＳ Ｐゴシック" w:eastAsia="ＭＳ Ｐゴシック" w:cs="ＭＳ Ｐゴシック" w:hint="eastAsia"/>
                <w:spacing w:val="-3"/>
                <w:sz w:val="21"/>
                <w:szCs w:val="21"/>
              </w:rPr>
              <w:t>２０２</w:t>
            </w:r>
            <w:r w:rsidR="00644FF3">
              <w:rPr>
                <w:rFonts w:ascii="ＭＳ Ｐゴシック" w:eastAsia="ＭＳ Ｐゴシック" w:cs="ＭＳ Ｐゴシック" w:hint="eastAsia"/>
                <w:spacing w:val="-3"/>
                <w:sz w:val="21"/>
                <w:szCs w:val="21"/>
              </w:rPr>
              <w:t>２</w:t>
            </w:r>
            <w:r>
              <w:rPr>
                <w:rFonts w:ascii="ＭＳ Ｐゴシック" w:eastAsia="ＭＳ Ｐゴシック" w:cs="ＭＳ Ｐゴシック" w:hint="eastAsia"/>
                <w:spacing w:val="-3"/>
                <w:sz w:val="21"/>
                <w:szCs w:val="21"/>
              </w:rPr>
              <w:t>年</w:t>
            </w:r>
            <w:r w:rsidR="002D295B">
              <w:rPr>
                <w:rFonts w:ascii="ＭＳ Ｐゴシック" w:eastAsia="ＭＳ Ｐゴシック" w:cs="ＭＳ Ｐゴシック" w:hint="eastAsia"/>
                <w:spacing w:val="-3"/>
                <w:sz w:val="21"/>
                <w:szCs w:val="21"/>
              </w:rPr>
              <w:t>３</w:t>
            </w:r>
            <w:r>
              <w:rPr>
                <w:rFonts w:ascii="ＭＳ Ｐゴシック" w:eastAsia="ＭＳ Ｐゴシック" w:cs="ＭＳ Ｐゴシック" w:hint="eastAsia"/>
                <w:spacing w:val="-3"/>
                <w:sz w:val="21"/>
                <w:szCs w:val="21"/>
              </w:rPr>
              <w:t>月開催の認定更新セミナー</w:t>
            </w:r>
          </w:p>
        </w:tc>
      </w:tr>
    </w:tbl>
    <w:p w14:paraId="78DD830A" w14:textId="77777777" w:rsidR="007D5614" w:rsidRDefault="007D5614">
      <w:pPr>
        <w:pStyle w:val="a3"/>
        <w:kinsoku w:val="0"/>
        <w:overflowPunct w:val="0"/>
        <w:rPr>
          <w:b w:val="0"/>
          <w:bCs w:val="0"/>
        </w:rPr>
      </w:pPr>
    </w:p>
    <w:p w14:paraId="64F906CC" w14:textId="77777777" w:rsidR="007D5614" w:rsidRDefault="007D5614">
      <w:pPr>
        <w:pStyle w:val="a3"/>
        <w:kinsoku w:val="0"/>
        <w:overflowPunct w:val="0"/>
        <w:spacing w:before="154" w:line="321" w:lineRule="auto"/>
        <w:ind w:left="513" w:right="663"/>
        <w:rPr>
          <w:b w:val="0"/>
          <w:bCs w:val="0"/>
          <w:spacing w:val="-2"/>
          <w:sz w:val="21"/>
          <w:szCs w:val="21"/>
        </w:rPr>
      </w:pPr>
      <w:r>
        <w:rPr>
          <w:rFonts w:hint="eastAsia"/>
          <w:b w:val="0"/>
          <w:bCs w:val="0"/>
          <w:spacing w:val="2"/>
          <w:sz w:val="21"/>
          <w:szCs w:val="21"/>
        </w:rPr>
        <w:t>２）上記表に記載された日本造血・免疫細胞療法学会総会の</w:t>
      </w:r>
      <w:r>
        <w:rPr>
          <w:rFonts w:hint="eastAsia"/>
          <w:b w:val="0"/>
          <w:bCs w:val="0"/>
          <w:spacing w:val="2"/>
          <w:sz w:val="21"/>
          <w:szCs w:val="21"/>
          <w:u w:val="single"/>
        </w:rPr>
        <w:t>参加証</w:t>
      </w:r>
      <w:r>
        <w:rPr>
          <w:rFonts w:hint="eastAsia"/>
          <w:b w:val="0"/>
          <w:bCs w:val="0"/>
          <w:spacing w:val="2"/>
          <w:sz w:val="21"/>
          <w:szCs w:val="21"/>
        </w:rPr>
        <w:t>または</w:t>
      </w:r>
      <w:r>
        <w:rPr>
          <w:rFonts w:hint="eastAsia"/>
          <w:b w:val="0"/>
          <w:bCs w:val="0"/>
          <w:spacing w:val="2"/>
          <w:sz w:val="21"/>
          <w:szCs w:val="21"/>
          <w:u w:val="single"/>
        </w:rPr>
        <w:t>証明記録</w:t>
      </w:r>
      <w:r>
        <w:rPr>
          <w:rFonts w:hint="eastAsia"/>
          <w:b w:val="0"/>
          <w:bCs w:val="0"/>
          <w:spacing w:val="2"/>
          <w:sz w:val="21"/>
          <w:szCs w:val="21"/>
        </w:rPr>
        <w:t>のコピーについて、次ペ</w:t>
      </w:r>
      <w:r>
        <w:rPr>
          <w:rFonts w:hint="eastAsia"/>
          <w:b w:val="0"/>
          <w:bCs w:val="0"/>
          <w:spacing w:val="-2"/>
          <w:sz w:val="21"/>
          <w:szCs w:val="21"/>
        </w:rPr>
        <w:t>ージ以</w:t>
      </w:r>
    </w:p>
    <w:p w14:paraId="4086BD2A" w14:textId="77777777" w:rsidR="007D5614" w:rsidRDefault="007D5614">
      <w:pPr>
        <w:pStyle w:val="a3"/>
        <w:kinsoku w:val="0"/>
        <w:overflowPunct w:val="0"/>
        <w:spacing w:line="268" w:lineRule="exact"/>
        <w:ind w:left="723"/>
        <w:rPr>
          <w:b w:val="0"/>
          <w:bCs w:val="0"/>
          <w:spacing w:val="-3"/>
          <w:sz w:val="21"/>
          <w:szCs w:val="21"/>
        </w:rPr>
      </w:pPr>
      <w:r>
        <w:rPr>
          <w:rFonts w:hint="eastAsia"/>
          <w:b w:val="0"/>
          <w:bCs w:val="0"/>
          <w:spacing w:val="-3"/>
          <w:sz w:val="21"/>
          <w:szCs w:val="21"/>
        </w:rPr>
        <w:t>降に貼付してください。</w:t>
      </w:r>
    </w:p>
    <w:p w14:paraId="0C13D42B" w14:textId="4BF48959" w:rsidR="007D5614" w:rsidRDefault="007D5614">
      <w:pPr>
        <w:pStyle w:val="a3"/>
        <w:kinsoku w:val="0"/>
        <w:overflowPunct w:val="0"/>
        <w:spacing w:before="91"/>
        <w:ind w:left="723"/>
        <w:rPr>
          <w:b w:val="0"/>
          <w:bCs w:val="0"/>
          <w:spacing w:val="-3"/>
          <w:sz w:val="21"/>
          <w:szCs w:val="21"/>
        </w:rPr>
      </w:pPr>
      <w:r>
        <w:rPr>
          <w:rFonts w:hint="eastAsia"/>
          <w:b w:val="0"/>
          <w:bCs w:val="0"/>
          <w:spacing w:val="-3"/>
          <w:sz w:val="21"/>
          <w:szCs w:val="21"/>
        </w:rPr>
        <w:t>・参加証は、氏名が記載されている部分のコピーをお願いします。</w:t>
      </w:r>
    </w:p>
    <w:p w14:paraId="6FBF3C47" w14:textId="77777777" w:rsidR="007D5614" w:rsidRDefault="007D5614">
      <w:pPr>
        <w:pStyle w:val="a3"/>
        <w:kinsoku w:val="0"/>
        <w:overflowPunct w:val="0"/>
        <w:spacing w:before="91" w:line="321" w:lineRule="auto"/>
        <w:ind w:left="828" w:right="806" w:hanging="105"/>
        <w:rPr>
          <w:b w:val="0"/>
          <w:bCs w:val="0"/>
          <w:spacing w:val="-2"/>
          <w:sz w:val="21"/>
          <w:szCs w:val="21"/>
        </w:rPr>
      </w:pPr>
      <w:r>
        <w:rPr>
          <w:rFonts w:hint="eastAsia"/>
          <w:b w:val="0"/>
          <w:bCs w:val="0"/>
          <w:spacing w:val="-2"/>
          <w:sz w:val="21"/>
          <w:szCs w:val="21"/>
        </w:rPr>
        <w:t>・証明記録は、筆頭演者や座長証明（抄録のコピーなど）、施設の出張命令書、出張申請書、旅費精算書、学会関連会議等を参加記録とします。</w:t>
      </w:r>
    </w:p>
    <w:p w14:paraId="167854A6" w14:textId="77777777" w:rsidR="007D5614" w:rsidRDefault="007D5614" w:rsidP="002D295B">
      <w:pPr>
        <w:pStyle w:val="a3"/>
        <w:kinsoku w:val="0"/>
        <w:overflowPunct w:val="0"/>
        <w:spacing w:before="91" w:line="321" w:lineRule="auto"/>
        <w:ind w:right="806"/>
        <w:rPr>
          <w:b w:val="0"/>
          <w:bCs w:val="0"/>
          <w:spacing w:val="-2"/>
          <w:sz w:val="21"/>
          <w:szCs w:val="21"/>
        </w:rPr>
        <w:sectPr w:rsidR="007D5614">
          <w:headerReference w:type="default" r:id="rId14"/>
          <w:pgSz w:w="11900" w:h="16840"/>
          <w:pgMar w:top="1120" w:right="460" w:bottom="280" w:left="620" w:header="478" w:footer="0" w:gutter="0"/>
          <w:cols w:space="720"/>
          <w:noEndnote/>
        </w:sectPr>
      </w:pPr>
    </w:p>
    <w:p w14:paraId="21542AAA" w14:textId="77777777" w:rsidR="007D5614" w:rsidRDefault="007D5614">
      <w:pPr>
        <w:pStyle w:val="a3"/>
        <w:tabs>
          <w:tab w:val="left" w:pos="9883"/>
        </w:tabs>
        <w:kinsoku w:val="0"/>
        <w:overflowPunct w:val="0"/>
        <w:spacing w:before="71"/>
        <w:ind w:left="6603"/>
        <w:rPr>
          <w:rFonts w:ascii="Times New Roman" w:cs="Times New Roman"/>
          <w:b w:val="0"/>
          <w:bCs w:val="0"/>
          <w:sz w:val="21"/>
          <w:szCs w:val="21"/>
        </w:rPr>
      </w:pPr>
      <w:r>
        <w:rPr>
          <w:rFonts w:hint="eastAsia"/>
          <w:b w:val="0"/>
          <w:bCs w:val="0"/>
          <w:spacing w:val="-2"/>
          <w:sz w:val="21"/>
          <w:szCs w:val="21"/>
        </w:rPr>
        <w:lastRenderedPageBreak/>
        <w:t>申請者氏名</w:t>
      </w:r>
      <w:r>
        <w:rPr>
          <w:b w:val="0"/>
          <w:bCs w:val="0"/>
          <w:spacing w:val="75"/>
          <w:sz w:val="21"/>
          <w:szCs w:val="21"/>
        </w:rPr>
        <w:t xml:space="preserve"> </w:t>
      </w:r>
      <w:r>
        <w:rPr>
          <w:rFonts w:ascii="Times New Roman" w:cs="Times New Roman"/>
          <w:b w:val="0"/>
          <w:bCs w:val="0"/>
          <w:sz w:val="21"/>
          <w:szCs w:val="21"/>
          <w:u w:val="single"/>
        </w:rPr>
        <w:tab/>
      </w:r>
    </w:p>
    <w:p w14:paraId="34F584BD" w14:textId="77777777" w:rsidR="007D5614" w:rsidRDefault="007D5614">
      <w:pPr>
        <w:pStyle w:val="a3"/>
        <w:kinsoku w:val="0"/>
        <w:overflowPunct w:val="0"/>
        <w:spacing w:before="152"/>
        <w:ind w:left="513"/>
        <w:rPr>
          <w:b w:val="0"/>
          <w:bCs w:val="0"/>
          <w:sz w:val="96"/>
          <w:szCs w:val="96"/>
        </w:rPr>
      </w:pPr>
      <w:r>
        <w:rPr>
          <w:rFonts w:hint="eastAsia"/>
          <w:b w:val="0"/>
          <w:bCs w:val="0"/>
          <w:sz w:val="96"/>
          <w:szCs w:val="96"/>
        </w:rPr>
        <w:t>①</w:t>
      </w:r>
    </w:p>
    <w:p w14:paraId="49F21D5A" w14:textId="77777777" w:rsidR="007D5614" w:rsidRDefault="007D5614">
      <w:pPr>
        <w:pStyle w:val="a3"/>
        <w:kinsoku w:val="0"/>
        <w:overflowPunct w:val="0"/>
        <w:spacing w:before="149"/>
        <w:ind w:left="513"/>
        <w:rPr>
          <w:b w:val="0"/>
          <w:bCs w:val="0"/>
          <w:spacing w:val="-3"/>
          <w:sz w:val="21"/>
          <w:szCs w:val="21"/>
        </w:rPr>
      </w:pPr>
      <w:r>
        <w:rPr>
          <w:rFonts w:hint="eastAsia"/>
          <w:b w:val="0"/>
          <w:bCs w:val="0"/>
          <w:spacing w:val="-3"/>
          <w:sz w:val="21"/>
          <w:szCs w:val="21"/>
        </w:rPr>
        <w:t>学会総会の参加証もしくは証明記録のコピーを貼付</w:t>
      </w:r>
    </w:p>
    <w:p w14:paraId="685CE59A" w14:textId="77777777" w:rsidR="007D5614" w:rsidRDefault="007D5614">
      <w:pPr>
        <w:pStyle w:val="a3"/>
        <w:kinsoku w:val="0"/>
        <w:overflowPunct w:val="0"/>
        <w:spacing w:before="149"/>
        <w:ind w:left="513"/>
        <w:rPr>
          <w:b w:val="0"/>
          <w:bCs w:val="0"/>
          <w:spacing w:val="-3"/>
          <w:sz w:val="21"/>
          <w:szCs w:val="21"/>
        </w:rPr>
        <w:sectPr w:rsidR="007D5614">
          <w:pgSz w:w="11900" w:h="16840"/>
          <w:pgMar w:top="1120" w:right="460" w:bottom="280" w:left="620" w:header="478" w:footer="0" w:gutter="0"/>
          <w:cols w:space="720"/>
          <w:noEndnote/>
        </w:sectPr>
      </w:pPr>
    </w:p>
    <w:p w14:paraId="4EE131F7" w14:textId="77777777" w:rsidR="007D5614" w:rsidRDefault="007D5614">
      <w:pPr>
        <w:pStyle w:val="a3"/>
        <w:kinsoku w:val="0"/>
        <w:overflowPunct w:val="0"/>
        <w:spacing w:before="7"/>
        <w:rPr>
          <w:b w:val="0"/>
          <w:bCs w:val="0"/>
          <w:sz w:val="27"/>
          <w:szCs w:val="27"/>
        </w:rPr>
      </w:pPr>
    </w:p>
    <w:p w14:paraId="3046B596" w14:textId="77777777" w:rsidR="007D5614" w:rsidRDefault="007D5614">
      <w:pPr>
        <w:pStyle w:val="a3"/>
        <w:tabs>
          <w:tab w:val="left" w:pos="9883"/>
        </w:tabs>
        <w:kinsoku w:val="0"/>
        <w:overflowPunct w:val="0"/>
        <w:spacing w:before="78"/>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23B101B4" w14:textId="77777777" w:rsidR="007D5614" w:rsidRDefault="007D5614">
      <w:pPr>
        <w:pStyle w:val="a3"/>
        <w:kinsoku w:val="0"/>
        <w:overflowPunct w:val="0"/>
        <w:spacing w:before="152"/>
        <w:ind w:left="513"/>
        <w:rPr>
          <w:b w:val="0"/>
          <w:bCs w:val="0"/>
          <w:sz w:val="96"/>
          <w:szCs w:val="96"/>
        </w:rPr>
      </w:pPr>
      <w:r>
        <w:rPr>
          <w:rFonts w:hint="eastAsia"/>
          <w:b w:val="0"/>
          <w:bCs w:val="0"/>
          <w:sz w:val="96"/>
          <w:szCs w:val="96"/>
        </w:rPr>
        <w:t>②</w:t>
      </w:r>
    </w:p>
    <w:p w14:paraId="589B116F" w14:textId="77777777" w:rsidR="007D5614" w:rsidRDefault="007D5614">
      <w:pPr>
        <w:pStyle w:val="a3"/>
        <w:kinsoku w:val="0"/>
        <w:overflowPunct w:val="0"/>
        <w:spacing w:before="149"/>
        <w:ind w:left="513"/>
        <w:rPr>
          <w:b w:val="0"/>
          <w:bCs w:val="0"/>
          <w:spacing w:val="-3"/>
          <w:sz w:val="21"/>
          <w:szCs w:val="21"/>
        </w:rPr>
      </w:pPr>
      <w:r>
        <w:rPr>
          <w:rFonts w:hint="eastAsia"/>
          <w:b w:val="0"/>
          <w:bCs w:val="0"/>
          <w:spacing w:val="-3"/>
          <w:sz w:val="21"/>
          <w:szCs w:val="21"/>
        </w:rPr>
        <w:t>学会総会の参加証もしくは証明記録のコピーを貼付</w:t>
      </w:r>
    </w:p>
    <w:p w14:paraId="4FF8AE42" w14:textId="77777777" w:rsidR="007D5614" w:rsidRDefault="007D5614">
      <w:pPr>
        <w:pStyle w:val="a3"/>
        <w:kinsoku w:val="0"/>
        <w:overflowPunct w:val="0"/>
        <w:spacing w:before="149"/>
        <w:ind w:left="513"/>
        <w:rPr>
          <w:b w:val="0"/>
          <w:bCs w:val="0"/>
          <w:spacing w:val="-3"/>
          <w:sz w:val="21"/>
          <w:szCs w:val="21"/>
        </w:rPr>
        <w:sectPr w:rsidR="007D5614">
          <w:pgSz w:w="11900" w:h="16840"/>
          <w:pgMar w:top="1120" w:right="460" w:bottom="280" w:left="620" w:header="478" w:footer="0" w:gutter="0"/>
          <w:cols w:space="720"/>
          <w:noEndnote/>
        </w:sectPr>
      </w:pPr>
    </w:p>
    <w:p w14:paraId="1241F923" w14:textId="77777777" w:rsidR="007D5614" w:rsidRDefault="007D5614">
      <w:pPr>
        <w:pStyle w:val="a3"/>
        <w:kinsoku w:val="0"/>
        <w:overflowPunct w:val="0"/>
        <w:spacing w:before="7"/>
        <w:rPr>
          <w:b w:val="0"/>
          <w:bCs w:val="0"/>
          <w:sz w:val="27"/>
          <w:szCs w:val="27"/>
        </w:rPr>
      </w:pPr>
    </w:p>
    <w:p w14:paraId="07FF816B" w14:textId="77777777" w:rsidR="007D5614" w:rsidRDefault="007D5614">
      <w:pPr>
        <w:pStyle w:val="a3"/>
        <w:tabs>
          <w:tab w:val="left" w:pos="9883"/>
        </w:tabs>
        <w:kinsoku w:val="0"/>
        <w:overflowPunct w:val="0"/>
        <w:spacing w:before="78"/>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7014A735" w14:textId="77777777" w:rsidR="007D5614" w:rsidRDefault="007D5614">
      <w:pPr>
        <w:pStyle w:val="a3"/>
        <w:kinsoku w:val="0"/>
        <w:overflowPunct w:val="0"/>
        <w:spacing w:before="152"/>
        <w:ind w:left="513"/>
        <w:rPr>
          <w:b w:val="0"/>
          <w:bCs w:val="0"/>
          <w:sz w:val="96"/>
          <w:szCs w:val="96"/>
        </w:rPr>
      </w:pPr>
      <w:r>
        <w:rPr>
          <w:rFonts w:hint="eastAsia"/>
          <w:b w:val="0"/>
          <w:bCs w:val="0"/>
          <w:sz w:val="96"/>
          <w:szCs w:val="96"/>
        </w:rPr>
        <w:t>③</w:t>
      </w:r>
    </w:p>
    <w:p w14:paraId="635F8514" w14:textId="77777777" w:rsidR="007D5614" w:rsidRDefault="007D5614">
      <w:pPr>
        <w:pStyle w:val="a3"/>
        <w:kinsoku w:val="0"/>
        <w:overflowPunct w:val="0"/>
        <w:spacing w:before="149"/>
        <w:ind w:left="513"/>
        <w:rPr>
          <w:b w:val="0"/>
          <w:bCs w:val="0"/>
          <w:spacing w:val="-3"/>
          <w:sz w:val="21"/>
          <w:szCs w:val="21"/>
        </w:rPr>
      </w:pPr>
      <w:r>
        <w:rPr>
          <w:rFonts w:hint="eastAsia"/>
          <w:b w:val="0"/>
          <w:bCs w:val="0"/>
          <w:spacing w:val="-3"/>
          <w:sz w:val="21"/>
          <w:szCs w:val="21"/>
        </w:rPr>
        <w:t>学会総会の参加証もしくは証明記録のコピーを貼付</w:t>
      </w:r>
    </w:p>
    <w:p w14:paraId="62812E99" w14:textId="77777777" w:rsidR="007D5614" w:rsidRDefault="007D5614">
      <w:pPr>
        <w:pStyle w:val="a3"/>
        <w:kinsoku w:val="0"/>
        <w:overflowPunct w:val="0"/>
        <w:spacing w:before="149"/>
        <w:ind w:left="513"/>
        <w:rPr>
          <w:b w:val="0"/>
          <w:bCs w:val="0"/>
          <w:spacing w:val="-3"/>
          <w:sz w:val="21"/>
          <w:szCs w:val="21"/>
        </w:rPr>
        <w:sectPr w:rsidR="007D5614">
          <w:pgSz w:w="11900" w:h="16840"/>
          <w:pgMar w:top="1120" w:right="460" w:bottom="280" w:left="620" w:header="478" w:footer="0" w:gutter="0"/>
          <w:cols w:space="720"/>
          <w:noEndnote/>
        </w:sectPr>
      </w:pPr>
    </w:p>
    <w:p w14:paraId="10E597B9" w14:textId="77777777" w:rsidR="007D5614" w:rsidRDefault="007D5614">
      <w:pPr>
        <w:pStyle w:val="a3"/>
        <w:kinsoku w:val="0"/>
        <w:overflowPunct w:val="0"/>
        <w:spacing w:before="10"/>
        <w:rPr>
          <w:b w:val="0"/>
          <w:bCs w:val="0"/>
          <w:sz w:val="12"/>
          <w:szCs w:val="12"/>
        </w:rPr>
      </w:pPr>
    </w:p>
    <w:p w14:paraId="52FA5C83" w14:textId="77777777" w:rsidR="007D5614" w:rsidRDefault="007D5614">
      <w:pPr>
        <w:pStyle w:val="a3"/>
        <w:kinsoku w:val="0"/>
        <w:overflowPunct w:val="0"/>
        <w:spacing w:before="10"/>
        <w:rPr>
          <w:b w:val="0"/>
          <w:bCs w:val="0"/>
          <w:sz w:val="12"/>
          <w:szCs w:val="12"/>
        </w:rPr>
        <w:sectPr w:rsidR="007D5614">
          <w:headerReference w:type="default" r:id="rId15"/>
          <w:pgSz w:w="11900" w:h="16840"/>
          <w:pgMar w:top="880" w:right="460" w:bottom="280" w:left="620" w:header="478" w:footer="0" w:gutter="0"/>
          <w:cols w:space="720"/>
          <w:noEndnote/>
        </w:sectPr>
      </w:pPr>
    </w:p>
    <w:p w14:paraId="69BBF24B" w14:textId="77777777" w:rsidR="007D5614" w:rsidRDefault="007D5614">
      <w:pPr>
        <w:pStyle w:val="a3"/>
        <w:kinsoku w:val="0"/>
        <w:overflowPunct w:val="0"/>
        <w:spacing w:before="11"/>
        <w:rPr>
          <w:b w:val="0"/>
          <w:bCs w:val="0"/>
          <w:sz w:val="24"/>
          <w:szCs w:val="24"/>
        </w:rPr>
      </w:pPr>
    </w:p>
    <w:p w14:paraId="6A4B05E1" w14:textId="77777777" w:rsidR="007D5614" w:rsidRDefault="007D5614">
      <w:pPr>
        <w:pStyle w:val="2"/>
        <w:kinsoku w:val="0"/>
        <w:overflowPunct w:val="0"/>
        <w:ind w:left="3646"/>
        <w:jc w:val="left"/>
        <w:rPr>
          <w:spacing w:val="-1"/>
          <w:lang w:eastAsia="zh-TW"/>
        </w:rPr>
      </w:pPr>
      <w:bookmarkStart w:id="10" w:name="Y2022_様式14【専門】認定審査料払込受領証明書"/>
      <w:bookmarkEnd w:id="10"/>
      <w:r>
        <w:rPr>
          <w:rFonts w:hint="eastAsia"/>
          <w:spacing w:val="-1"/>
          <w:lang w:eastAsia="zh-TW"/>
        </w:rPr>
        <w:t>認定審査料払込受領証明書</w:t>
      </w:r>
    </w:p>
    <w:p w14:paraId="5B2D7263" w14:textId="77777777" w:rsidR="007D5614" w:rsidRDefault="007D5614">
      <w:pPr>
        <w:pStyle w:val="a3"/>
        <w:kinsoku w:val="0"/>
        <w:overflowPunct w:val="0"/>
        <w:spacing w:before="77"/>
        <w:ind w:left="2327"/>
        <w:rPr>
          <w:b w:val="0"/>
          <w:bCs w:val="0"/>
          <w:spacing w:val="-10"/>
          <w:sz w:val="18"/>
          <w:szCs w:val="18"/>
        </w:rPr>
      </w:pPr>
      <w:r>
        <w:rPr>
          <w:rFonts w:ascii="Times New Roman" w:eastAsiaTheme="minorEastAsia" w:cs="Times New Roman"/>
          <w:b w:val="0"/>
          <w:bCs w:val="0"/>
          <w:sz w:val="24"/>
          <w:szCs w:val="24"/>
        </w:rPr>
        <w:br w:type="column"/>
      </w: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14</w:t>
      </w:r>
      <w:r>
        <w:rPr>
          <w:rFonts w:hint="eastAsia"/>
          <w:b w:val="0"/>
          <w:bCs w:val="0"/>
          <w:spacing w:val="-10"/>
          <w:sz w:val="18"/>
          <w:szCs w:val="18"/>
        </w:rPr>
        <w:t>〕</w:t>
      </w:r>
    </w:p>
    <w:p w14:paraId="798A1E26" w14:textId="77777777" w:rsidR="007D5614" w:rsidRDefault="007D5614">
      <w:pPr>
        <w:pStyle w:val="a3"/>
        <w:kinsoku w:val="0"/>
        <w:overflowPunct w:val="0"/>
        <w:spacing w:before="77"/>
        <w:ind w:left="2327"/>
        <w:rPr>
          <w:b w:val="0"/>
          <w:bCs w:val="0"/>
          <w:spacing w:val="-10"/>
          <w:sz w:val="18"/>
          <w:szCs w:val="18"/>
        </w:rPr>
        <w:sectPr w:rsidR="007D5614">
          <w:type w:val="continuous"/>
          <w:pgSz w:w="11900" w:h="16840"/>
          <w:pgMar w:top="1120" w:right="460" w:bottom="280" w:left="620" w:header="720" w:footer="720" w:gutter="0"/>
          <w:cols w:num="2" w:space="720" w:equalWidth="0">
            <w:col w:w="7020" w:space="40"/>
            <w:col w:w="3760"/>
          </w:cols>
          <w:noEndnote/>
        </w:sectPr>
      </w:pPr>
    </w:p>
    <w:p w14:paraId="42B37E02" w14:textId="77777777" w:rsidR="007D5614" w:rsidRDefault="007D5614">
      <w:pPr>
        <w:pStyle w:val="a3"/>
        <w:kinsoku w:val="0"/>
        <w:overflowPunct w:val="0"/>
        <w:spacing w:before="3"/>
        <w:rPr>
          <w:b w:val="0"/>
          <w:bCs w:val="0"/>
          <w:sz w:val="26"/>
          <w:szCs w:val="26"/>
        </w:rPr>
      </w:pPr>
    </w:p>
    <w:p w14:paraId="7AF5E345" w14:textId="77777777" w:rsidR="007D5614" w:rsidRDefault="007D5614">
      <w:pPr>
        <w:pStyle w:val="a3"/>
        <w:tabs>
          <w:tab w:val="left" w:pos="9883"/>
        </w:tabs>
        <w:kinsoku w:val="0"/>
        <w:overflowPunct w:val="0"/>
        <w:spacing w:before="78"/>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461CD862" w14:textId="77777777" w:rsidR="007D5614" w:rsidRDefault="007D5614">
      <w:pPr>
        <w:pStyle w:val="a3"/>
        <w:kinsoku w:val="0"/>
        <w:overflowPunct w:val="0"/>
        <w:rPr>
          <w:rFonts w:ascii="Times New Roman" w:eastAsiaTheme="minorEastAsia" w:cs="Times New Roman"/>
          <w:b w:val="0"/>
          <w:bCs w:val="0"/>
        </w:rPr>
      </w:pPr>
    </w:p>
    <w:p w14:paraId="5BA60D6E" w14:textId="77777777" w:rsidR="007D5614" w:rsidRDefault="007D5614">
      <w:pPr>
        <w:pStyle w:val="a3"/>
        <w:kinsoku w:val="0"/>
        <w:overflowPunct w:val="0"/>
        <w:rPr>
          <w:rFonts w:ascii="Times New Roman" w:eastAsiaTheme="minorEastAsia" w:cs="Times New Roman"/>
          <w:b w:val="0"/>
          <w:bCs w:val="0"/>
        </w:rPr>
      </w:pPr>
    </w:p>
    <w:p w14:paraId="0C5E0909" w14:textId="77777777" w:rsidR="007D5614" w:rsidRDefault="007D5614">
      <w:pPr>
        <w:pStyle w:val="a3"/>
        <w:kinsoku w:val="0"/>
        <w:overflowPunct w:val="0"/>
        <w:spacing w:before="3"/>
        <w:rPr>
          <w:rFonts w:ascii="Times New Roman" w:eastAsiaTheme="minorEastAsia" w:cs="Times New Roman"/>
          <w:b w:val="0"/>
          <w:bCs w:val="0"/>
          <w:sz w:val="24"/>
          <w:szCs w:val="24"/>
        </w:rPr>
      </w:pPr>
    </w:p>
    <w:p w14:paraId="0E8D4A1B" w14:textId="77777777" w:rsidR="007D5614" w:rsidRDefault="007D5614">
      <w:pPr>
        <w:pStyle w:val="a3"/>
        <w:kinsoku w:val="0"/>
        <w:overflowPunct w:val="0"/>
        <w:spacing w:before="72" w:line="321" w:lineRule="auto"/>
        <w:ind w:left="513" w:right="1584"/>
        <w:rPr>
          <w:b w:val="0"/>
          <w:bCs w:val="0"/>
          <w:spacing w:val="-2"/>
          <w:sz w:val="21"/>
          <w:szCs w:val="21"/>
        </w:rPr>
      </w:pPr>
      <w:r>
        <w:rPr>
          <w:rFonts w:hint="eastAsia"/>
          <w:b w:val="0"/>
          <w:bCs w:val="0"/>
          <w:sz w:val="21"/>
          <w:szCs w:val="21"/>
        </w:rPr>
        <w:t>１）認定審査料（</w:t>
      </w:r>
      <w:r>
        <w:rPr>
          <w:b w:val="0"/>
          <w:bCs w:val="0"/>
          <w:sz w:val="21"/>
          <w:szCs w:val="21"/>
        </w:rPr>
        <w:t>10,000</w:t>
      </w:r>
      <w:r>
        <w:rPr>
          <w:b w:val="0"/>
          <w:bCs w:val="0"/>
          <w:spacing w:val="2"/>
          <w:sz w:val="21"/>
          <w:szCs w:val="21"/>
        </w:rPr>
        <w:t xml:space="preserve"> </w:t>
      </w:r>
      <w:r>
        <w:rPr>
          <w:rFonts w:hint="eastAsia"/>
          <w:b w:val="0"/>
          <w:bCs w:val="0"/>
          <w:spacing w:val="2"/>
          <w:sz w:val="21"/>
          <w:szCs w:val="21"/>
        </w:rPr>
        <w:t>円</w:t>
      </w:r>
      <w:r>
        <w:rPr>
          <w:rFonts w:hint="eastAsia"/>
          <w:b w:val="0"/>
          <w:bCs w:val="0"/>
          <w:sz w:val="21"/>
          <w:szCs w:val="21"/>
        </w:rPr>
        <w:t>）の払込受領証もしくは明細書のコピーを以下の余白に貼付してください。</w:t>
      </w:r>
      <w:r>
        <w:rPr>
          <w:b w:val="0"/>
          <w:bCs w:val="0"/>
          <w:sz w:val="21"/>
          <w:szCs w:val="21"/>
        </w:rPr>
        <w:t xml:space="preserve"> </w:t>
      </w:r>
      <w:r>
        <w:rPr>
          <w:rFonts w:hint="eastAsia"/>
          <w:b w:val="0"/>
          <w:bCs w:val="0"/>
          <w:spacing w:val="-2"/>
          <w:sz w:val="21"/>
          <w:szCs w:val="21"/>
        </w:rPr>
        <w:t>２）原本は、受領書として保管をお願いいたします。</w:t>
      </w:r>
    </w:p>
    <w:p w14:paraId="5D60AB40" w14:textId="77777777" w:rsidR="007D5614" w:rsidRDefault="007D5614">
      <w:pPr>
        <w:pStyle w:val="a3"/>
        <w:kinsoku w:val="0"/>
        <w:overflowPunct w:val="0"/>
        <w:spacing w:line="268" w:lineRule="exact"/>
        <w:ind w:left="513"/>
        <w:rPr>
          <w:b w:val="0"/>
          <w:bCs w:val="0"/>
          <w:spacing w:val="-3"/>
          <w:sz w:val="21"/>
          <w:szCs w:val="21"/>
        </w:rPr>
      </w:pPr>
      <w:r>
        <w:rPr>
          <w:rFonts w:hint="eastAsia"/>
          <w:b w:val="0"/>
          <w:bCs w:val="0"/>
          <w:spacing w:val="-2"/>
          <w:sz w:val="21"/>
          <w:szCs w:val="21"/>
        </w:rPr>
        <w:t>３）</w:t>
      </w:r>
      <w:r>
        <w:rPr>
          <w:rFonts w:hint="eastAsia"/>
          <w:b w:val="0"/>
          <w:bCs w:val="0"/>
          <w:spacing w:val="-3"/>
          <w:sz w:val="21"/>
          <w:szCs w:val="21"/>
        </w:rPr>
        <w:t>残高金額等不必要な情報があれば黒塗りしてください。</w:t>
      </w:r>
    </w:p>
    <w:p w14:paraId="60968DFD" w14:textId="77777777" w:rsidR="0028141F" w:rsidRDefault="0028141F" w:rsidP="0028141F">
      <w:pPr>
        <w:jc w:val="right"/>
        <w:rPr>
          <w:rFonts w:ascii="ＭＳ Ｐゴシック" w:eastAsia="ＭＳ Ｐゴシック" w:hAnsi="ＭＳ Ｐゴシック"/>
          <w:sz w:val="18"/>
          <w:szCs w:val="18"/>
          <w:lang w:eastAsia="zh-TW"/>
        </w:rPr>
      </w:pPr>
      <w:r>
        <w:rPr>
          <w:b/>
          <w:bCs/>
          <w:spacing w:val="-3"/>
          <w:sz w:val="21"/>
          <w:szCs w:val="21"/>
          <w:lang w:eastAsia="zh-TW"/>
        </w:rPr>
        <w:br w:type="page"/>
      </w:r>
      <w:r>
        <w:rPr>
          <w:rFonts w:ascii="ＭＳ Ｐゴシック" w:eastAsia="ＭＳ Ｐゴシック" w:hAnsi="ＭＳ Ｐゴシック" w:hint="eastAsia"/>
          <w:sz w:val="18"/>
          <w:szCs w:val="18"/>
          <w:lang w:eastAsia="zh-TW"/>
        </w:rPr>
        <w:lastRenderedPageBreak/>
        <w:t>〔様式</w:t>
      </w:r>
      <w:r>
        <w:rPr>
          <w:rFonts w:ascii="ＭＳ Ｐゴシック" w:eastAsia="ＭＳ Ｐゴシック" w:hAnsi="ＭＳ Ｐゴシック"/>
          <w:sz w:val="18"/>
          <w:szCs w:val="18"/>
          <w:lang w:eastAsia="zh-TW"/>
        </w:rPr>
        <w:t>15</w:t>
      </w:r>
      <w:r>
        <w:rPr>
          <w:rFonts w:ascii="ＭＳ Ｐゴシック" w:eastAsia="ＭＳ Ｐゴシック" w:hAnsi="ＭＳ Ｐゴシック" w:hint="eastAsia"/>
          <w:sz w:val="18"/>
          <w:szCs w:val="18"/>
          <w:lang w:eastAsia="zh-TW"/>
        </w:rPr>
        <w:t>〕</w:t>
      </w:r>
    </w:p>
    <w:p w14:paraId="0AD217A7" w14:textId="77777777" w:rsidR="0028141F" w:rsidRDefault="0028141F" w:rsidP="0028141F">
      <w:pPr>
        <w:jc w:val="center"/>
        <w:rPr>
          <w:rFonts w:ascii="ＭＳ 明朝" w:eastAsia="ＭＳ 明朝"/>
          <w:b/>
          <w:sz w:val="48"/>
          <w:szCs w:val="20"/>
          <w:lang w:eastAsia="zh-TW"/>
        </w:rPr>
      </w:pPr>
    </w:p>
    <w:p w14:paraId="38E214FF" w14:textId="77777777" w:rsidR="0028141F" w:rsidRDefault="0028141F" w:rsidP="0028141F">
      <w:pPr>
        <w:jc w:val="center"/>
        <w:rPr>
          <w:rFonts w:ascii="ＭＳ 明朝" w:eastAsia="ＭＳ 明朝"/>
          <w:b/>
          <w:sz w:val="48"/>
          <w:szCs w:val="20"/>
          <w:lang w:eastAsia="zh-TW"/>
        </w:rPr>
      </w:pPr>
      <w:r>
        <w:rPr>
          <w:rFonts w:ascii="ＭＳ 明朝" w:hAnsi="ＭＳ 明朝" w:hint="eastAsia"/>
          <w:b/>
          <w:sz w:val="48"/>
          <w:szCs w:val="20"/>
          <w:lang w:eastAsia="zh-TW"/>
        </w:rPr>
        <w:t>履歴書</w:t>
      </w:r>
    </w:p>
    <w:p w14:paraId="544C3E5F" w14:textId="77777777" w:rsidR="0028141F" w:rsidRDefault="0028141F" w:rsidP="0028141F">
      <w:pPr>
        <w:ind w:leftChars="100" w:left="220"/>
        <w:jc w:val="center"/>
        <w:rPr>
          <w:rFonts w:ascii="ＭＳ 明朝" w:eastAsia="ＭＳ 明朝"/>
          <w:b/>
          <w:sz w:val="48"/>
          <w:szCs w:val="20"/>
          <w:lang w:eastAsia="zh-TW"/>
        </w:rPr>
      </w:pPr>
    </w:p>
    <w:p w14:paraId="0C01A426" w14:textId="77777777" w:rsidR="0028141F" w:rsidRDefault="0028141F" w:rsidP="0028141F">
      <w:pPr>
        <w:ind w:leftChars="100" w:left="220" w:right="440"/>
        <w:jc w:val="right"/>
        <w:rPr>
          <w:rFonts w:ascii="ＭＳ 明朝" w:eastAsia="ＭＳ 明朝"/>
          <w:sz w:val="48"/>
          <w:szCs w:val="20"/>
          <w:lang w:eastAsia="zh-TW"/>
        </w:rPr>
      </w:pPr>
      <w:r>
        <w:rPr>
          <w:rFonts w:ascii="ＭＳ 明朝" w:hAnsi="ＭＳ 明朝" w:hint="eastAsia"/>
          <w:szCs w:val="20"/>
          <w:lang w:eastAsia="zh-TW"/>
        </w:rPr>
        <w:t>西暦　　　　年　　月　　日現在</w:t>
      </w:r>
    </w:p>
    <w:tbl>
      <w:tblPr>
        <w:tblStyle w:val="11"/>
        <w:tblW w:w="0" w:type="auto"/>
        <w:jc w:val="center"/>
        <w:tblLook w:val="00A0" w:firstRow="1" w:lastRow="0" w:firstColumn="1" w:lastColumn="0" w:noHBand="0" w:noVBand="0"/>
      </w:tblPr>
      <w:tblGrid>
        <w:gridCol w:w="1101"/>
        <w:gridCol w:w="3744"/>
        <w:gridCol w:w="1466"/>
        <w:gridCol w:w="3225"/>
      </w:tblGrid>
      <w:tr w:rsidR="0028141F" w14:paraId="3262FA99" w14:textId="77777777" w:rsidTr="0028141F">
        <w:trPr>
          <w:trHeight w:hRule="exact" w:val="454"/>
          <w:jc w:val="center"/>
        </w:trPr>
        <w:tc>
          <w:tcPr>
            <w:tcW w:w="1101" w:type="dxa"/>
            <w:tcBorders>
              <w:top w:val="single" w:sz="12" w:space="0" w:color="auto"/>
              <w:left w:val="single" w:sz="12" w:space="0" w:color="auto"/>
              <w:bottom w:val="dotted" w:sz="4" w:space="0" w:color="auto"/>
              <w:right w:val="nil"/>
            </w:tcBorders>
            <w:vAlign w:val="center"/>
            <w:hideMark/>
          </w:tcPr>
          <w:p w14:paraId="3602ECEB" w14:textId="77777777" w:rsidR="0028141F" w:rsidRDefault="0028141F" w:rsidP="00B422CD">
            <w:pPr>
              <w:rPr>
                <w:rFonts w:ascii="ＭＳ 明朝" w:eastAsia="ＭＳ 明朝"/>
                <w:position w:val="4"/>
                <w:szCs w:val="20"/>
              </w:rPr>
            </w:pPr>
            <w:r>
              <w:rPr>
                <w:rFonts w:ascii="ＭＳ 明朝" w:hAnsi="ＭＳ 明朝" w:hint="eastAsia"/>
                <w:position w:val="4"/>
                <w:szCs w:val="20"/>
              </w:rPr>
              <w:t>ふりがな</w:t>
            </w:r>
          </w:p>
        </w:tc>
        <w:tc>
          <w:tcPr>
            <w:tcW w:w="3744" w:type="dxa"/>
            <w:tcBorders>
              <w:top w:val="single" w:sz="12" w:space="0" w:color="auto"/>
              <w:left w:val="nil"/>
              <w:bottom w:val="dotted" w:sz="4" w:space="0" w:color="auto"/>
              <w:right w:val="nil"/>
            </w:tcBorders>
            <w:vAlign w:val="center"/>
          </w:tcPr>
          <w:p w14:paraId="2947C62B" w14:textId="77777777" w:rsidR="0028141F" w:rsidRDefault="0028141F" w:rsidP="00B422CD">
            <w:pPr>
              <w:jc w:val="center"/>
              <w:rPr>
                <w:rFonts w:ascii="ＭＳ 明朝" w:eastAsia="ＭＳ 明朝"/>
                <w:position w:val="4"/>
                <w:szCs w:val="20"/>
              </w:rPr>
            </w:pPr>
          </w:p>
        </w:tc>
        <w:tc>
          <w:tcPr>
            <w:tcW w:w="1466" w:type="dxa"/>
            <w:tcBorders>
              <w:top w:val="single" w:sz="12" w:space="0" w:color="auto"/>
              <w:left w:val="nil"/>
              <w:bottom w:val="nil"/>
              <w:right w:val="nil"/>
            </w:tcBorders>
            <w:vAlign w:val="center"/>
            <w:hideMark/>
          </w:tcPr>
          <w:p w14:paraId="418A2E72" w14:textId="77777777" w:rsidR="0028141F" w:rsidRDefault="0028141F" w:rsidP="00B422CD">
            <w:pPr>
              <w:rPr>
                <w:rFonts w:ascii="ＭＳ 明朝" w:eastAsia="ＭＳ 明朝"/>
                <w:position w:val="4"/>
                <w:szCs w:val="20"/>
              </w:rPr>
            </w:pPr>
            <w:r>
              <w:rPr>
                <w:rFonts w:ascii="ＭＳ 明朝" w:hAnsi="ＭＳ 明朝" w:hint="eastAsia"/>
                <w:position w:val="4"/>
                <w:szCs w:val="20"/>
              </w:rPr>
              <w:t>ふりがな</w:t>
            </w:r>
          </w:p>
        </w:tc>
        <w:tc>
          <w:tcPr>
            <w:tcW w:w="3225" w:type="dxa"/>
            <w:tcBorders>
              <w:top w:val="single" w:sz="12" w:space="0" w:color="auto"/>
              <w:left w:val="nil"/>
              <w:bottom w:val="nil"/>
              <w:right w:val="single" w:sz="12" w:space="0" w:color="auto"/>
            </w:tcBorders>
            <w:vAlign w:val="center"/>
          </w:tcPr>
          <w:p w14:paraId="6D24A88C" w14:textId="77777777" w:rsidR="0028141F" w:rsidRDefault="0028141F" w:rsidP="00B422CD">
            <w:pPr>
              <w:wordWrap w:val="0"/>
              <w:jc w:val="center"/>
              <w:rPr>
                <w:rFonts w:ascii="ＭＳ 明朝" w:eastAsia="ＭＳ 明朝"/>
                <w:position w:val="4"/>
                <w:sz w:val="32"/>
                <w:szCs w:val="20"/>
              </w:rPr>
            </w:pPr>
          </w:p>
        </w:tc>
      </w:tr>
      <w:tr w:rsidR="0028141F" w14:paraId="7643B120" w14:textId="77777777" w:rsidTr="0028141F">
        <w:trPr>
          <w:trHeight w:hRule="exact" w:val="884"/>
          <w:jc w:val="center"/>
        </w:trPr>
        <w:tc>
          <w:tcPr>
            <w:tcW w:w="1101" w:type="dxa"/>
            <w:tcBorders>
              <w:top w:val="dotted" w:sz="4" w:space="0" w:color="auto"/>
              <w:left w:val="single" w:sz="12" w:space="0" w:color="auto"/>
              <w:right w:val="nil"/>
            </w:tcBorders>
            <w:vAlign w:val="center"/>
            <w:hideMark/>
          </w:tcPr>
          <w:p w14:paraId="1A347D40" w14:textId="77777777" w:rsidR="0028141F" w:rsidRDefault="0028141F" w:rsidP="00B422CD">
            <w:pPr>
              <w:wordWrap w:val="0"/>
              <w:rPr>
                <w:rFonts w:ascii="ＭＳ 明朝" w:eastAsia="ＭＳ 明朝"/>
                <w:position w:val="4"/>
                <w:szCs w:val="20"/>
              </w:rPr>
            </w:pPr>
            <w:r>
              <w:rPr>
                <w:rFonts w:ascii="ＭＳ 明朝" w:hAnsi="ＭＳ 明朝" w:hint="eastAsia"/>
                <w:position w:val="4"/>
                <w:szCs w:val="20"/>
              </w:rPr>
              <w:t>氏名</w:t>
            </w:r>
          </w:p>
        </w:tc>
        <w:tc>
          <w:tcPr>
            <w:tcW w:w="3744" w:type="dxa"/>
            <w:tcBorders>
              <w:top w:val="dotted" w:sz="4" w:space="0" w:color="auto"/>
              <w:left w:val="nil"/>
              <w:right w:val="nil"/>
            </w:tcBorders>
            <w:vAlign w:val="center"/>
            <w:hideMark/>
          </w:tcPr>
          <w:p w14:paraId="6AB5C688" w14:textId="77777777" w:rsidR="0028141F" w:rsidRDefault="0028141F" w:rsidP="00B422CD">
            <w:pPr>
              <w:wordWrap w:val="0"/>
              <w:jc w:val="right"/>
              <w:rPr>
                <w:rFonts w:ascii="ＭＳ 明朝" w:eastAsia="ＭＳ 明朝"/>
                <w:position w:val="4"/>
                <w:sz w:val="32"/>
                <w:szCs w:val="20"/>
              </w:rPr>
            </w:pPr>
            <w:r>
              <w:rPr>
                <w:szCs w:val="20"/>
              </w:rPr>
              <w:fldChar w:fldCharType="begin"/>
            </w:r>
            <w:r>
              <w:rPr>
                <w:szCs w:val="20"/>
              </w:rPr>
              <w:instrText xml:space="preserve"> eq \o\ac(</w:instrText>
            </w:r>
            <w:r>
              <w:rPr>
                <w:rFonts w:hint="eastAsia"/>
                <w:szCs w:val="20"/>
              </w:rPr>
              <w:instrText>○</w:instrText>
            </w:r>
            <w:r>
              <w:rPr>
                <w:szCs w:val="20"/>
              </w:rPr>
              <w:instrText>,</w:instrText>
            </w:r>
            <w:r>
              <w:rPr>
                <w:rFonts w:ascii="平成明朝" w:hint="eastAsia"/>
                <w:position w:val="3"/>
                <w:sz w:val="16"/>
                <w:szCs w:val="20"/>
              </w:rPr>
              <w:instrText>印</w:instrText>
            </w:r>
            <w:r>
              <w:rPr>
                <w:szCs w:val="20"/>
              </w:rPr>
              <w:instrText>)</w:instrText>
            </w:r>
            <w:r>
              <w:rPr>
                <w:szCs w:val="20"/>
              </w:rPr>
              <w:fldChar w:fldCharType="end"/>
            </w:r>
            <w:r>
              <w:rPr>
                <w:rFonts w:hint="eastAsia"/>
                <w:szCs w:val="20"/>
              </w:rPr>
              <w:t xml:space="preserve">　</w:t>
            </w:r>
          </w:p>
        </w:tc>
        <w:tc>
          <w:tcPr>
            <w:tcW w:w="1466" w:type="dxa"/>
            <w:tcBorders>
              <w:top w:val="nil"/>
              <w:left w:val="nil"/>
              <w:right w:val="nil"/>
            </w:tcBorders>
            <w:hideMark/>
          </w:tcPr>
          <w:p w14:paraId="5A8E37C8" w14:textId="77777777" w:rsidR="0028141F" w:rsidRDefault="0028141F" w:rsidP="00B422CD">
            <w:pPr>
              <w:rPr>
                <w:rFonts w:ascii="ＭＳ 明朝" w:eastAsia="ＭＳ 明朝"/>
                <w:position w:val="4"/>
                <w:szCs w:val="21"/>
              </w:rPr>
            </w:pPr>
            <w:r>
              <w:rPr>
                <w:rFonts w:ascii="ＭＳ 明朝" w:hAnsi="ＭＳ 明朝" w:hint="eastAsia"/>
                <w:position w:val="4"/>
                <w:szCs w:val="21"/>
              </w:rPr>
              <w:t>（旧姓）</w:t>
            </w:r>
          </w:p>
        </w:tc>
        <w:tc>
          <w:tcPr>
            <w:tcW w:w="3225" w:type="dxa"/>
            <w:tcBorders>
              <w:top w:val="nil"/>
              <w:left w:val="nil"/>
              <w:bottom w:val="single" w:sz="2" w:space="0" w:color="auto"/>
              <w:right w:val="single" w:sz="12" w:space="0" w:color="auto"/>
            </w:tcBorders>
            <w:vAlign w:val="center"/>
          </w:tcPr>
          <w:p w14:paraId="1CFECE79" w14:textId="77777777" w:rsidR="0028141F" w:rsidRDefault="0028141F" w:rsidP="00B422CD">
            <w:pPr>
              <w:wordWrap w:val="0"/>
              <w:jc w:val="center"/>
              <w:rPr>
                <w:rFonts w:ascii="ＭＳ 明朝" w:eastAsia="ＭＳ 明朝"/>
                <w:position w:val="4"/>
                <w:sz w:val="32"/>
                <w:szCs w:val="20"/>
              </w:rPr>
            </w:pPr>
          </w:p>
        </w:tc>
      </w:tr>
      <w:tr w:rsidR="0028141F" w14:paraId="4939B14B" w14:textId="77777777" w:rsidTr="0028141F">
        <w:trPr>
          <w:trHeight w:hRule="exact" w:val="743"/>
          <w:jc w:val="center"/>
        </w:trPr>
        <w:tc>
          <w:tcPr>
            <w:tcW w:w="4845" w:type="dxa"/>
            <w:gridSpan w:val="2"/>
            <w:tcBorders>
              <w:left w:val="single" w:sz="12" w:space="0" w:color="auto"/>
            </w:tcBorders>
            <w:vAlign w:val="center"/>
            <w:hideMark/>
          </w:tcPr>
          <w:p w14:paraId="1DEF092B" w14:textId="77777777" w:rsidR="0028141F" w:rsidRDefault="0028141F" w:rsidP="00B422CD">
            <w:pPr>
              <w:wordWrap w:val="0"/>
              <w:rPr>
                <w:rFonts w:ascii="ＭＳ 明朝" w:eastAsia="ＭＳ 明朝"/>
                <w:position w:val="4"/>
                <w:szCs w:val="20"/>
              </w:rPr>
            </w:pPr>
            <w:r>
              <w:rPr>
                <w:rFonts w:ascii="ＭＳ 明朝" w:hAnsi="ＭＳ 明朝" w:hint="eastAsia"/>
                <w:position w:val="4"/>
                <w:szCs w:val="20"/>
              </w:rPr>
              <w:t>西暦　　　　年　　　月　　　日生</w:t>
            </w:r>
          </w:p>
        </w:tc>
        <w:tc>
          <w:tcPr>
            <w:tcW w:w="1466" w:type="dxa"/>
            <w:tcBorders>
              <w:right w:val="nil"/>
            </w:tcBorders>
            <w:vAlign w:val="center"/>
            <w:hideMark/>
          </w:tcPr>
          <w:p w14:paraId="763F89DD" w14:textId="77777777" w:rsidR="0028141F" w:rsidRDefault="0028141F" w:rsidP="00B422CD">
            <w:pPr>
              <w:wordWrap w:val="0"/>
              <w:jc w:val="center"/>
              <w:rPr>
                <w:rFonts w:ascii="ＭＳ 明朝" w:eastAsia="ＭＳ 明朝"/>
                <w:position w:val="4"/>
                <w:szCs w:val="20"/>
              </w:rPr>
            </w:pPr>
            <w:r>
              <w:rPr>
                <w:rFonts w:ascii="ＭＳ 明朝" w:hAnsi="ＭＳ 明朝" w:hint="eastAsia"/>
                <w:position w:val="4"/>
                <w:szCs w:val="20"/>
              </w:rPr>
              <w:t xml:space="preserve">性別　</w:t>
            </w:r>
          </w:p>
        </w:tc>
        <w:tc>
          <w:tcPr>
            <w:tcW w:w="3225" w:type="dxa"/>
            <w:tcBorders>
              <w:top w:val="single" w:sz="2" w:space="0" w:color="auto"/>
              <w:left w:val="nil"/>
              <w:bottom w:val="single" w:sz="2" w:space="0" w:color="auto"/>
              <w:right w:val="single" w:sz="12" w:space="0" w:color="auto"/>
            </w:tcBorders>
            <w:vAlign w:val="center"/>
            <w:hideMark/>
          </w:tcPr>
          <w:p w14:paraId="7E98DBEB" w14:textId="77777777" w:rsidR="0028141F" w:rsidRDefault="0028141F" w:rsidP="00B422CD">
            <w:pPr>
              <w:wordWrap w:val="0"/>
              <w:jc w:val="center"/>
              <w:rPr>
                <w:rFonts w:ascii="ＭＳ 明朝" w:eastAsia="ＭＳ 明朝"/>
                <w:position w:val="4"/>
                <w:szCs w:val="20"/>
              </w:rPr>
            </w:pPr>
            <w:r>
              <w:rPr>
                <w:rFonts w:ascii="ＭＳ 明朝" w:hAnsi="ＭＳ 明朝" w:hint="eastAsia"/>
                <w:position w:val="4"/>
                <w:szCs w:val="20"/>
              </w:rPr>
              <w:t>男　女</w:t>
            </w:r>
          </w:p>
        </w:tc>
      </w:tr>
      <w:tr w:rsidR="0028141F" w14:paraId="15C55D0A" w14:textId="77777777" w:rsidTr="0028141F">
        <w:trPr>
          <w:trHeight w:hRule="exact" w:val="420"/>
          <w:jc w:val="center"/>
        </w:trPr>
        <w:tc>
          <w:tcPr>
            <w:tcW w:w="1101" w:type="dxa"/>
            <w:vMerge w:val="restart"/>
            <w:tcBorders>
              <w:left w:val="single" w:sz="12" w:space="0" w:color="auto"/>
              <w:bottom w:val="single" w:sz="12" w:space="0" w:color="auto"/>
              <w:right w:val="nil"/>
            </w:tcBorders>
            <w:vAlign w:val="center"/>
            <w:hideMark/>
          </w:tcPr>
          <w:p w14:paraId="45536BE1" w14:textId="77777777" w:rsidR="0028141F" w:rsidRDefault="0028141F" w:rsidP="00B422CD">
            <w:pPr>
              <w:wordWrap w:val="0"/>
              <w:rPr>
                <w:rFonts w:ascii="ＭＳ 明朝" w:eastAsia="ＭＳ 明朝"/>
                <w:position w:val="4"/>
                <w:szCs w:val="20"/>
              </w:rPr>
            </w:pPr>
            <w:r>
              <w:rPr>
                <w:rFonts w:ascii="ＭＳ 明朝" w:hAnsi="ＭＳ 明朝" w:hint="eastAsia"/>
                <w:position w:val="4"/>
                <w:szCs w:val="20"/>
              </w:rPr>
              <w:t xml:space="preserve">勤務先　</w:t>
            </w:r>
          </w:p>
        </w:tc>
        <w:tc>
          <w:tcPr>
            <w:tcW w:w="5210" w:type="dxa"/>
            <w:gridSpan w:val="2"/>
            <w:vMerge w:val="restart"/>
            <w:tcBorders>
              <w:left w:val="nil"/>
              <w:bottom w:val="single" w:sz="12" w:space="0" w:color="auto"/>
            </w:tcBorders>
          </w:tcPr>
          <w:p w14:paraId="2C5E6437" w14:textId="77777777" w:rsidR="0028141F" w:rsidRDefault="0028141F" w:rsidP="00B422CD">
            <w:pPr>
              <w:rPr>
                <w:rFonts w:ascii="ＭＳ 明朝" w:eastAsia="ＭＳ 明朝"/>
                <w:position w:val="4"/>
                <w:sz w:val="18"/>
                <w:szCs w:val="20"/>
              </w:rPr>
            </w:pPr>
            <w:r>
              <w:rPr>
                <w:rFonts w:ascii="ＭＳ 明朝" w:hAnsi="ＭＳ 明朝" w:hint="eastAsia"/>
                <w:position w:val="4"/>
                <w:szCs w:val="20"/>
              </w:rPr>
              <w:t xml:space="preserve">　　</w:t>
            </w:r>
          </w:p>
          <w:p w14:paraId="3C3764C7" w14:textId="77777777" w:rsidR="0028141F" w:rsidRDefault="0028141F" w:rsidP="00B422CD">
            <w:pPr>
              <w:rPr>
                <w:rFonts w:ascii="ＭＳ 明朝" w:eastAsia="ＭＳ 明朝"/>
                <w:position w:val="4"/>
                <w:szCs w:val="20"/>
              </w:rPr>
            </w:pPr>
          </w:p>
        </w:tc>
        <w:tc>
          <w:tcPr>
            <w:tcW w:w="3225" w:type="dxa"/>
            <w:tcBorders>
              <w:bottom w:val="dotted" w:sz="4" w:space="0" w:color="auto"/>
              <w:right w:val="single" w:sz="12" w:space="0" w:color="auto"/>
            </w:tcBorders>
            <w:vAlign w:val="center"/>
            <w:hideMark/>
          </w:tcPr>
          <w:p w14:paraId="3421F51E" w14:textId="77777777" w:rsidR="0028141F" w:rsidRDefault="0028141F" w:rsidP="00B422CD">
            <w:pPr>
              <w:rPr>
                <w:rFonts w:ascii="ＭＳ 明朝" w:eastAsia="ＭＳ 明朝"/>
                <w:position w:val="4"/>
                <w:szCs w:val="20"/>
              </w:rPr>
            </w:pPr>
            <w:r>
              <w:rPr>
                <w:rFonts w:ascii="ＭＳ 明朝" w:hAnsi="ＭＳ 明朝" w:hint="eastAsia"/>
                <w:position w:val="4"/>
                <w:szCs w:val="20"/>
              </w:rPr>
              <w:t>連絡先</w:t>
            </w:r>
            <w:r>
              <w:rPr>
                <w:rFonts w:ascii="ＭＳ 明朝" w:hAnsi="ＭＳ 明朝"/>
                <w:position w:val="4"/>
                <w:szCs w:val="20"/>
              </w:rPr>
              <w:t xml:space="preserve"> (</w:t>
            </w:r>
            <w:r>
              <w:rPr>
                <w:rFonts w:ascii="ＭＳ 明朝" w:hAnsi="ＭＳ 明朝" w:hint="eastAsia"/>
                <w:position w:val="4"/>
                <w:szCs w:val="20"/>
              </w:rPr>
              <w:t>自宅・携帯・勤務先</w:t>
            </w:r>
            <w:r>
              <w:rPr>
                <w:rFonts w:ascii="ＭＳ 明朝" w:hAnsi="ＭＳ 明朝"/>
                <w:position w:val="4"/>
                <w:szCs w:val="20"/>
              </w:rPr>
              <w:t>)</w:t>
            </w:r>
          </w:p>
        </w:tc>
      </w:tr>
      <w:tr w:rsidR="0028141F" w14:paraId="3F52A13C" w14:textId="77777777" w:rsidTr="0028141F">
        <w:trPr>
          <w:cantSplit/>
          <w:trHeight w:val="420"/>
          <w:jc w:val="center"/>
        </w:trPr>
        <w:tc>
          <w:tcPr>
            <w:tcW w:w="0" w:type="auto"/>
            <w:vMerge/>
            <w:tcBorders>
              <w:left w:val="single" w:sz="12" w:space="0" w:color="auto"/>
              <w:bottom w:val="single" w:sz="12" w:space="0" w:color="auto"/>
              <w:right w:val="nil"/>
            </w:tcBorders>
            <w:vAlign w:val="center"/>
            <w:hideMark/>
          </w:tcPr>
          <w:p w14:paraId="4F8EF3A4" w14:textId="77777777" w:rsidR="0028141F" w:rsidRDefault="0028141F" w:rsidP="00B422CD">
            <w:pPr>
              <w:widowControl/>
              <w:jc w:val="left"/>
              <w:rPr>
                <w:rFonts w:ascii="ＭＳ 明朝" w:eastAsia="ＭＳ 明朝"/>
                <w:position w:val="4"/>
                <w:szCs w:val="20"/>
              </w:rPr>
            </w:pPr>
          </w:p>
        </w:tc>
        <w:tc>
          <w:tcPr>
            <w:tcW w:w="0" w:type="auto"/>
            <w:gridSpan w:val="2"/>
            <w:vMerge/>
            <w:tcBorders>
              <w:left w:val="nil"/>
              <w:bottom w:val="single" w:sz="12" w:space="0" w:color="auto"/>
            </w:tcBorders>
            <w:vAlign w:val="center"/>
            <w:hideMark/>
          </w:tcPr>
          <w:p w14:paraId="3A25BE75" w14:textId="77777777" w:rsidR="0028141F" w:rsidRDefault="0028141F" w:rsidP="00B422CD">
            <w:pPr>
              <w:widowControl/>
              <w:jc w:val="left"/>
              <w:rPr>
                <w:rFonts w:ascii="ＭＳ 明朝" w:eastAsia="ＭＳ 明朝"/>
                <w:position w:val="4"/>
                <w:szCs w:val="20"/>
              </w:rPr>
            </w:pPr>
          </w:p>
        </w:tc>
        <w:tc>
          <w:tcPr>
            <w:tcW w:w="3225" w:type="dxa"/>
            <w:tcBorders>
              <w:top w:val="dotted" w:sz="4" w:space="0" w:color="auto"/>
              <w:right w:val="single" w:sz="12" w:space="0" w:color="auto"/>
            </w:tcBorders>
            <w:vAlign w:val="center"/>
            <w:hideMark/>
          </w:tcPr>
          <w:p w14:paraId="55086D36" w14:textId="77777777" w:rsidR="0028141F" w:rsidRDefault="0028141F" w:rsidP="00B422CD">
            <w:pPr>
              <w:rPr>
                <w:rFonts w:ascii="ＭＳ 明朝" w:eastAsia="ＭＳ 明朝"/>
                <w:position w:val="4"/>
                <w:szCs w:val="20"/>
              </w:rPr>
            </w:pPr>
            <w:r>
              <w:rPr>
                <w:rFonts w:ascii="ＭＳ 明朝" w:hAnsi="ＭＳ 明朝"/>
                <w:position w:val="4"/>
                <w:szCs w:val="20"/>
              </w:rPr>
              <w:t>TEL</w:t>
            </w:r>
          </w:p>
        </w:tc>
      </w:tr>
      <w:tr w:rsidR="0028141F" w14:paraId="688C2B64" w14:textId="77777777" w:rsidTr="0028141F">
        <w:trPr>
          <w:cantSplit/>
          <w:trHeight w:val="431"/>
          <w:jc w:val="center"/>
        </w:trPr>
        <w:tc>
          <w:tcPr>
            <w:tcW w:w="0" w:type="auto"/>
            <w:vMerge/>
            <w:tcBorders>
              <w:left w:val="single" w:sz="12" w:space="0" w:color="auto"/>
              <w:bottom w:val="single" w:sz="12" w:space="0" w:color="auto"/>
              <w:right w:val="nil"/>
            </w:tcBorders>
            <w:vAlign w:val="center"/>
            <w:hideMark/>
          </w:tcPr>
          <w:p w14:paraId="600054DC" w14:textId="77777777" w:rsidR="0028141F" w:rsidRDefault="0028141F" w:rsidP="00B422CD">
            <w:pPr>
              <w:widowControl/>
              <w:jc w:val="left"/>
              <w:rPr>
                <w:rFonts w:ascii="ＭＳ 明朝" w:eastAsia="ＭＳ 明朝"/>
                <w:position w:val="4"/>
                <w:szCs w:val="20"/>
              </w:rPr>
            </w:pPr>
          </w:p>
        </w:tc>
        <w:tc>
          <w:tcPr>
            <w:tcW w:w="0" w:type="auto"/>
            <w:gridSpan w:val="2"/>
            <w:vMerge/>
            <w:tcBorders>
              <w:left w:val="nil"/>
              <w:bottom w:val="single" w:sz="12" w:space="0" w:color="auto"/>
            </w:tcBorders>
            <w:vAlign w:val="center"/>
            <w:hideMark/>
          </w:tcPr>
          <w:p w14:paraId="07C46281" w14:textId="77777777" w:rsidR="0028141F" w:rsidRDefault="0028141F" w:rsidP="00B422CD">
            <w:pPr>
              <w:widowControl/>
              <w:jc w:val="left"/>
              <w:rPr>
                <w:rFonts w:ascii="ＭＳ 明朝" w:eastAsia="ＭＳ 明朝"/>
                <w:position w:val="4"/>
                <w:szCs w:val="20"/>
              </w:rPr>
            </w:pPr>
          </w:p>
        </w:tc>
        <w:tc>
          <w:tcPr>
            <w:tcW w:w="3225" w:type="dxa"/>
            <w:tcBorders>
              <w:bottom w:val="single" w:sz="12" w:space="0" w:color="auto"/>
              <w:right w:val="single" w:sz="12" w:space="0" w:color="auto"/>
            </w:tcBorders>
            <w:vAlign w:val="center"/>
            <w:hideMark/>
          </w:tcPr>
          <w:p w14:paraId="14039587" w14:textId="77777777" w:rsidR="0028141F" w:rsidRDefault="0028141F" w:rsidP="00B422CD">
            <w:pPr>
              <w:rPr>
                <w:rFonts w:ascii="ＭＳ 明朝" w:eastAsia="ＭＳ 明朝"/>
                <w:position w:val="4"/>
                <w:szCs w:val="20"/>
              </w:rPr>
            </w:pPr>
            <w:r>
              <w:rPr>
                <w:rFonts w:ascii="ＭＳ 明朝" w:hAnsi="ＭＳ 明朝"/>
                <w:position w:val="4"/>
                <w:szCs w:val="20"/>
              </w:rPr>
              <w:t>FAX</w:t>
            </w:r>
          </w:p>
        </w:tc>
      </w:tr>
    </w:tbl>
    <w:p w14:paraId="646982E1" w14:textId="77777777" w:rsidR="0028141F" w:rsidRDefault="0028141F" w:rsidP="0028141F">
      <w:pPr>
        <w:wordWrap w:val="0"/>
        <w:spacing w:line="240" w:lineRule="exact"/>
        <w:rPr>
          <w:rFonts w:ascii="ＭＳ 明朝" w:eastAsia="ＭＳ 明朝"/>
          <w:position w:val="4"/>
          <w:szCs w:val="20"/>
        </w:rPr>
      </w:pPr>
    </w:p>
    <w:p w14:paraId="3ECECCA0" w14:textId="77777777" w:rsidR="0028141F" w:rsidRDefault="0028141F" w:rsidP="0028141F">
      <w:pPr>
        <w:wordWrap w:val="0"/>
        <w:spacing w:line="240" w:lineRule="exact"/>
        <w:rPr>
          <w:rFonts w:ascii="ＭＳ 明朝" w:eastAsia="ＭＳ 明朝"/>
          <w:position w:val="4"/>
          <w:szCs w:val="20"/>
        </w:rPr>
      </w:pPr>
    </w:p>
    <w:p w14:paraId="1E8CFCA1" w14:textId="77777777" w:rsidR="0028141F" w:rsidRDefault="0028141F" w:rsidP="0028141F">
      <w:pPr>
        <w:wordWrap w:val="0"/>
        <w:spacing w:line="240" w:lineRule="exact"/>
        <w:rPr>
          <w:rFonts w:ascii="ＭＳ 明朝" w:eastAsia="ＭＳ 明朝"/>
          <w:position w:val="4"/>
          <w:szCs w:val="20"/>
        </w:rPr>
      </w:pPr>
    </w:p>
    <w:p w14:paraId="21C4728C" w14:textId="77777777" w:rsidR="0028141F" w:rsidRDefault="0028141F" w:rsidP="0028141F">
      <w:pPr>
        <w:wordWrap w:val="0"/>
        <w:spacing w:line="240" w:lineRule="exact"/>
        <w:rPr>
          <w:rFonts w:ascii="ＭＳ 明朝" w:eastAsia="ＭＳ 明朝"/>
          <w:position w:val="4"/>
          <w:szCs w:val="20"/>
        </w:rPr>
      </w:pPr>
    </w:p>
    <w:p w14:paraId="086B3855" w14:textId="77777777" w:rsidR="0028141F" w:rsidRDefault="0028141F" w:rsidP="0028141F">
      <w:pPr>
        <w:wordWrap w:val="0"/>
        <w:spacing w:line="240" w:lineRule="exact"/>
        <w:rPr>
          <w:rFonts w:ascii="ＭＳ 明朝" w:eastAsia="ＭＳ 明朝"/>
          <w:position w:val="4"/>
          <w:szCs w:val="20"/>
        </w:rPr>
      </w:pPr>
      <w:r>
        <w:rPr>
          <w:rFonts w:ascii="ＭＳ 明朝" w:hAnsi="ＭＳ 明朝" w:hint="eastAsia"/>
          <w:position w:val="4"/>
          <w:szCs w:val="20"/>
        </w:rPr>
        <w:t xml:space="preserve">　　</w:t>
      </w:r>
    </w:p>
    <w:p w14:paraId="145CD5B2" w14:textId="77777777" w:rsidR="0028141F" w:rsidRDefault="0028141F" w:rsidP="0028141F">
      <w:pPr>
        <w:wordWrap w:val="0"/>
        <w:spacing w:line="240" w:lineRule="exact"/>
        <w:rPr>
          <w:rFonts w:ascii="ＭＳ 明朝" w:eastAsia="ＭＳ 明朝"/>
          <w:position w:val="4"/>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50"/>
        <w:gridCol w:w="735"/>
        <w:gridCol w:w="7785"/>
      </w:tblGrid>
      <w:tr w:rsidR="0028141F" w14:paraId="71663DAB" w14:textId="77777777" w:rsidTr="0028141F">
        <w:trPr>
          <w:trHeight w:hRule="exact" w:val="420"/>
          <w:jc w:val="center"/>
        </w:trPr>
        <w:tc>
          <w:tcPr>
            <w:tcW w:w="1050" w:type="dxa"/>
            <w:tcBorders>
              <w:top w:val="single" w:sz="12" w:space="0" w:color="auto"/>
              <w:left w:val="single" w:sz="12" w:space="0" w:color="auto"/>
              <w:right w:val="dotted" w:sz="4" w:space="0" w:color="auto"/>
            </w:tcBorders>
            <w:vAlign w:val="center"/>
            <w:hideMark/>
          </w:tcPr>
          <w:p w14:paraId="487EC5B6"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t>年</w:t>
            </w:r>
          </w:p>
        </w:tc>
        <w:tc>
          <w:tcPr>
            <w:tcW w:w="735" w:type="dxa"/>
            <w:tcBorders>
              <w:top w:val="single" w:sz="12" w:space="0" w:color="auto"/>
              <w:left w:val="nil"/>
              <w:right w:val="dotted" w:sz="4" w:space="0" w:color="auto"/>
            </w:tcBorders>
            <w:vAlign w:val="center"/>
            <w:hideMark/>
          </w:tcPr>
          <w:p w14:paraId="4273ABDC"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t>月</w:t>
            </w:r>
          </w:p>
        </w:tc>
        <w:tc>
          <w:tcPr>
            <w:tcW w:w="7786" w:type="dxa"/>
            <w:tcBorders>
              <w:top w:val="single" w:sz="12" w:space="0" w:color="auto"/>
              <w:left w:val="nil"/>
              <w:right w:val="single" w:sz="12" w:space="0" w:color="auto"/>
            </w:tcBorders>
            <w:vAlign w:val="center"/>
            <w:hideMark/>
          </w:tcPr>
          <w:p w14:paraId="6A950178" w14:textId="77777777" w:rsidR="0028141F" w:rsidRDefault="0028141F" w:rsidP="00B422CD">
            <w:pPr>
              <w:ind w:right="62"/>
              <w:jc w:val="center"/>
              <w:rPr>
                <w:rFonts w:ascii="ＭＳ 明朝" w:eastAsia="ＭＳ 明朝"/>
                <w:szCs w:val="20"/>
              </w:rPr>
            </w:pPr>
            <w:r>
              <w:rPr>
                <w:rFonts w:ascii="ＭＳ 明朝" w:hAnsi="ＭＳ 明朝" w:hint="eastAsia"/>
                <w:szCs w:val="20"/>
              </w:rPr>
              <w:t>学歴・職歴</w:t>
            </w:r>
          </w:p>
        </w:tc>
      </w:tr>
      <w:tr w:rsidR="0028141F" w14:paraId="22AF358B" w14:textId="77777777" w:rsidTr="0028141F">
        <w:trPr>
          <w:trHeight w:hRule="exact" w:val="510"/>
          <w:jc w:val="center"/>
        </w:trPr>
        <w:tc>
          <w:tcPr>
            <w:tcW w:w="1050" w:type="dxa"/>
            <w:tcBorders>
              <w:left w:val="single" w:sz="12" w:space="0" w:color="auto"/>
              <w:right w:val="dotted" w:sz="4" w:space="0" w:color="auto"/>
            </w:tcBorders>
            <w:vAlign w:val="center"/>
          </w:tcPr>
          <w:p w14:paraId="7A58CA98"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3B6124A0"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18C6EE43" w14:textId="77777777" w:rsidR="0028141F" w:rsidRDefault="0028141F" w:rsidP="00B422CD">
            <w:pPr>
              <w:ind w:left="36" w:right="62"/>
              <w:rPr>
                <w:rFonts w:ascii="ＭＳ 明朝" w:eastAsia="ＭＳ 明朝"/>
                <w:szCs w:val="20"/>
              </w:rPr>
            </w:pPr>
          </w:p>
        </w:tc>
      </w:tr>
      <w:tr w:rsidR="0028141F" w14:paraId="024A0CD1" w14:textId="77777777" w:rsidTr="0028141F">
        <w:trPr>
          <w:trHeight w:hRule="exact" w:val="510"/>
          <w:jc w:val="center"/>
        </w:trPr>
        <w:tc>
          <w:tcPr>
            <w:tcW w:w="1050" w:type="dxa"/>
            <w:tcBorders>
              <w:left w:val="single" w:sz="12" w:space="0" w:color="auto"/>
              <w:right w:val="dotted" w:sz="4" w:space="0" w:color="auto"/>
            </w:tcBorders>
            <w:vAlign w:val="center"/>
          </w:tcPr>
          <w:p w14:paraId="36A5C7A0"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10E80C76"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132BB59" w14:textId="77777777" w:rsidR="0028141F" w:rsidRDefault="0028141F" w:rsidP="00B422CD">
            <w:pPr>
              <w:ind w:left="36" w:right="62"/>
              <w:rPr>
                <w:rFonts w:ascii="ＭＳ 明朝" w:eastAsia="ＭＳ 明朝"/>
                <w:szCs w:val="20"/>
              </w:rPr>
            </w:pPr>
          </w:p>
        </w:tc>
      </w:tr>
      <w:tr w:rsidR="0028141F" w14:paraId="1869B076" w14:textId="77777777" w:rsidTr="0028141F">
        <w:trPr>
          <w:trHeight w:hRule="exact" w:val="510"/>
          <w:jc w:val="center"/>
        </w:trPr>
        <w:tc>
          <w:tcPr>
            <w:tcW w:w="1050" w:type="dxa"/>
            <w:tcBorders>
              <w:left w:val="single" w:sz="12" w:space="0" w:color="auto"/>
              <w:right w:val="dotted" w:sz="4" w:space="0" w:color="auto"/>
            </w:tcBorders>
            <w:vAlign w:val="center"/>
          </w:tcPr>
          <w:p w14:paraId="6DDA6C57"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6F7B2B35"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63358CDC" w14:textId="77777777" w:rsidR="0028141F" w:rsidRDefault="0028141F" w:rsidP="00B422CD">
            <w:pPr>
              <w:ind w:left="36" w:right="62"/>
              <w:rPr>
                <w:rFonts w:ascii="ＭＳ 明朝" w:eastAsia="ＭＳ 明朝"/>
                <w:szCs w:val="20"/>
              </w:rPr>
            </w:pPr>
          </w:p>
        </w:tc>
      </w:tr>
      <w:tr w:rsidR="0028141F" w14:paraId="6402E92E" w14:textId="77777777" w:rsidTr="0028141F">
        <w:trPr>
          <w:trHeight w:hRule="exact" w:val="510"/>
          <w:jc w:val="center"/>
        </w:trPr>
        <w:tc>
          <w:tcPr>
            <w:tcW w:w="1050" w:type="dxa"/>
            <w:tcBorders>
              <w:left w:val="single" w:sz="12" w:space="0" w:color="auto"/>
              <w:right w:val="dotted" w:sz="4" w:space="0" w:color="auto"/>
            </w:tcBorders>
            <w:vAlign w:val="center"/>
          </w:tcPr>
          <w:p w14:paraId="29A35EDC"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7B7AD60A"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2723FB6" w14:textId="77777777" w:rsidR="0028141F" w:rsidRDefault="0028141F" w:rsidP="00B422CD">
            <w:pPr>
              <w:ind w:left="36" w:right="62"/>
              <w:rPr>
                <w:rFonts w:ascii="ＭＳ 明朝" w:eastAsia="ＭＳ 明朝"/>
                <w:szCs w:val="20"/>
              </w:rPr>
            </w:pPr>
          </w:p>
        </w:tc>
      </w:tr>
      <w:tr w:rsidR="0028141F" w14:paraId="65F8E4C8" w14:textId="77777777" w:rsidTr="0028141F">
        <w:trPr>
          <w:trHeight w:hRule="exact" w:val="510"/>
          <w:jc w:val="center"/>
        </w:trPr>
        <w:tc>
          <w:tcPr>
            <w:tcW w:w="1050" w:type="dxa"/>
            <w:tcBorders>
              <w:left w:val="single" w:sz="12" w:space="0" w:color="auto"/>
              <w:right w:val="dotted" w:sz="4" w:space="0" w:color="auto"/>
            </w:tcBorders>
            <w:vAlign w:val="center"/>
          </w:tcPr>
          <w:p w14:paraId="5EB86F2A"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648D75D9"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21EEECA3" w14:textId="77777777" w:rsidR="0028141F" w:rsidRDefault="0028141F" w:rsidP="00B422CD">
            <w:pPr>
              <w:ind w:left="36" w:right="62"/>
              <w:rPr>
                <w:rFonts w:ascii="ＭＳ 明朝" w:eastAsia="ＭＳ 明朝"/>
                <w:szCs w:val="20"/>
              </w:rPr>
            </w:pPr>
          </w:p>
        </w:tc>
      </w:tr>
      <w:tr w:rsidR="0028141F" w14:paraId="53C68E0D" w14:textId="77777777" w:rsidTr="0028141F">
        <w:trPr>
          <w:trHeight w:hRule="exact" w:val="510"/>
          <w:jc w:val="center"/>
        </w:trPr>
        <w:tc>
          <w:tcPr>
            <w:tcW w:w="1050" w:type="dxa"/>
            <w:tcBorders>
              <w:left w:val="single" w:sz="12" w:space="0" w:color="auto"/>
              <w:right w:val="dotted" w:sz="4" w:space="0" w:color="auto"/>
            </w:tcBorders>
            <w:vAlign w:val="center"/>
          </w:tcPr>
          <w:p w14:paraId="186DB602"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43EC2D0A"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5688A8F4" w14:textId="77777777" w:rsidR="0028141F" w:rsidRDefault="0028141F" w:rsidP="00B422CD">
            <w:pPr>
              <w:ind w:left="36" w:right="62"/>
              <w:rPr>
                <w:rFonts w:ascii="ＭＳ 明朝" w:eastAsia="ＭＳ 明朝"/>
                <w:szCs w:val="20"/>
              </w:rPr>
            </w:pPr>
          </w:p>
        </w:tc>
      </w:tr>
      <w:tr w:rsidR="0028141F" w14:paraId="797CF0FB" w14:textId="77777777" w:rsidTr="0028141F">
        <w:trPr>
          <w:trHeight w:hRule="exact" w:val="510"/>
          <w:jc w:val="center"/>
        </w:trPr>
        <w:tc>
          <w:tcPr>
            <w:tcW w:w="1050" w:type="dxa"/>
            <w:tcBorders>
              <w:left w:val="single" w:sz="12" w:space="0" w:color="auto"/>
              <w:right w:val="dotted" w:sz="4" w:space="0" w:color="auto"/>
            </w:tcBorders>
            <w:vAlign w:val="center"/>
          </w:tcPr>
          <w:p w14:paraId="03447AC4"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75267636"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5F91DA9F" w14:textId="77777777" w:rsidR="0028141F" w:rsidRDefault="0028141F" w:rsidP="00B422CD">
            <w:pPr>
              <w:ind w:left="36" w:right="62"/>
              <w:rPr>
                <w:rFonts w:ascii="ＭＳ 明朝" w:eastAsia="ＭＳ 明朝"/>
                <w:szCs w:val="20"/>
              </w:rPr>
            </w:pPr>
          </w:p>
        </w:tc>
      </w:tr>
      <w:tr w:rsidR="0028141F" w14:paraId="1BCDD2D1" w14:textId="77777777" w:rsidTr="0028141F">
        <w:trPr>
          <w:trHeight w:hRule="exact" w:val="510"/>
          <w:jc w:val="center"/>
        </w:trPr>
        <w:tc>
          <w:tcPr>
            <w:tcW w:w="1050" w:type="dxa"/>
            <w:tcBorders>
              <w:left w:val="single" w:sz="12" w:space="0" w:color="auto"/>
              <w:right w:val="dotted" w:sz="4" w:space="0" w:color="auto"/>
            </w:tcBorders>
            <w:vAlign w:val="center"/>
          </w:tcPr>
          <w:p w14:paraId="4935CA9D"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2FAAC593"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456A5864" w14:textId="77777777" w:rsidR="0028141F" w:rsidRDefault="0028141F" w:rsidP="00B422CD">
            <w:pPr>
              <w:ind w:left="36" w:right="62"/>
              <w:rPr>
                <w:rFonts w:ascii="ＭＳ 明朝" w:eastAsia="ＭＳ 明朝"/>
                <w:szCs w:val="20"/>
              </w:rPr>
            </w:pPr>
          </w:p>
        </w:tc>
      </w:tr>
      <w:tr w:rsidR="0028141F" w14:paraId="1F2115D5" w14:textId="77777777" w:rsidTr="0028141F">
        <w:trPr>
          <w:trHeight w:hRule="exact" w:val="510"/>
          <w:jc w:val="center"/>
        </w:trPr>
        <w:tc>
          <w:tcPr>
            <w:tcW w:w="1050" w:type="dxa"/>
            <w:tcBorders>
              <w:left w:val="single" w:sz="12" w:space="0" w:color="auto"/>
              <w:right w:val="dotted" w:sz="4" w:space="0" w:color="auto"/>
            </w:tcBorders>
            <w:vAlign w:val="center"/>
          </w:tcPr>
          <w:p w14:paraId="421D5146"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79C3D0DA"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68304702" w14:textId="77777777" w:rsidR="0028141F" w:rsidRDefault="0028141F" w:rsidP="00B422CD">
            <w:pPr>
              <w:ind w:left="36" w:right="62"/>
              <w:rPr>
                <w:rFonts w:ascii="ＭＳ 明朝" w:eastAsia="ＭＳ 明朝"/>
                <w:szCs w:val="20"/>
              </w:rPr>
            </w:pPr>
          </w:p>
        </w:tc>
      </w:tr>
      <w:tr w:rsidR="0028141F" w14:paraId="66220BAB" w14:textId="77777777" w:rsidTr="0028141F">
        <w:trPr>
          <w:trHeight w:hRule="exact" w:val="510"/>
          <w:jc w:val="center"/>
        </w:trPr>
        <w:tc>
          <w:tcPr>
            <w:tcW w:w="1050" w:type="dxa"/>
            <w:tcBorders>
              <w:left w:val="single" w:sz="12" w:space="0" w:color="auto"/>
              <w:right w:val="dotted" w:sz="4" w:space="0" w:color="auto"/>
            </w:tcBorders>
            <w:vAlign w:val="center"/>
          </w:tcPr>
          <w:p w14:paraId="534F5AC1"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265977CE"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5155DD92" w14:textId="77777777" w:rsidR="0028141F" w:rsidRDefault="0028141F" w:rsidP="00B422CD">
            <w:pPr>
              <w:ind w:left="36" w:right="62"/>
              <w:rPr>
                <w:rFonts w:ascii="ＭＳ 明朝" w:eastAsia="ＭＳ 明朝"/>
                <w:szCs w:val="20"/>
              </w:rPr>
            </w:pPr>
          </w:p>
        </w:tc>
      </w:tr>
      <w:tr w:rsidR="0028141F" w14:paraId="67A07EC3" w14:textId="77777777" w:rsidTr="0028141F">
        <w:trPr>
          <w:trHeight w:hRule="exact" w:val="510"/>
          <w:jc w:val="center"/>
        </w:trPr>
        <w:tc>
          <w:tcPr>
            <w:tcW w:w="1050" w:type="dxa"/>
            <w:tcBorders>
              <w:left w:val="single" w:sz="12" w:space="0" w:color="auto"/>
              <w:right w:val="dotted" w:sz="4" w:space="0" w:color="auto"/>
            </w:tcBorders>
            <w:vAlign w:val="center"/>
          </w:tcPr>
          <w:p w14:paraId="432692F6"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39E0BA2A"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7D52AC14" w14:textId="77777777" w:rsidR="0028141F" w:rsidRDefault="0028141F" w:rsidP="00B422CD">
            <w:pPr>
              <w:ind w:left="36" w:right="62"/>
              <w:rPr>
                <w:rFonts w:ascii="ＭＳ 明朝" w:eastAsia="ＭＳ 明朝"/>
                <w:szCs w:val="20"/>
              </w:rPr>
            </w:pPr>
          </w:p>
        </w:tc>
      </w:tr>
      <w:tr w:rsidR="0028141F" w14:paraId="5DF7B81B" w14:textId="77777777" w:rsidTr="0028141F">
        <w:trPr>
          <w:trHeight w:hRule="exact" w:val="510"/>
          <w:jc w:val="center"/>
        </w:trPr>
        <w:tc>
          <w:tcPr>
            <w:tcW w:w="1050" w:type="dxa"/>
            <w:tcBorders>
              <w:left w:val="single" w:sz="12" w:space="0" w:color="auto"/>
              <w:right w:val="dotted" w:sz="4" w:space="0" w:color="auto"/>
            </w:tcBorders>
            <w:vAlign w:val="center"/>
          </w:tcPr>
          <w:p w14:paraId="132BF6A7"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18A22928"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201197C2" w14:textId="77777777" w:rsidR="0028141F" w:rsidRDefault="0028141F" w:rsidP="00B422CD">
            <w:pPr>
              <w:ind w:left="36" w:right="62"/>
              <w:rPr>
                <w:rFonts w:ascii="ＭＳ 明朝" w:eastAsia="ＭＳ 明朝"/>
                <w:szCs w:val="20"/>
              </w:rPr>
            </w:pPr>
          </w:p>
        </w:tc>
      </w:tr>
      <w:tr w:rsidR="0028141F" w14:paraId="71E4D6EB" w14:textId="77777777" w:rsidTr="0028141F">
        <w:trPr>
          <w:trHeight w:hRule="exact" w:val="510"/>
          <w:jc w:val="center"/>
        </w:trPr>
        <w:tc>
          <w:tcPr>
            <w:tcW w:w="1050" w:type="dxa"/>
            <w:tcBorders>
              <w:left w:val="single" w:sz="12" w:space="0" w:color="auto"/>
              <w:bottom w:val="single" w:sz="12" w:space="0" w:color="auto"/>
              <w:right w:val="dotted" w:sz="4" w:space="0" w:color="auto"/>
            </w:tcBorders>
            <w:vAlign w:val="center"/>
          </w:tcPr>
          <w:p w14:paraId="035EBA5B" w14:textId="77777777" w:rsidR="0028141F" w:rsidRDefault="0028141F" w:rsidP="00B422CD">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641FE0AA" w14:textId="77777777" w:rsidR="0028141F" w:rsidRDefault="0028141F" w:rsidP="00B422CD">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35FACF06" w14:textId="77777777" w:rsidR="0028141F" w:rsidRDefault="0028141F" w:rsidP="00B422CD">
            <w:pPr>
              <w:ind w:left="36" w:right="62"/>
              <w:rPr>
                <w:rFonts w:ascii="ＭＳ 明朝" w:eastAsia="ＭＳ 明朝"/>
                <w:szCs w:val="20"/>
              </w:rPr>
            </w:pPr>
          </w:p>
        </w:tc>
      </w:tr>
    </w:tbl>
    <w:p w14:paraId="7315E8FC" w14:textId="77777777" w:rsidR="0028141F" w:rsidRDefault="0028141F" w:rsidP="0028141F">
      <w:pPr>
        <w:rPr>
          <w:rFonts w:ascii="ＭＳ 明朝" w:eastAsia="ＭＳ 明朝"/>
          <w:szCs w:val="20"/>
        </w:rPr>
      </w:pPr>
    </w:p>
    <w:p w14:paraId="2A97EFE1" w14:textId="77777777" w:rsidR="0028141F" w:rsidRDefault="0028141F" w:rsidP="0028141F">
      <w:pPr>
        <w:rPr>
          <w:rFonts w:ascii="ＭＳ 明朝" w:eastAsia="ＭＳ 明朝"/>
          <w:szCs w:val="20"/>
        </w:rPr>
      </w:pPr>
    </w:p>
    <w:p w14:paraId="21DA469C" w14:textId="77777777" w:rsidR="0028141F" w:rsidRDefault="0028141F" w:rsidP="0028141F">
      <w:pPr>
        <w:rPr>
          <w:rFonts w:ascii="ＭＳ 明朝" w:eastAsia="ＭＳ 明朝"/>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50"/>
        <w:gridCol w:w="735"/>
        <w:gridCol w:w="7785"/>
      </w:tblGrid>
      <w:tr w:rsidR="0028141F" w14:paraId="034773EF" w14:textId="77777777" w:rsidTr="0028141F">
        <w:trPr>
          <w:trHeight w:hRule="exact" w:val="420"/>
          <w:jc w:val="center"/>
        </w:trPr>
        <w:tc>
          <w:tcPr>
            <w:tcW w:w="1050" w:type="dxa"/>
            <w:tcBorders>
              <w:top w:val="single" w:sz="12" w:space="0" w:color="auto"/>
              <w:left w:val="single" w:sz="12" w:space="0" w:color="auto"/>
              <w:right w:val="dotted" w:sz="4" w:space="0" w:color="auto"/>
            </w:tcBorders>
            <w:vAlign w:val="center"/>
            <w:hideMark/>
          </w:tcPr>
          <w:p w14:paraId="4DD3872B"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lastRenderedPageBreak/>
              <w:t>年</w:t>
            </w:r>
          </w:p>
        </w:tc>
        <w:tc>
          <w:tcPr>
            <w:tcW w:w="735" w:type="dxa"/>
            <w:tcBorders>
              <w:top w:val="single" w:sz="12" w:space="0" w:color="auto"/>
              <w:left w:val="nil"/>
              <w:right w:val="dotted" w:sz="4" w:space="0" w:color="auto"/>
            </w:tcBorders>
            <w:vAlign w:val="center"/>
            <w:hideMark/>
          </w:tcPr>
          <w:p w14:paraId="46F554D0"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t>月</w:t>
            </w:r>
          </w:p>
        </w:tc>
        <w:tc>
          <w:tcPr>
            <w:tcW w:w="7786" w:type="dxa"/>
            <w:tcBorders>
              <w:top w:val="single" w:sz="12" w:space="0" w:color="auto"/>
              <w:left w:val="nil"/>
              <w:right w:val="single" w:sz="12" w:space="0" w:color="auto"/>
            </w:tcBorders>
            <w:vAlign w:val="center"/>
            <w:hideMark/>
          </w:tcPr>
          <w:p w14:paraId="4CC38162" w14:textId="77777777" w:rsidR="0028141F" w:rsidRDefault="0028141F" w:rsidP="00B422CD">
            <w:pPr>
              <w:ind w:right="62"/>
              <w:jc w:val="center"/>
              <w:rPr>
                <w:rFonts w:ascii="ＭＳ 明朝" w:eastAsia="ＭＳ 明朝"/>
                <w:szCs w:val="20"/>
              </w:rPr>
            </w:pPr>
            <w:r>
              <w:rPr>
                <w:rFonts w:ascii="ＭＳ 明朝" w:hAnsi="ＭＳ 明朝" w:hint="eastAsia"/>
                <w:szCs w:val="20"/>
              </w:rPr>
              <w:t>学歴・職歴</w:t>
            </w:r>
          </w:p>
        </w:tc>
      </w:tr>
      <w:tr w:rsidR="0028141F" w14:paraId="53004EAB" w14:textId="77777777" w:rsidTr="0028141F">
        <w:trPr>
          <w:trHeight w:hRule="exact" w:val="510"/>
          <w:jc w:val="center"/>
        </w:trPr>
        <w:tc>
          <w:tcPr>
            <w:tcW w:w="1050" w:type="dxa"/>
            <w:tcBorders>
              <w:left w:val="single" w:sz="12" w:space="0" w:color="auto"/>
              <w:right w:val="dotted" w:sz="4" w:space="0" w:color="auto"/>
            </w:tcBorders>
            <w:vAlign w:val="center"/>
          </w:tcPr>
          <w:p w14:paraId="67373771"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4C56DCEB"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B65FF4F" w14:textId="77777777" w:rsidR="0028141F" w:rsidRDefault="0028141F" w:rsidP="00B422CD">
            <w:pPr>
              <w:ind w:left="36" w:right="62"/>
              <w:rPr>
                <w:rFonts w:ascii="ＭＳ 明朝" w:eastAsia="ＭＳ 明朝"/>
                <w:szCs w:val="20"/>
              </w:rPr>
            </w:pPr>
          </w:p>
        </w:tc>
      </w:tr>
      <w:tr w:rsidR="0028141F" w14:paraId="7C9E5960" w14:textId="77777777" w:rsidTr="0028141F">
        <w:trPr>
          <w:trHeight w:hRule="exact" w:val="510"/>
          <w:jc w:val="center"/>
        </w:trPr>
        <w:tc>
          <w:tcPr>
            <w:tcW w:w="1050" w:type="dxa"/>
            <w:tcBorders>
              <w:left w:val="single" w:sz="12" w:space="0" w:color="auto"/>
              <w:right w:val="dotted" w:sz="4" w:space="0" w:color="auto"/>
            </w:tcBorders>
            <w:vAlign w:val="center"/>
          </w:tcPr>
          <w:p w14:paraId="4DD6CF36"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44D82355"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2D0501E" w14:textId="77777777" w:rsidR="0028141F" w:rsidRDefault="0028141F" w:rsidP="00B422CD">
            <w:pPr>
              <w:ind w:left="36" w:right="62"/>
              <w:rPr>
                <w:rFonts w:ascii="ＭＳ 明朝" w:eastAsia="ＭＳ 明朝"/>
                <w:szCs w:val="20"/>
              </w:rPr>
            </w:pPr>
          </w:p>
        </w:tc>
      </w:tr>
      <w:tr w:rsidR="0028141F" w14:paraId="6765CF3E" w14:textId="77777777" w:rsidTr="0028141F">
        <w:trPr>
          <w:trHeight w:hRule="exact" w:val="510"/>
          <w:jc w:val="center"/>
        </w:trPr>
        <w:tc>
          <w:tcPr>
            <w:tcW w:w="1050" w:type="dxa"/>
            <w:tcBorders>
              <w:left w:val="single" w:sz="12" w:space="0" w:color="auto"/>
              <w:right w:val="dotted" w:sz="4" w:space="0" w:color="auto"/>
            </w:tcBorders>
            <w:vAlign w:val="center"/>
          </w:tcPr>
          <w:p w14:paraId="61D7A6D8"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292886C2"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12C69599" w14:textId="77777777" w:rsidR="0028141F" w:rsidRDefault="0028141F" w:rsidP="00B422CD">
            <w:pPr>
              <w:ind w:left="36" w:right="62"/>
              <w:rPr>
                <w:rFonts w:ascii="ＭＳ 明朝" w:eastAsia="ＭＳ 明朝"/>
                <w:szCs w:val="20"/>
              </w:rPr>
            </w:pPr>
          </w:p>
        </w:tc>
      </w:tr>
      <w:tr w:rsidR="0028141F" w14:paraId="3B6FD6E3" w14:textId="77777777" w:rsidTr="0028141F">
        <w:trPr>
          <w:trHeight w:hRule="exact" w:val="510"/>
          <w:jc w:val="center"/>
        </w:trPr>
        <w:tc>
          <w:tcPr>
            <w:tcW w:w="1050" w:type="dxa"/>
            <w:tcBorders>
              <w:left w:val="single" w:sz="12" w:space="0" w:color="auto"/>
              <w:right w:val="dotted" w:sz="4" w:space="0" w:color="auto"/>
            </w:tcBorders>
            <w:vAlign w:val="center"/>
          </w:tcPr>
          <w:p w14:paraId="47CC745C"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0998CA69"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4599E194" w14:textId="77777777" w:rsidR="0028141F" w:rsidRDefault="0028141F" w:rsidP="00B422CD">
            <w:pPr>
              <w:ind w:left="36" w:right="62"/>
              <w:rPr>
                <w:rFonts w:ascii="ＭＳ 明朝" w:eastAsia="ＭＳ 明朝"/>
                <w:szCs w:val="20"/>
              </w:rPr>
            </w:pPr>
          </w:p>
        </w:tc>
      </w:tr>
      <w:tr w:rsidR="0028141F" w14:paraId="58DB7446" w14:textId="77777777" w:rsidTr="0028141F">
        <w:trPr>
          <w:trHeight w:hRule="exact" w:val="510"/>
          <w:jc w:val="center"/>
        </w:trPr>
        <w:tc>
          <w:tcPr>
            <w:tcW w:w="1050" w:type="dxa"/>
            <w:tcBorders>
              <w:left w:val="single" w:sz="12" w:space="0" w:color="auto"/>
              <w:bottom w:val="single" w:sz="12" w:space="0" w:color="auto"/>
              <w:right w:val="dotted" w:sz="4" w:space="0" w:color="auto"/>
            </w:tcBorders>
            <w:vAlign w:val="center"/>
          </w:tcPr>
          <w:p w14:paraId="4C93A06D" w14:textId="77777777" w:rsidR="0028141F" w:rsidRDefault="0028141F" w:rsidP="00B422CD">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567E46E5" w14:textId="77777777" w:rsidR="0028141F" w:rsidRDefault="0028141F" w:rsidP="00B422CD">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45729C1A" w14:textId="77777777" w:rsidR="0028141F" w:rsidRDefault="0028141F" w:rsidP="00B422CD">
            <w:pPr>
              <w:ind w:left="36" w:right="62"/>
              <w:rPr>
                <w:rFonts w:ascii="ＭＳ 明朝" w:eastAsia="ＭＳ 明朝"/>
                <w:szCs w:val="20"/>
              </w:rPr>
            </w:pPr>
          </w:p>
        </w:tc>
      </w:tr>
    </w:tbl>
    <w:p w14:paraId="760891AB" w14:textId="77777777" w:rsidR="0028141F" w:rsidRDefault="0028141F" w:rsidP="0028141F">
      <w:pPr>
        <w:rPr>
          <w:rFonts w:ascii="ＭＳ 明朝" w:eastAsia="ＭＳ 明朝"/>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50"/>
        <w:gridCol w:w="735"/>
        <w:gridCol w:w="7785"/>
      </w:tblGrid>
      <w:tr w:rsidR="0028141F" w14:paraId="161BAA41" w14:textId="77777777" w:rsidTr="0028141F">
        <w:trPr>
          <w:trHeight w:hRule="exact" w:val="420"/>
          <w:jc w:val="center"/>
        </w:trPr>
        <w:tc>
          <w:tcPr>
            <w:tcW w:w="1050" w:type="dxa"/>
            <w:tcBorders>
              <w:top w:val="single" w:sz="12" w:space="0" w:color="auto"/>
              <w:left w:val="single" w:sz="12" w:space="0" w:color="auto"/>
              <w:right w:val="dotted" w:sz="4" w:space="0" w:color="auto"/>
            </w:tcBorders>
            <w:vAlign w:val="center"/>
            <w:hideMark/>
          </w:tcPr>
          <w:p w14:paraId="41C95112"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t>年</w:t>
            </w:r>
          </w:p>
        </w:tc>
        <w:tc>
          <w:tcPr>
            <w:tcW w:w="735" w:type="dxa"/>
            <w:tcBorders>
              <w:top w:val="single" w:sz="12" w:space="0" w:color="auto"/>
              <w:left w:val="nil"/>
              <w:right w:val="dotted" w:sz="4" w:space="0" w:color="auto"/>
            </w:tcBorders>
            <w:vAlign w:val="center"/>
            <w:hideMark/>
          </w:tcPr>
          <w:p w14:paraId="6337F46E" w14:textId="77777777" w:rsidR="0028141F" w:rsidRDefault="0028141F" w:rsidP="00B422CD">
            <w:pPr>
              <w:ind w:left="36" w:right="62"/>
              <w:jc w:val="center"/>
              <w:rPr>
                <w:rFonts w:ascii="ＭＳ 明朝" w:eastAsia="ＭＳ 明朝"/>
                <w:szCs w:val="20"/>
              </w:rPr>
            </w:pPr>
            <w:r>
              <w:rPr>
                <w:rFonts w:ascii="ＭＳ 明朝" w:hAnsi="ＭＳ 明朝" w:hint="eastAsia"/>
                <w:szCs w:val="20"/>
              </w:rPr>
              <w:t>月</w:t>
            </w:r>
          </w:p>
        </w:tc>
        <w:tc>
          <w:tcPr>
            <w:tcW w:w="7786" w:type="dxa"/>
            <w:tcBorders>
              <w:top w:val="single" w:sz="12" w:space="0" w:color="auto"/>
              <w:left w:val="nil"/>
              <w:right w:val="single" w:sz="12" w:space="0" w:color="auto"/>
            </w:tcBorders>
            <w:vAlign w:val="center"/>
            <w:hideMark/>
          </w:tcPr>
          <w:p w14:paraId="74A91871" w14:textId="77777777" w:rsidR="0028141F" w:rsidRDefault="0028141F" w:rsidP="00B422CD">
            <w:pPr>
              <w:ind w:right="62"/>
              <w:jc w:val="center"/>
              <w:rPr>
                <w:rFonts w:ascii="ＭＳ 明朝" w:eastAsia="ＭＳ 明朝"/>
                <w:szCs w:val="20"/>
              </w:rPr>
            </w:pPr>
            <w:r>
              <w:rPr>
                <w:rFonts w:ascii="ＭＳ 明朝" w:hAnsi="ＭＳ 明朝" w:hint="eastAsia"/>
                <w:szCs w:val="20"/>
              </w:rPr>
              <w:t>免許・資格</w:t>
            </w:r>
          </w:p>
        </w:tc>
      </w:tr>
      <w:tr w:rsidR="0028141F" w14:paraId="7A40F8B9" w14:textId="77777777" w:rsidTr="0028141F">
        <w:trPr>
          <w:trHeight w:hRule="exact" w:val="510"/>
          <w:jc w:val="center"/>
        </w:trPr>
        <w:tc>
          <w:tcPr>
            <w:tcW w:w="1050" w:type="dxa"/>
            <w:tcBorders>
              <w:left w:val="single" w:sz="12" w:space="0" w:color="auto"/>
              <w:right w:val="dotted" w:sz="4" w:space="0" w:color="auto"/>
            </w:tcBorders>
            <w:vAlign w:val="center"/>
          </w:tcPr>
          <w:p w14:paraId="3E5F3530"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65884767"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82839DF" w14:textId="77777777" w:rsidR="0028141F" w:rsidRDefault="0028141F" w:rsidP="00B422CD">
            <w:pPr>
              <w:ind w:left="36" w:right="62"/>
              <w:rPr>
                <w:rFonts w:ascii="ＭＳ 明朝" w:eastAsia="ＭＳ 明朝"/>
                <w:szCs w:val="20"/>
              </w:rPr>
            </w:pPr>
          </w:p>
        </w:tc>
      </w:tr>
      <w:tr w:rsidR="0028141F" w14:paraId="3700CB08" w14:textId="77777777" w:rsidTr="0028141F">
        <w:trPr>
          <w:trHeight w:hRule="exact" w:val="510"/>
          <w:jc w:val="center"/>
        </w:trPr>
        <w:tc>
          <w:tcPr>
            <w:tcW w:w="1050" w:type="dxa"/>
            <w:tcBorders>
              <w:left w:val="single" w:sz="12" w:space="0" w:color="auto"/>
              <w:right w:val="dotted" w:sz="4" w:space="0" w:color="auto"/>
            </w:tcBorders>
            <w:vAlign w:val="center"/>
          </w:tcPr>
          <w:p w14:paraId="2992D3CF"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00D476C2"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71DC99AF" w14:textId="77777777" w:rsidR="0028141F" w:rsidRDefault="0028141F" w:rsidP="00B422CD">
            <w:pPr>
              <w:ind w:left="36" w:right="62"/>
              <w:rPr>
                <w:rFonts w:ascii="ＭＳ 明朝" w:eastAsia="ＭＳ 明朝"/>
                <w:szCs w:val="20"/>
              </w:rPr>
            </w:pPr>
          </w:p>
        </w:tc>
      </w:tr>
      <w:tr w:rsidR="0028141F" w14:paraId="7359AF24" w14:textId="77777777" w:rsidTr="0028141F">
        <w:trPr>
          <w:trHeight w:hRule="exact" w:val="510"/>
          <w:jc w:val="center"/>
        </w:trPr>
        <w:tc>
          <w:tcPr>
            <w:tcW w:w="1050" w:type="dxa"/>
            <w:tcBorders>
              <w:left w:val="single" w:sz="12" w:space="0" w:color="auto"/>
              <w:right w:val="dotted" w:sz="4" w:space="0" w:color="auto"/>
            </w:tcBorders>
            <w:vAlign w:val="center"/>
          </w:tcPr>
          <w:p w14:paraId="3479CC0C"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3F95AF8B"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6C7C3066" w14:textId="77777777" w:rsidR="0028141F" w:rsidRDefault="0028141F" w:rsidP="00B422CD">
            <w:pPr>
              <w:ind w:left="36" w:right="62"/>
              <w:rPr>
                <w:rFonts w:ascii="ＭＳ 明朝" w:eastAsia="ＭＳ 明朝"/>
                <w:szCs w:val="20"/>
              </w:rPr>
            </w:pPr>
          </w:p>
        </w:tc>
      </w:tr>
      <w:tr w:rsidR="0028141F" w14:paraId="4ED2F2A8" w14:textId="77777777" w:rsidTr="0028141F">
        <w:trPr>
          <w:trHeight w:hRule="exact" w:val="510"/>
          <w:jc w:val="center"/>
        </w:trPr>
        <w:tc>
          <w:tcPr>
            <w:tcW w:w="1050" w:type="dxa"/>
            <w:tcBorders>
              <w:left w:val="single" w:sz="12" w:space="0" w:color="auto"/>
              <w:right w:val="dotted" w:sz="4" w:space="0" w:color="auto"/>
            </w:tcBorders>
            <w:vAlign w:val="center"/>
          </w:tcPr>
          <w:p w14:paraId="52A0DC1B"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0028E489"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3BD3FE63" w14:textId="77777777" w:rsidR="0028141F" w:rsidRDefault="0028141F" w:rsidP="00B422CD">
            <w:pPr>
              <w:ind w:left="36" w:right="62"/>
              <w:rPr>
                <w:rFonts w:ascii="ＭＳ 明朝" w:eastAsia="ＭＳ 明朝"/>
                <w:szCs w:val="20"/>
              </w:rPr>
            </w:pPr>
          </w:p>
        </w:tc>
      </w:tr>
      <w:tr w:rsidR="0028141F" w14:paraId="2F0DAF50" w14:textId="77777777" w:rsidTr="0028141F">
        <w:trPr>
          <w:trHeight w:hRule="exact" w:val="510"/>
          <w:jc w:val="center"/>
        </w:trPr>
        <w:tc>
          <w:tcPr>
            <w:tcW w:w="1050" w:type="dxa"/>
            <w:tcBorders>
              <w:left w:val="single" w:sz="12" w:space="0" w:color="auto"/>
              <w:right w:val="dotted" w:sz="4" w:space="0" w:color="auto"/>
            </w:tcBorders>
            <w:vAlign w:val="center"/>
          </w:tcPr>
          <w:p w14:paraId="0DB40554" w14:textId="77777777" w:rsidR="0028141F" w:rsidRDefault="0028141F" w:rsidP="00B422CD">
            <w:pPr>
              <w:ind w:left="36" w:right="62"/>
              <w:rPr>
                <w:rFonts w:ascii="ＭＳ 明朝" w:eastAsia="ＭＳ 明朝"/>
                <w:szCs w:val="20"/>
              </w:rPr>
            </w:pPr>
          </w:p>
        </w:tc>
        <w:tc>
          <w:tcPr>
            <w:tcW w:w="735" w:type="dxa"/>
            <w:tcBorders>
              <w:left w:val="nil"/>
              <w:right w:val="dotted" w:sz="4" w:space="0" w:color="auto"/>
            </w:tcBorders>
            <w:vAlign w:val="center"/>
          </w:tcPr>
          <w:p w14:paraId="4E3D2961" w14:textId="77777777" w:rsidR="0028141F" w:rsidRDefault="0028141F" w:rsidP="00B422CD">
            <w:pPr>
              <w:ind w:left="36" w:right="62"/>
              <w:rPr>
                <w:rFonts w:ascii="ＭＳ 明朝" w:eastAsia="ＭＳ 明朝"/>
                <w:szCs w:val="20"/>
              </w:rPr>
            </w:pPr>
          </w:p>
        </w:tc>
        <w:tc>
          <w:tcPr>
            <w:tcW w:w="7786" w:type="dxa"/>
            <w:tcBorders>
              <w:left w:val="nil"/>
              <w:right w:val="single" w:sz="12" w:space="0" w:color="auto"/>
            </w:tcBorders>
            <w:vAlign w:val="center"/>
          </w:tcPr>
          <w:p w14:paraId="1B693B1E" w14:textId="77777777" w:rsidR="0028141F" w:rsidRDefault="0028141F" w:rsidP="00B422CD">
            <w:pPr>
              <w:ind w:left="36" w:right="62"/>
              <w:rPr>
                <w:rFonts w:ascii="ＭＳ 明朝" w:eastAsia="ＭＳ 明朝"/>
                <w:szCs w:val="20"/>
              </w:rPr>
            </w:pPr>
          </w:p>
        </w:tc>
      </w:tr>
      <w:tr w:rsidR="0028141F" w14:paraId="333F28B5" w14:textId="77777777" w:rsidTr="0028141F">
        <w:trPr>
          <w:trHeight w:hRule="exact" w:val="510"/>
          <w:jc w:val="center"/>
        </w:trPr>
        <w:tc>
          <w:tcPr>
            <w:tcW w:w="1050" w:type="dxa"/>
            <w:tcBorders>
              <w:left w:val="single" w:sz="12" w:space="0" w:color="auto"/>
              <w:bottom w:val="single" w:sz="12" w:space="0" w:color="auto"/>
              <w:right w:val="dotted" w:sz="4" w:space="0" w:color="auto"/>
            </w:tcBorders>
            <w:vAlign w:val="center"/>
          </w:tcPr>
          <w:p w14:paraId="3B0B597E" w14:textId="77777777" w:rsidR="0028141F" w:rsidRDefault="0028141F" w:rsidP="00B422CD">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3D7510EA" w14:textId="77777777" w:rsidR="0028141F" w:rsidRDefault="0028141F" w:rsidP="00B422CD">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4F16A830" w14:textId="77777777" w:rsidR="0028141F" w:rsidRDefault="0028141F" w:rsidP="00B422CD">
            <w:pPr>
              <w:ind w:left="36" w:right="62"/>
              <w:rPr>
                <w:rFonts w:ascii="ＭＳ 明朝" w:eastAsia="ＭＳ 明朝"/>
                <w:szCs w:val="20"/>
              </w:rPr>
            </w:pPr>
          </w:p>
        </w:tc>
      </w:tr>
    </w:tbl>
    <w:p w14:paraId="1909777B" w14:textId="77777777" w:rsidR="0028141F" w:rsidRDefault="0028141F" w:rsidP="0028141F">
      <w:pPr>
        <w:rPr>
          <w:rFonts w:ascii="ＭＳ 明朝" w:eastAsia="ＭＳ 明朝"/>
          <w:szCs w:val="20"/>
        </w:rPr>
      </w:pPr>
    </w:p>
    <w:p w14:paraId="1B39675A" w14:textId="77777777" w:rsidR="0028141F" w:rsidRDefault="0028141F" w:rsidP="0028141F">
      <w:pPr>
        <w:rPr>
          <w:rFonts w:ascii="ＭＳ 明朝" w:eastAsia="ＭＳ 明朝"/>
          <w:szCs w:val="20"/>
        </w:rPr>
      </w:pPr>
    </w:p>
    <w:p w14:paraId="043EADFB" w14:textId="77777777" w:rsidR="0028141F" w:rsidRDefault="0028141F" w:rsidP="0028141F">
      <w:pPr>
        <w:rPr>
          <w:rFonts w:ascii="ＭＳ 明朝" w:eastAsia="ＭＳ 明朝"/>
          <w:szCs w:val="20"/>
        </w:rPr>
      </w:pPr>
    </w:p>
    <w:p w14:paraId="73A53831" w14:textId="77777777" w:rsidR="0028141F" w:rsidRDefault="0028141F" w:rsidP="0028141F">
      <w:pPr>
        <w:rPr>
          <w:rFonts w:ascii="ＭＳ 明朝" w:eastAsia="ＭＳ 明朝"/>
          <w:szCs w:val="20"/>
        </w:rPr>
      </w:pPr>
    </w:p>
    <w:p w14:paraId="2469B0FB" w14:textId="77777777" w:rsidR="0028141F" w:rsidRDefault="0028141F" w:rsidP="0028141F">
      <w:pPr>
        <w:rPr>
          <w:rFonts w:ascii="ＭＳ 明朝" w:eastAsia="ＭＳ 明朝"/>
          <w:szCs w:val="20"/>
        </w:rPr>
      </w:pPr>
    </w:p>
    <w:p w14:paraId="05B7465C" w14:textId="77777777" w:rsidR="0028141F" w:rsidRDefault="0028141F" w:rsidP="0028141F">
      <w:pPr>
        <w:rPr>
          <w:rFonts w:ascii="ＭＳ 明朝" w:eastAsia="ＭＳ 明朝"/>
          <w:szCs w:val="20"/>
        </w:rPr>
      </w:pPr>
    </w:p>
    <w:p w14:paraId="6312DB3C" w14:textId="77777777" w:rsidR="0028141F" w:rsidRDefault="0028141F" w:rsidP="0028141F">
      <w:pPr>
        <w:rPr>
          <w:rFonts w:ascii="ＭＳ 明朝" w:eastAsia="ＭＳ 明朝"/>
          <w:szCs w:val="20"/>
        </w:rPr>
      </w:pPr>
    </w:p>
    <w:p w14:paraId="65718641" w14:textId="77777777" w:rsidR="0028141F" w:rsidRDefault="0028141F" w:rsidP="0028141F">
      <w:pPr>
        <w:ind w:firstLine="851"/>
        <w:rPr>
          <w:rFonts w:ascii="ＭＳ 明朝" w:eastAsia="ＭＳ 明朝"/>
          <w:szCs w:val="20"/>
        </w:rPr>
      </w:pPr>
    </w:p>
    <w:tbl>
      <w:tblPr>
        <w:tblStyle w:val="11"/>
        <w:tblW w:w="0" w:type="auto"/>
        <w:jc w:val="center"/>
        <w:tblBorders>
          <w:bottom w:val="single" w:sz="2" w:space="0" w:color="auto"/>
          <w:insideH w:val="none" w:sz="0" w:space="0" w:color="auto"/>
          <w:insideV w:val="none" w:sz="0" w:space="0" w:color="auto"/>
        </w:tblBorders>
        <w:tblLook w:val="04A0" w:firstRow="1" w:lastRow="0" w:firstColumn="1" w:lastColumn="0" w:noHBand="0" w:noVBand="1"/>
      </w:tblPr>
      <w:tblGrid>
        <w:gridCol w:w="10402"/>
      </w:tblGrid>
      <w:tr w:rsidR="0028141F" w14:paraId="3F5407B7" w14:textId="77777777" w:rsidTr="0028141F">
        <w:trPr>
          <w:jc w:val="center"/>
        </w:trPr>
        <w:tc>
          <w:tcPr>
            <w:tcW w:w="10402" w:type="dxa"/>
            <w:tcBorders>
              <w:top w:val="single" w:sz="4" w:space="0" w:color="auto"/>
              <w:bottom w:val="nil"/>
            </w:tcBorders>
            <w:hideMark/>
          </w:tcPr>
          <w:p w14:paraId="4F385650" w14:textId="77777777" w:rsidR="0028141F" w:rsidRDefault="0028141F" w:rsidP="00B422CD">
            <w:pPr>
              <w:rPr>
                <w:szCs w:val="20"/>
              </w:rPr>
            </w:pPr>
            <w:r>
              <w:rPr>
                <w:rFonts w:hint="eastAsia"/>
                <w:szCs w:val="20"/>
              </w:rPr>
              <w:t>【事務局記入欄】</w:t>
            </w:r>
          </w:p>
        </w:tc>
      </w:tr>
      <w:tr w:rsidR="0028141F" w14:paraId="6D37B47C" w14:textId="77777777" w:rsidTr="0028141F">
        <w:trPr>
          <w:jc w:val="center"/>
        </w:trPr>
        <w:tc>
          <w:tcPr>
            <w:tcW w:w="10402" w:type="dxa"/>
            <w:tcBorders>
              <w:top w:val="nil"/>
              <w:bottom w:val="nil"/>
            </w:tcBorders>
          </w:tcPr>
          <w:p w14:paraId="15B8CA5B" w14:textId="77777777" w:rsidR="0028141F" w:rsidRDefault="0028141F" w:rsidP="00B422CD">
            <w:pPr>
              <w:rPr>
                <w:szCs w:val="20"/>
              </w:rPr>
            </w:pPr>
          </w:p>
        </w:tc>
      </w:tr>
      <w:tr w:rsidR="0028141F" w14:paraId="522E3F58" w14:textId="77777777" w:rsidTr="0028141F">
        <w:trPr>
          <w:jc w:val="center"/>
        </w:trPr>
        <w:tc>
          <w:tcPr>
            <w:tcW w:w="10402" w:type="dxa"/>
            <w:tcBorders>
              <w:top w:val="nil"/>
              <w:bottom w:val="nil"/>
            </w:tcBorders>
          </w:tcPr>
          <w:p w14:paraId="0D13F86E" w14:textId="77777777" w:rsidR="0028141F" w:rsidRDefault="0028141F" w:rsidP="00B422CD">
            <w:pPr>
              <w:rPr>
                <w:szCs w:val="20"/>
              </w:rPr>
            </w:pPr>
          </w:p>
        </w:tc>
      </w:tr>
      <w:tr w:rsidR="0028141F" w14:paraId="7DC3A79E" w14:textId="77777777" w:rsidTr="0028141F">
        <w:trPr>
          <w:jc w:val="center"/>
        </w:trPr>
        <w:tc>
          <w:tcPr>
            <w:tcW w:w="10402" w:type="dxa"/>
            <w:tcBorders>
              <w:top w:val="nil"/>
              <w:bottom w:val="nil"/>
            </w:tcBorders>
          </w:tcPr>
          <w:p w14:paraId="5340F353" w14:textId="77777777" w:rsidR="0028141F" w:rsidRDefault="0028141F" w:rsidP="00B422CD">
            <w:pPr>
              <w:rPr>
                <w:szCs w:val="20"/>
              </w:rPr>
            </w:pPr>
          </w:p>
        </w:tc>
      </w:tr>
      <w:tr w:rsidR="0028141F" w14:paraId="30FFD549" w14:textId="77777777" w:rsidTr="0028141F">
        <w:trPr>
          <w:jc w:val="center"/>
        </w:trPr>
        <w:tc>
          <w:tcPr>
            <w:tcW w:w="10402" w:type="dxa"/>
            <w:tcBorders>
              <w:top w:val="nil"/>
              <w:bottom w:val="nil"/>
            </w:tcBorders>
          </w:tcPr>
          <w:p w14:paraId="56024AE3" w14:textId="77777777" w:rsidR="0028141F" w:rsidRDefault="0028141F" w:rsidP="00B422CD">
            <w:pPr>
              <w:rPr>
                <w:szCs w:val="20"/>
              </w:rPr>
            </w:pPr>
          </w:p>
        </w:tc>
      </w:tr>
      <w:tr w:rsidR="0028141F" w14:paraId="3CD1F181" w14:textId="77777777" w:rsidTr="0028141F">
        <w:trPr>
          <w:jc w:val="center"/>
        </w:trPr>
        <w:tc>
          <w:tcPr>
            <w:tcW w:w="10402" w:type="dxa"/>
            <w:tcBorders>
              <w:top w:val="nil"/>
              <w:bottom w:val="single" w:sz="2" w:space="0" w:color="auto"/>
            </w:tcBorders>
          </w:tcPr>
          <w:p w14:paraId="61A61DCB" w14:textId="77777777" w:rsidR="0028141F" w:rsidRDefault="0028141F" w:rsidP="00B422CD">
            <w:pPr>
              <w:rPr>
                <w:szCs w:val="20"/>
              </w:rPr>
            </w:pPr>
          </w:p>
        </w:tc>
      </w:tr>
    </w:tbl>
    <w:p w14:paraId="5D2AA5E6" w14:textId="77777777" w:rsidR="0028141F" w:rsidRDefault="0028141F" w:rsidP="0028141F">
      <w:pPr>
        <w:spacing w:line="240" w:lineRule="atLeast"/>
        <w:rPr>
          <w:rFonts w:ascii="ＭＳ Ｐゴシック" w:eastAsia="ＭＳ Ｐゴシック" w:hAnsi="ＭＳ Ｐゴシック"/>
        </w:rPr>
      </w:pPr>
    </w:p>
    <w:p w14:paraId="482B3FB2" w14:textId="77777777" w:rsidR="0028141F" w:rsidRDefault="0028141F" w:rsidP="0028141F">
      <w:pPr>
        <w:pStyle w:val="a3"/>
        <w:kinsoku w:val="0"/>
        <w:overflowPunct w:val="0"/>
        <w:spacing w:line="268" w:lineRule="exact"/>
        <w:rPr>
          <w:b w:val="0"/>
          <w:bCs w:val="0"/>
          <w:spacing w:val="-3"/>
          <w:sz w:val="21"/>
          <w:szCs w:val="21"/>
        </w:rPr>
      </w:pPr>
    </w:p>
    <w:sectPr w:rsidR="0028141F">
      <w:type w:val="continuous"/>
      <w:pgSz w:w="11900" w:h="16840"/>
      <w:pgMar w:top="1120" w:right="460" w:bottom="280" w:left="620" w:header="720" w:footer="720" w:gutter="0"/>
      <w:cols w:space="720" w:equalWidth="0">
        <w:col w:w="1082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7D43" w14:textId="77777777" w:rsidR="000A01D5" w:rsidRDefault="000A01D5">
      <w:r>
        <w:separator/>
      </w:r>
    </w:p>
  </w:endnote>
  <w:endnote w:type="continuationSeparator" w:id="0">
    <w:p w14:paraId="2F7151FD" w14:textId="77777777" w:rsidR="000A01D5" w:rsidRDefault="000A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JJS游ゴシック体 Pr6N D">
    <w:altName w:val="游ゴシック"/>
    <w:panose1 w:val="00000000000000000000"/>
    <w:charset w:val="80"/>
    <w:family w:val="swiss"/>
    <w:notTrueType/>
    <w:pitch w:val="variable"/>
    <w:sig w:usb0="00000001" w:usb1="08070000" w:usb2="0000001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FAD0" w14:textId="77777777" w:rsidR="000A01D5" w:rsidRDefault="000A01D5">
      <w:r>
        <w:separator/>
      </w:r>
    </w:p>
  </w:footnote>
  <w:footnote w:type="continuationSeparator" w:id="0">
    <w:p w14:paraId="3220F486" w14:textId="77777777" w:rsidR="000A01D5" w:rsidRDefault="000A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E1CF6" w14:textId="39F00D18"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8480" behindDoc="1" locked="0" layoutInCell="0" allowOverlap="1" wp14:anchorId="1EB0ADB6" wp14:editId="6173FE4F">
              <wp:simplePos x="0" y="0"/>
              <wp:positionH relativeFrom="page">
                <wp:posOffset>707390</wp:posOffset>
              </wp:positionH>
              <wp:positionV relativeFrom="page">
                <wp:posOffset>290830</wp:posOffset>
              </wp:positionV>
              <wp:extent cx="2139950" cy="290830"/>
              <wp:effectExtent l="0" t="0" r="0" b="0"/>
              <wp:wrapNone/>
              <wp:docPr id="165299818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D9D77" w14:textId="69F8B179"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0ADB6" id="_x0000_t202" coordsize="21600,21600" o:spt="202" path="m,l,21600r21600,l21600,xe">
              <v:stroke joinstyle="miter"/>
              <v:path gradientshapeok="t" o:connecttype="rect"/>
            </v:shapetype>
            <v:shape id="Text Box 7" o:spid="_x0000_s1027" type="#_x0000_t202" style="position:absolute;margin-left:55.7pt;margin-top:22.9pt;width:168.5pt;height:22.9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" o:allowincell="f" filled="f" stroked="f">
              <v:textbox inset="0,0,0,0">
                <w:txbxContent>
                  <w:p w14:paraId="2BAD9D77" w14:textId="69F8B179"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0" allowOverlap="1" wp14:anchorId="7B04F3B5" wp14:editId="301EB0A3">
              <wp:simplePos x="0" y="0"/>
              <wp:positionH relativeFrom="page">
                <wp:posOffset>6398895</wp:posOffset>
              </wp:positionH>
              <wp:positionV relativeFrom="page">
                <wp:posOffset>586105</wp:posOffset>
              </wp:positionV>
              <wp:extent cx="455295" cy="141605"/>
              <wp:effectExtent l="0" t="0" r="0" b="0"/>
              <wp:wrapNone/>
              <wp:docPr id="89464134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E3D10"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w:t>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4F3B5" id="Text Box 8" o:spid="_x0000_s1028" type="#_x0000_t202" style="position:absolute;margin-left:503.85pt;margin-top:46.15pt;width:35.85pt;height:11.1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" o:allowincell="f" filled="f" stroked="f">
              <v:textbox inset="0,0,0,0">
                <w:txbxContent>
                  <w:p w14:paraId="1B8E3D10"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w:t>
                    </w:r>
                    <w:r>
                      <w:rPr>
                        <w:rFonts w:hint="eastAsia"/>
                        <w:b w:val="0"/>
                        <w:bCs w:val="0"/>
                        <w:spacing w:val="-10"/>
                        <w:sz w:val="18"/>
                        <w:szCs w:val="18"/>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781E" w14:textId="13C44BB7"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71552" behindDoc="1" locked="0" layoutInCell="0" allowOverlap="1" wp14:anchorId="080669BB" wp14:editId="794CD640">
              <wp:simplePos x="0" y="0"/>
              <wp:positionH relativeFrom="page">
                <wp:posOffset>707390</wp:posOffset>
              </wp:positionH>
              <wp:positionV relativeFrom="page">
                <wp:posOffset>290830</wp:posOffset>
              </wp:positionV>
              <wp:extent cx="2139950" cy="290830"/>
              <wp:effectExtent l="0" t="0" r="0" b="0"/>
              <wp:wrapNone/>
              <wp:docPr id="80518805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35073" w14:textId="6F3F2D84"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0669BB" id="_x0000_t202" coordsize="21600,21600" o:spt="202" path="m,l,21600r21600,l21600,xe">
              <v:stroke joinstyle="miter"/>
              <v:path gradientshapeok="t" o:connecttype="rect"/>
            </v:shapetype>
            <v:shape id="Text Box 9" o:spid="_x0000_s1029" type="#_x0000_t202" style="position:absolute;margin-left:55.7pt;margin-top:22.9pt;width:168.5pt;height:22.9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" o:allowincell="f" filled="f" stroked="f">
              <v:textbox inset="0,0,0,0">
                <w:txbxContent>
                  <w:p w14:paraId="57935073" w14:textId="6F3F2D84"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767A" w14:textId="1EBBBB67"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73600" behindDoc="1" locked="0" layoutInCell="0" allowOverlap="1" wp14:anchorId="7912F1E3" wp14:editId="4FD44DDB">
              <wp:simplePos x="0" y="0"/>
              <wp:positionH relativeFrom="page">
                <wp:posOffset>457835</wp:posOffset>
              </wp:positionH>
              <wp:positionV relativeFrom="page">
                <wp:posOffset>207645</wp:posOffset>
              </wp:positionV>
              <wp:extent cx="1580515" cy="220980"/>
              <wp:effectExtent l="0" t="0" r="0" b="0"/>
              <wp:wrapNone/>
              <wp:docPr id="183955388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F336F" w14:textId="62A4571B" w:rsidR="007D5614" w:rsidRDefault="007D5614">
                          <w:pPr>
                            <w:pStyle w:val="a3"/>
                            <w:kinsoku w:val="0"/>
                            <w:overflowPunct w:val="0"/>
                            <w:spacing w:before="8" w:line="225" w:lineRule="auto"/>
                            <w:ind w:left="20" w:right="18"/>
                            <w:rPr>
                              <w:rFonts w:ascii="MS UI Gothic" w:eastAsia="MS UI Gothic" w:cs="MS UI Gothic"/>
                              <w:b w:val="0"/>
                              <w:bCs w:val="0"/>
                              <w:spacing w:val="4"/>
                              <w:sz w:val="14"/>
                              <w:szCs w:val="14"/>
                            </w:rPr>
                          </w:pPr>
                          <w:r>
                            <w:rPr>
                              <w:rFonts w:ascii="MS UI Gothic" w:eastAsia="MS UI Gothic" w:cs="MS UI Gothic" w:hint="eastAsia"/>
                              <w:b w:val="0"/>
                              <w:bCs w:val="0"/>
                              <w:spacing w:val="-2"/>
                              <w:w w:val="90"/>
                              <w:sz w:val="14"/>
                              <w:szCs w:val="14"/>
                            </w:rPr>
                            <w:t>一般社団法人日本造血・免疫細胞療法学会</w:t>
                          </w:r>
                          <w:r>
                            <w:rPr>
                              <w:rFonts w:ascii="MS UI Gothic" w:eastAsia="MS UI Gothic" w:cs="MS UI Gothic"/>
                              <w:b w:val="0"/>
                              <w:bCs w:val="0"/>
                              <w:spacing w:val="-2"/>
                              <w:sz w:val="14"/>
                              <w:szCs w:val="14"/>
                            </w:rPr>
                            <w:t xml:space="preserve"> </w:t>
                          </w:r>
                          <w:r w:rsidR="00953CE3">
                            <w:rPr>
                              <w:rFonts w:ascii="MS UI Gothic" w:eastAsia="MS UI Gothic" w:cs="MS UI Gothic"/>
                              <w:b w:val="0"/>
                              <w:bCs w:val="0"/>
                              <w:sz w:val="14"/>
                              <w:szCs w:val="14"/>
                            </w:rPr>
                            <w:t>2026年</w:t>
                          </w:r>
                          <w:r>
                            <w:rPr>
                              <w:rFonts w:ascii="MS UI Gothic" w:eastAsia="MS UI Gothic" w:cs="MS UI Gothic" w:hint="eastAsia"/>
                              <w:b w:val="0"/>
                              <w:bCs w:val="0"/>
                              <w:spacing w:val="2"/>
                              <w:sz w:val="14"/>
                              <w:szCs w:val="14"/>
                            </w:rPr>
                            <w:t>度</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専門</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4"/>
                              <w:sz w:val="14"/>
                              <w:szCs w:val="14"/>
                            </w:rPr>
                            <w:t xml:space="preserve"> </w:t>
                          </w:r>
                          <w:r>
                            <w:rPr>
                              <w:rFonts w:ascii="MS UI Gothic" w:eastAsia="MS UI Gothic" w:cs="MS UI Gothic" w:hint="eastAsia"/>
                              <w:b w:val="0"/>
                              <w:bCs w:val="0"/>
                              <w:spacing w:val="4"/>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2F1E3" id="_x0000_t202" coordsize="21600,21600" o:spt="202" path="m,l,21600r21600,l21600,xe">
              <v:stroke joinstyle="miter"/>
              <v:path gradientshapeok="t" o:connecttype="rect"/>
            </v:shapetype>
            <v:shape id="Text Box 10" o:spid="_x0000_s1030" type="#_x0000_t202" style="position:absolute;margin-left:36.05pt;margin-top:16.35pt;width:124.45pt;height:17.4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" o:allowincell="f" filled="f" stroked="f">
              <v:textbox inset="0,0,0,0">
                <w:txbxContent>
                  <w:p w14:paraId="209F336F" w14:textId="62A4571B" w:rsidR="007D5614" w:rsidRDefault="007D5614">
                    <w:pPr>
                      <w:pStyle w:val="a3"/>
                      <w:kinsoku w:val="0"/>
                      <w:overflowPunct w:val="0"/>
                      <w:spacing w:before="8" w:line="225" w:lineRule="auto"/>
                      <w:ind w:left="20" w:right="18"/>
                      <w:rPr>
                        <w:rFonts w:ascii="MS UI Gothic" w:eastAsia="MS UI Gothic" w:cs="MS UI Gothic"/>
                        <w:b w:val="0"/>
                        <w:bCs w:val="0"/>
                        <w:spacing w:val="4"/>
                        <w:sz w:val="14"/>
                        <w:szCs w:val="14"/>
                      </w:rPr>
                    </w:pPr>
                    <w:r>
                      <w:rPr>
                        <w:rFonts w:ascii="MS UI Gothic" w:eastAsia="MS UI Gothic" w:cs="MS UI Gothic" w:hint="eastAsia"/>
                        <w:b w:val="0"/>
                        <w:bCs w:val="0"/>
                        <w:spacing w:val="-2"/>
                        <w:w w:val="90"/>
                        <w:sz w:val="14"/>
                        <w:szCs w:val="14"/>
                      </w:rPr>
                      <w:t>一般社団法人日本造血・免疫細胞療法学会</w:t>
                    </w:r>
                    <w:r>
                      <w:rPr>
                        <w:rFonts w:ascii="MS UI Gothic" w:eastAsia="MS UI Gothic" w:cs="MS UI Gothic"/>
                        <w:b w:val="0"/>
                        <w:bCs w:val="0"/>
                        <w:spacing w:val="-2"/>
                        <w:sz w:val="14"/>
                        <w:szCs w:val="14"/>
                      </w:rPr>
                      <w:t xml:space="preserve"> </w:t>
                    </w:r>
                    <w:r w:rsidR="00953CE3">
                      <w:rPr>
                        <w:rFonts w:ascii="MS UI Gothic" w:eastAsia="MS UI Gothic" w:cs="MS UI Gothic"/>
                        <w:b w:val="0"/>
                        <w:bCs w:val="0"/>
                        <w:sz w:val="14"/>
                        <w:szCs w:val="14"/>
                      </w:rPr>
                      <w:t>2026年</w:t>
                    </w:r>
                    <w:r>
                      <w:rPr>
                        <w:rFonts w:ascii="MS UI Gothic" w:eastAsia="MS UI Gothic" w:cs="MS UI Gothic" w:hint="eastAsia"/>
                        <w:b w:val="0"/>
                        <w:bCs w:val="0"/>
                        <w:spacing w:val="2"/>
                        <w:sz w:val="14"/>
                        <w:szCs w:val="14"/>
                      </w:rPr>
                      <w:t>度</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専門</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4"/>
                        <w:sz w:val="14"/>
                        <w:szCs w:val="14"/>
                      </w:rPr>
                      <w:t xml:space="preserve"> </w:t>
                    </w:r>
                    <w:r>
                      <w:rPr>
                        <w:rFonts w:ascii="MS UI Gothic" w:eastAsia="MS UI Gothic" w:cs="MS UI Gothic" w:hint="eastAsia"/>
                        <w:b w:val="0"/>
                        <w:bCs w:val="0"/>
                        <w:spacing w:val="4"/>
                        <w:sz w:val="14"/>
                        <w:szCs w:val="14"/>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66D69231" wp14:editId="58FED7E1">
              <wp:simplePos x="0" y="0"/>
              <wp:positionH relativeFrom="page">
                <wp:posOffset>6553835</wp:posOffset>
              </wp:positionH>
              <wp:positionV relativeFrom="page">
                <wp:posOffset>211455</wp:posOffset>
              </wp:positionV>
              <wp:extent cx="376555" cy="120015"/>
              <wp:effectExtent l="0" t="0" r="0" b="0"/>
              <wp:wrapNone/>
              <wp:docPr id="128016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55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5426B" w14:textId="77777777" w:rsidR="007D5614" w:rsidRDefault="007D5614">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69231" id="Text Box 11" o:spid="_x0000_s1031" type="#_x0000_t202" style="position:absolute;margin-left:516.05pt;margin-top:16.65pt;width:29.65pt;height:9.4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" o:allowincell="f" filled="f" stroked="f">
              <v:textbox inset="0,0,0,0">
                <w:txbxContent>
                  <w:p w14:paraId="0695426B" w14:textId="77777777" w:rsidR="007D5614" w:rsidRDefault="007D5614">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E1C3" w14:textId="5E81B114"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76672" behindDoc="1" locked="0" layoutInCell="0" allowOverlap="1" wp14:anchorId="50B33E09" wp14:editId="764C0C53">
              <wp:simplePos x="0" y="0"/>
              <wp:positionH relativeFrom="page">
                <wp:posOffset>707390</wp:posOffset>
              </wp:positionH>
              <wp:positionV relativeFrom="page">
                <wp:posOffset>290830</wp:posOffset>
              </wp:positionV>
              <wp:extent cx="2139950" cy="290830"/>
              <wp:effectExtent l="0" t="0" r="0" b="0"/>
              <wp:wrapNone/>
              <wp:docPr id="18842603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A04B6" w14:textId="2475BBDD"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B33E09" id="_x0000_t202" coordsize="21600,21600" o:spt="202" path="m,l,21600r21600,l21600,xe">
              <v:stroke joinstyle="miter"/>
              <v:path gradientshapeok="t" o:connecttype="rect"/>
            </v:shapetype>
            <v:shape id="Text Box 12" o:spid="_x0000_s1032" type="#_x0000_t202" style="position:absolute;margin-left:55.7pt;margin-top:22.9pt;width:168.5pt;height:22.9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XsCnTNsBAACYAwAADgAAAAAAAAAAAAAAAAAuAgAAZHJzL2Uyb0RvYy54bWxQSwECLQAUAAYACAAA&#10;ACEAwpp8aN4AAAAJAQAADwAAAAAAAAAAAAAAAAA1BAAAZHJzL2Rvd25yZXYueG1sUEsFBgAAAAAE&#10;AAQA8wAAAEAFAAAAAA==&#10;" o:allowincell="f" filled="f" stroked="f">
              <v:textbox inset="0,0,0,0">
                <w:txbxContent>
                  <w:p w14:paraId="537A04B6" w14:textId="2475BBDD"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8A0AD" w14:textId="537393EE"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78720" behindDoc="1" locked="0" layoutInCell="0" allowOverlap="1" wp14:anchorId="075FD01E" wp14:editId="7EF9E282">
              <wp:simplePos x="0" y="0"/>
              <wp:positionH relativeFrom="page">
                <wp:posOffset>707390</wp:posOffset>
              </wp:positionH>
              <wp:positionV relativeFrom="page">
                <wp:posOffset>290830</wp:posOffset>
              </wp:positionV>
              <wp:extent cx="2139950" cy="290830"/>
              <wp:effectExtent l="0" t="0" r="0" b="0"/>
              <wp:wrapNone/>
              <wp:docPr id="53071958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1755F" w14:textId="5BE30184"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FD01E" id="_x0000_t202" coordsize="21600,21600" o:spt="202" path="m,l,21600r21600,l21600,xe">
              <v:stroke joinstyle="miter"/>
              <v:path gradientshapeok="t" o:connecttype="rect"/>
            </v:shapetype>
            <v:shape id="Text Box 13" o:spid="_x0000_s1033" type="#_x0000_t202" style="position:absolute;margin-left:55.7pt;margin-top:22.9pt;width:168.5pt;height:22.9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i9dYstsBAACYAwAADgAAAAAAAAAAAAAAAAAuAgAAZHJzL2Uyb0RvYy54bWxQSwECLQAUAAYACAAA&#10;ACEAwpp8aN4AAAAJAQAADwAAAAAAAAAAAAAAAAA1BAAAZHJzL2Rvd25yZXYueG1sUEsFBgAAAAAE&#10;AAQA8wAAAEAFAAAAAA==&#10;" o:allowincell="f" filled="f" stroked="f">
              <v:textbox inset="0,0,0,0">
                <w:txbxContent>
                  <w:p w14:paraId="08A1755F" w14:textId="5BE30184"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79744" behindDoc="1" locked="0" layoutInCell="0" allowOverlap="1" wp14:anchorId="01BFB125" wp14:editId="2AFA6735">
              <wp:simplePos x="0" y="0"/>
              <wp:positionH relativeFrom="page">
                <wp:posOffset>6398895</wp:posOffset>
              </wp:positionH>
              <wp:positionV relativeFrom="page">
                <wp:posOffset>723265</wp:posOffset>
              </wp:positionV>
              <wp:extent cx="455295" cy="141605"/>
              <wp:effectExtent l="0" t="0" r="0" b="0"/>
              <wp:wrapNone/>
              <wp:docPr id="124138954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7BE77"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A839AF">
                            <w:rPr>
                              <w:b w:val="0"/>
                              <w:bCs w:val="0"/>
                              <w:noProof/>
                              <w:sz w:val="18"/>
                              <w:szCs w:val="18"/>
                            </w:rPr>
                            <w:t>8</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FB125" id="Text Box 14" o:spid="_x0000_s1034" type="#_x0000_t202" style="position:absolute;margin-left:503.85pt;margin-top:56.95pt;width:35.85pt;height:11.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" o:allowincell="f" filled="f" stroked="f">
              <v:textbox inset="0,0,0,0">
                <w:txbxContent>
                  <w:p w14:paraId="36F7BE77"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A839AF">
                      <w:rPr>
                        <w:b w:val="0"/>
                        <w:bCs w:val="0"/>
                        <w:noProof/>
                        <w:sz w:val="18"/>
                        <w:szCs w:val="18"/>
                      </w:rPr>
                      <w:t>8</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EC37" w14:textId="378B68A3"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81792" behindDoc="1" locked="0" layoutInCell="0" allowOverlap="1" wp14:anchorId="31FB8C4B" wp14:editId="3418D40B">
              <wp:simplePos x="0" y="0"/>
              <wp:positionH relativeFrom="page">
                <wp:posOffset>707390</wp:posOffset>
              </wp:positionH>
              <wp:positionV relativeFrom="page">
                <wp:posOffset>290830</wp:posOffset>
              </wp:positionV>
              <wp:extent cx="2139950" cy="290830"/>
              <wp:effectExtent l="0" t="0" r="0" b="0"/>
              <wp:wrapNone/>
              <wp:docPr id="26866353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65AF0" w14:textId="4985A7AF"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FB8C4B" id="_x0000_t202" coordsize="21600,21600" o:spt="202" path="m,l,21600r21600,l21600,xe">
              <v:stroke joinstyle="miter"/>
              <v:path gradientshapeok="t" o:connecttype="rect"/>
            </v:shapetype>
            <v:shape id="Text Box 15" o:spid="_x0000_s1035" type="#_x0000_t202" style="position:absolute;margin-left:55.7pt;margin-top:22.9pt;width:168.5pt;height:22.9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O2ETVNsBAACYAwAADgAAAAAAAAAAAAAAAAAuAgAAZHJzL2Uyb0RvYy54bWxQSwECLQAUAAYACAAA&#10;ACEAwpp8aN4AAAAJAQAADwAAAAAAAAAAAAAAAAA1BAAAZHJzL2Rvd25yZXYueG1sUEsFBgAAAAAE&#10;AAQA8wAAAEAFAAAAAA==&#10;" o:allowincell="f" filled="f" stroked="f">
              <v:textbox inset="0,0,0,0">
                <w:txbxContent>
                  <w:p w14:paraId="53165AF0" w14:textId="4985A7AF"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82816" behindDoc="1" locked="0" layoutInCell="0" allowOverlap="1" wp14:anchorId="1A41E767" wp14:editId="1E9FA4A6">
              <wp:simplePos x="0" y="0"/>
              <wp:positionH relativeFrom="page">
                <wp:posOffset>6342380</wp:posOffset>
              </wp:positionH>
              <wp:positionV relativeFrom="page">
                <wp:posOffset>723265</wp:posOffset>
              </wp:positionV>
              <wp:extent cx="512445" cy="141605"/>
              <wp:effectExtent l="0" t="0" r="0" b="0"/>
              <wp:wrapNone/>
              <wp:docPr id="30482952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232E4"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3"/>
                              <w:sz w:val="18"/>
                              <w:szCs w:val="18"/>
                            </w:rPr>
                            <w:t>〔様式</w:t>
                          </w:r>
                          <w:r>
                            <w:rPr>
                              <w:b w:val="0"/>
                              <w:bCs w:val="0"/>
                              <w:spacing w:val="-3"/>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A839AF">
                            <w:rPr>
                              <w:b w:val="0"/>
                              <w:bCs w:val="0"/>
                              <w:noProof/>
                              <w:sz w:val="18"/>
                              <w:szCs w:val="18"/>
                            </w:rPr>
                            <w:t>10</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1E767" id="Text Box 16" o:spid="_x0000_s1036" type="#_x0000_t202" style="position:absolute;margin-left:499.4pt;margin-top:56.95pt;width:40.35pt;height:11.1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" o:allowincell="f" filled="f" stroked="f">
              <v:textbox inset="0,0,0,0">
                <w:txbxContent>
                  <w:p w14:paraId="1E0232E4"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3"/>
                        <w:sz w:val="18"/>
                        <w:szCs w:val="18"/>
                      </w:rPr>
                      <w:t>〔様式</w:t>
                    </w:r>
                    <w:r>
                      <w:rPr>
                        <w:b w:val="0"/>
                        <w:bCs w:val="0"/>
                        <w:spacing w:val="-3"/>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A839AF">
                      <w:rPr>
                        <w:b w:val="0"/>
                        <w:bCs w:val="0"/>
                        <w:noProof/>
                        <w:sz w:val="18"/>
                        <w:szCs w:val="18"/>
                      </w:rPr>
                      <w:t>10</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3B76" w14:textId="6BFD9139"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84864" behindDoc="1" locked="0" layoutInCell="0" allowOverlap="1" wp14:anchorId="6D570FD7" wp14:editId="4C6C2613">
              <wp:simplePos x="0" y="0"/>
              <wp:positionH relativeFrom="page">
                <wp:posOffset>707390</wp:posOffset>
              </wp:positionH>
              <wp:positionV relativeFrom="page">
                <wp:posOffset>290830</wp:posOffset>
              </wp:positionV>
              <wp:extent cx="2139950" cy="290830"/>
              <wp:effectExtent l="0" t="0" r="0" b="0"/>
              <wp:wrapNone/>
              <wp:docPr id="9328735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6E662" w14:textId="476C76E0"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70FD7" id="_x0000_t202" coordsize="21600,21600" o:spt="202" path="m,l,21600r21600,l21600,xe">
              <v:stroke joinstyle="miter"/>
              <v:path gradientshapeok="t" o:connecttype="rect"/>
            </v:shapetype>
            <v:shape id="_x0000_s1037" type="#_x0000_t202" style="position:absolute;margin-left:55.7pt;margin-top:22.9pt;width:168.5pt;height:22.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" o:allowincell="f" filled="f" stroked="f">
              <v:textbox inset="0,0,0,0">
                <w:txbxContent>
                  <w:p w14:paraId="6D06E662" w14:textId="476C76E0"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01638" w14:textId="0922B91A"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89984" behindDoc="1" locked="0" layoutInCell="0" allowOverlap="1" wp14:anchorId="40079880" wp14:editId="7D4CDF62">
              <wp:simplePos x="0" y="0"/>
              <wp:positionH relativeFrom="page">
                <wp:posOffset>707390</wp:posOffset>
              </wp:positionH>
              <wp:positionV relativeFrom="page">
                <wp:posOffset>290830</wp:posOffset>
              </wp:positionV>
              <wp:extent cx="2139950" cy="290830"/>
              <wp:effectExtent l="0" t="0" r="0" b="0"/>
              <wp:wrapNone/>
              <wp:docPr id="8586636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01AE0" w14:textId="0E294B07"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79880" id="_x0000_t202" coordsize="21600,21600" o:spt="202" path="m,l,21600r21600,l21600,xe">
              <v:stroke joinstyle="miter"/>
              <v:path gradientshapeok="t" o:connecttype="rect"/>
            </v:shapetype>
            <v:shape id="Text Box 20" o:spid="_x0000_s1038" type="#_x0000_t202" style="position:absolute;margin-left:55.7pt;margin-top:22.9pt;width:168.5pt;height:22.9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" o:allowincell="f" filled="f" stroked="f">
              <v:textbox inset="0,0,0,0">
                <w:txbxContent>
                  <w:p w14:paraId="5C501AE0" w14:textId="0E294B07"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91008" behindDoc="1" locked="0" layoutInCell="0" allowOverlap="1" wp14:anchorId="7E7247D4" wp14:editId="747C0FB6">
              <wp:simplePos x="0" y="0"/>
              <wp:positionH relativeFrom="page">
                <wp:posOffset>6341745</wp:posOffset>
              </wp:positionH>
              <wp:positionV relativeFrom="page">
                <wp:posOffset>586105</wp:posOffset>
              </wp:positionV>
              <wp:extent cx="512445" cy="141605"/>
              <wp:effectExtent l="0" t="0" r="0" b="0"/>
              <wp:wrapNone/>
              <wp:docPr id="99817478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1A87C"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13</w:t>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247D4" id="Text Box 21" o:spid="_x0000_s1039" type="#_x0000_t202" style="position:absolute;margin-left:499.35pt;margin-top:46.15pt;width:40.35pt;height:11.1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" o:allowincell="f" filled="f" stroked="f">
              <v:textbox inset="0,0,0,0">
                <w:txbxContent>
                  <w:p w14:paraId="6451A87C" w14:textId="77777777" w:rsidR="007D5614" w:rsidRDefault="007D5614">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13</w:t>
                    </w:r>
                    <w:r>
                      <w:rPr>
                        <w:rFonts w:hint="eastAsia"/>
                        <w:b w:val="0"/>
                        <w:bCs w:val="0"/>
                        <w:spacing w:val="-10"/>
                        <w:sz w:val="18"/>
                        <w:szCs w:val="18"/>
                      </w:rPr>
                      <w:t>〕</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F8C7" w14:textId="2C88273A" w:rsidR="007D5614" w:rsidRDefault="00F308EE">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93056" behindDoc="1" locked="0" layoutInCell="0" allowOverlap="1" wp14:anchorId="013A8E59" wp14:editId="2DFBB62A">
              <wp:simplePos x="0" y="0"/>
              <wp:positionH relativeFrom="page">
                <wp:posOffset>707390</wp:posOffset>
              </wp:positionH>
              <wp:positionV relativeFrom="page">
                <wp:posOffset>290830</wp:posOffset>
              </wp:positionV>
              <wp:extent cx="2139950" cy="290830"/>
              <wp:effectExtent l="0" t="0" r="0" b="0"/>
              <wp:wrapNone/>
              <wp:docPr id="55735373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BAF06" w14:textId="0CA16E99"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A8E59" id="_x0000_t202" coordsize="21600,21600" o:spt="202" path="m,l,21600r21600,l21600,xe">
              <v:stroke joinstyle="miter"/>
              <v:path gradientshapeok="t" o:connecttype="rect"/>
            </v:shapetype>
            <v:shape id="Text Box 22" o:spid="_x0000_s1040" type="#_x0000_t202" style="position:absolute;margin-left:55.7pt;margin-top:22.9pt;width:168.5pt;height:22.9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aYla/tsBAACZAwAADgAAAAAAAAAAAAAAAAAuAgAAZHJzL2Uyb0RvYy54bWxQSwECLQAUAAYACAAA&#10;ACEAwpp8aN4AAAAJAQAADwAAAAAAAAAAAAAAAAA1BAAAZHJzL2Rvd25yZXYueG1sUEsFBgAAAAAE&#10;AAQA8wAAAEAFAAAAAA==&#10;" o:allowincell="f" filled="f" stroked="f">
              <v:textbox inset="0,0,0,0">
                <w:txbxContent>
                  <w:p w14:paraId="084BAF06" w14:textId="0CA16E99" w:rsidR="007D5614" w:rsidRDefault="007D5614">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953CE3">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専門</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936" w:hanging="213"/>
      </w:pPr>
      <w:rPr>
        <w:rFonts w:ascii="ＭＳ Ｐゴシック" w:eastAsia="ＭＳ Ｐゴシック"/>
        <w:b/>
        <w:i w:val="0"/>
        <w:spacing w:val="-1"/>
        <w:w w:val="105"/>
        <w:sz w:val="18"/>
      </w:rPr>
    </w:lvl>
    <w:lvl w:ilvl="1">
      <w:numFmt w:val="bullet"/>
      <w:lvlText w:val="•"/>
      <w:lvlJc w:val="left"/>
      <w:pPr>
        <w:ind w:left="1928" w:hanging="213"/>
      </w:pPr>
    </w:lvl>
    <w:lvl w:ilvl="2">
      <w:numFmt w:val="bullet"/>
      <w:lvlText w:val="•"/>
      <w:lvlJc w:val="left"/>
      <w:pPr>
        <w:ind w:left="2916" w:hanging="213"/>
      </w:pPr>
    </w:lvl>
    <w:lvl w:ilvl="3">
      <w:numFmt w:val="bullet"/>
      <w:lvlText w:val="•"/>
      <w:lvlJc w:val="left"/>
      <w:pPr>
        <w:ind w:left="3904" w:hanging="213"/>
      </w:pPr>
    </w:lvl>
    <w:lvl w:ilvl="4">
      <w:numFmt w:val="bullet"/>
      <w:lvlText w:val="•"/>
      <w:lvlJc w:val="left"/>
      <w:pPr>
        <w:ind w:left="4892" w:hanging="213"/>
      </w:pPr>
    </w:lvl>
    <w:lvl w:ilvl="5">
      <w:numFmt w:val="bullet"/>
      <w:lvlText w:val="•"/>
      <w:lvlJc w:val="left"/>
      <w:pPr>
        <w:ind w:left="5880" w:hanging="213"/>
      </w:pPr>
    </w:lvl>
    <w:lvl w:ilvl="6">
      <w:numFmt w:val="bullet"/>
      <w:lvlText w:val="•"/>
      <w:lvlJc w:val="left"/>
      <w:pPr>
        <w:ind w:left="6868" w:hanging="213"/>
      </w:pPr>
    </w:lvl>
    <w:lvl w:ilvl="7">
      <w:numFmt w:val="bullet"/>
      <w:lvlText w:val="•"/>
      <w:lvlJc w:val="left"/>
      <w:pPr>
        <w:ind w:left="7856" w:hanging="213"/>
      </w:pPr>
    </w:lvl>
    <w:lvl w:ilvl="8">
      <w:numFmt w:val="bullet"/>
      <w:lvlText w:val="•"/>
      <w:lvlJc w:val="left"/>
      <w:pPr>
        <w:ind w:left="8844" w:hanging="213"/>
      </w:pPr>
    </w:lvl>
  </w:abstractNum>
  <w:abstractNum w:abstractNumId="1" w15:restartNumberingAfterBreak="0">
    <w:nsid w:val="00000403"/>
    <w:multiLevelType w:val="multilevel"/>
    <w:tmpl w:val="FFFFFFFF"/>
    <w:lvl w:ilvl="0">
      <w:numFmt w:val="bullet"/>
      <w:lvlText w:val="●"/>
      <w:lvlJc w:val="left"/>
      <w:pPr>
        <w:ind w:left="935" w:hanging="213"/>
      </w:pPr>
      <w:rPr>
        <w:rFonts w:ascii="ＭＳ Ｐゴシック" w:eastAsia="ＭＳ Ｐゴシック"/>
        <w:b/>
        <w:i w:val="0"/>
        <w:spacing w:val="-1"/>
        <w:w w:val="105"/>
        <w:sz w:val="18"/>
      </w:rPr>
    </w:lvl>
    <w:lvl w:ilvl="1">
      <w:numFmt w:val="bullet"/>
      <w:lvlText w:val="•"/>
      <w:lvlJc w:val="left"/>
      <w:pPr>
        <w:ind w:left="1928" w:hanging="213"/>
      </w:pPr>
    </w:lvl>
    <w:lvl w:ilvl="2">
      <w:numFmt w:val="bullet"/>
      <w:lvlText w:val="•"/>
      <w:lvlJc w:val="left"/>
      <w:pPr>
        <w:ind w:left="2916" w:hanging="213"/>
      </w:pPr>
    </w:lvl>
    <w:lvl w:ilvl="3">
      <w:numFmt w:val="bullet"/>
      <w:lvlText w:val="•"/>
      <w:lvlJc w:val="left"/>
      <w:pPr>
        <w:ind w:left="3904" w:hanging="213"/>
      </w:pPr>
    </w:lvl>
    <w:lvl w:ilvl="4">
      <w:numFmt w:val="bullet"/>
      <w:lvlText w:val="•"/>
      <w:lvlJc w:val="left"/>
      <w:pPr>
        <w:ind w:left="4892" w:hanging="213"/>
      </w:pPr>
    </w:lvl>
    <w:lvl w:ilvl="5">
      <w:numFmt w:val="bullet"/>
      <w:lvlText w:val="•"/>
      <w:lvlJc w:val="left"/>
      <w:pPr>
        <w:ind w:left="5880" w:hanging="213"/>
      </w:pPr>
    </w:lvl>
    <w:lvl w:ilvl="6">
      <w:numFmt w:val="bullet"/>
      <w:lvlText w:val="•"/>
      <w:lvlJc w:val="left"/>
      <w:pPr>
        <w:ind w:left="6868" w:hanging="213"/>
      </w:pPr>
    </w:lvl>
    <w:lvl w:ilvl="7">
      <w:numFmt w:val="bullet"/>
      <w:lvlText w:val="•"/>
      <w:lvlJc w:val="left"/>
      <w:pPr>
        <w:ind w:left="7856" w:hanging="213"/>
      </w:pPr>
    </w:lvl>
    <w:lvl w:ilvl="8">
      <w:numFmt w:val="bullet"/>
      <w:lvlText w:val="•"/>
      <w:lvlJc w:val="left"/>
      <w:pPr>
        <w:ind w:left="8844" w:hanging="213"/>
      </w:pPr>
    </w:lvl>
  </w:abstractNum>
  <w:abstractNum w:abstractNumId="2" w15:restartNumberingAfterBreak="0">
    <w:nsid w:val="00000404"/>
    <w:multiLevelType w:val="multilevel"/>
    <w:tmpl w:val="FFFFFFFF"/>
    <w:lvl w:ilvl="0">
      <w:start w:val="1"/>
      <w:numFmt w:val="upperRoman"/>
      <w:lvlText w:val="%1."/>
      <w:lvlJc w:val="left"/>
      <w:pPr>
        <w:ind w:left="723" w:hanging="358"/>
      </w:pPr>
      <w:rPr>
        <w:rFonts w:ascii="ＭＳ Ｐゴシック" w:eastAsia="ＭＳ Ｐゴシック" w:cs="ＭＳ Ｐゴシック"/>
        <w:b w:val="0"/>
        <w:bCs w:val="0"/>
        <w:i w:val="0"/>
        <w:iCs w:val="0"/>
        <w:spacing w:val="-2"/>
        <w:w w:val="100"/>
        <w:sz w:val="21"/>
        <w:szCs w:val="21"/>
      </w:rPr>
    </w:lvl>
    <w:lvl w:ilvl="1">
      <w:start w:val="1"/>
      <w:numFmt w:val="decimal"/>
      <w:lvlText w:val="(%2)"/>
      <w:lvlJc w:val="left"/>
      <w:pPr>
        <w:ind w:left="851" w:hanging="338"/>
      </w:pPr>
      <w:rPr>
        <w:rFonts w:ascii="ＭＳ Ｐゴシック" w:eastAsia="ＭＳ Ｐゴシック" w:cs="ＭＳ Ｐゴシック"/>
        <w:b w:val="0"/>
        <w:bCs w:val="0"/>
        <w:i w:val="0"/>
        <w:iCs w:val="0"/>
        <w:spacing w:val="-1"/>
        <w:w w:val="92"/>
        <w:sz w:val="21"/>
        <w:szCs w:val="21"/>
      </w:rPr>
    </w:lvl>
    <w:lvl w:ilvl="2">
      <w:numFmt w:val="bullet"/>
      <w:lvlText w:val="•"/>
      <w:lvlJc w:val="left"/>
      <w:pPr>
        <w:ind w:left="1966" w:hanging="338"/>
      </w:pPr>
    </w:lvl>
    <w:lvl w:ilvl="3">
      <w:numFmt w:val="bullet"/>
      <w:lvlText w:val="•"/>
      <w:lvlJc w:val="left"/>
      <w:pPr>
        <w:ind w:left="3073" w:hanging="338"/>
      </w:pPr>
    </w:lvl>
    <w:lvl w:ilvl="4">
      <w:numFmt w:val="bullet"/>
      <w:lvlText w:val="•"/>
      <w:lvlJc w:val="left"/>
      <w:pPr>
        <w:ind w:left="4180" w:hanging="338"/>
      </w:pPr>
    </w:lvl>
    <w:lvl w:ilvl="5">
      <w:numFmt w:val="bullet"/>
      <w:lvlText w:val="•"/>
      <w:lvlJc w:val="left"/>
      <w:pPr>
        <w:ind w:left="5286" w:hanging="338"/>
      </w:pPr>
    </w:lvl>
    <w:lvl w:ilvl="6">
      <w:numFmt w:val="bullet"/>
      <w:lvlText w:val="•"/>
      <w:lvlJc w:val="left"/>
      <w:pPr>
        <w:ind w:left="6393" w:hanging="338"/>
      </w:pPr>
    </w:lvl>
    <w:lvl w:ilvl="7">
      <w:numFmt w:val="bullet"/>
      <w:lvlText w:val="•"/>
      <w:lvlJc w:val="left"/>
      <w:pPr>
        <w:ind w:left="7500" w:hanging="338"/>
      </w:pPr>
    </w:lvl>
    <w:lvl w:ilvl="8">
      <w:numFmt w:val="bullet"/>
      <w:lvlText w:val="•"/>
      <w:lvlJc w:val="left"/>
      <w:pPr>
        <w:ind w:left="8606" w:hanging="338"/>
      </w:pPr>
    </w:lvl>
  </w:abstractNum>
  <w:abstractNum w:abstractNumId="3" w15:restartNumberingAfterBreak="0">
    <w:nsid w:val="00000405"/>
    <w:multiLevelType w:val="multilevel"/>
    <w:tmpl w:val="FFFFFFFF"/>
    <w:lvl w:ilvl="0">
      <w:start w:val="1"/>
      <w:numFmt w:val="decimal"/>
      <w:lvlText w:val="%1."/>
      <w:lvlJc w:val="left"/>
      <w:pPr>
        <w:ind w:left="873" w:hanging="360"/>
      </w:pPr>
      <w:rPr>
        <w:rFonts w:ascii="ＭＳ Ｐゴシック" w:eastAsia="ＭＳ Ｐゴシック" w:cs="ＭＳ Ｐゴシック"/>
        <w:b w:val="0"/>
        <w:bCs w:val="0"/>
        <w:i w:val="0"/>
        <w:iCs w:val="0"/>
        <w:spacing w:val="-1"/>
        <w:w w:val="100"/>
        <w:sz w:val="24"/>
        <w:szCs w:val="24"/>
      </w:rPr>
    </w:lvl>
    <w:lvl w:ilvl="1">
      <w:numFmt w:val="bullet"/>
      <w:lvlText w:val="•"/>
      <w:lvlJc w:val="left"/>
      <w:pPr>
        <w:ind w:left="1874" w:hanging="360"/>
      </w:pPr>
    </w:lvl>
    <w:lvl w:ilvl="2">
      <w:numFmt w:val="bullet"/>
      <w:lvlText w:val="•"/>
      <w:lvlJc w:val="left"/>
      <w:pPr>
        <w:ind w:left="2868" w:hanging="360"/>
      </w:pPr>
    </w:lvl>
    <w:lvl w:ilvl="3">
      <w:numFmt w:val="bullet"/>
      <w:lvlText w:val="•"/>
      <w:lvlJc w:val="left"/>
      <w:pPr>
        <w:ind w:left="3862" w:hanging="360"/>
      </w:pPr>
    </w:lvl>
    <w:lvl w:ilvl="4">
      <w:numFmt w:val="bullet"/>
      <w:lvlText w:val="•"/>
      <w:lvlJc w:val="left"/>
      <w:pPr>
        <w:ind w:left="4856" w:hanging="360"/>
      </w:pPr>
    </w:lvl>
    <w:lvl w:ilvl="5">
      <w:numFmt w:val="bullet"/>
      <w:lvlText w:val="•"/>
      <w:lvlJc w:val="left"/>
      <w:pPr>
        <w:ind w:left="5850" w:hanging="360"/>
      </w:pPr>
    </w:lvl>
    <w:lvl w:ilvl="6">
      <w:numFmt w:val="bullet"/>
      <w:lvlText w:val="•"/>
      <w:lvlJc w:val="left"/>
      <w:pPr>
        <w:ind w:left="6844" w:hanging="360"/>
      </w:pPr>
    </w:lvl>
    <w:lvl w:ilvl="7">
      <w:numFmt w:val="bullet"/>
      <w:lvlText w:val="•"/>
      <w:lvlJc w:val="left"/>
      <w:pPr>
        <w:ind w:left="7838" w:hanging="360"/>
      </w:pPr>
    </w:lvl>
    <w:lvl w:ilvl="8">
      <w:numFmt w:val="bullet"/>
      <w:lvlText w:val="•"/>
      <w:lvlJc w:val="left"/>
      <w:pPr>
        <w:ind w:left="8832" w:hanging="360"/>
      </w:pPr>
    </w:lvl>
  </w:abstractNum>
  <w:num w:numId="1" w16cid:durableId="719137548">
    <w:abstractNumId w:val="3"/>
  </w:num>
  <w:num w:numId="2" w16cid:durableId="893079121">
    <w:abstractNumId w:val="2"/>
  </w:num>
  <w:num w:numId="3" w16cid:durableId="826671242">
    <w:abstractNumId w:val="1"/>
  </w:num>
  <w:num w:numId="4" w16cid:durableId="1377702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9AF"/>
    <w:rsid w:val="000648B4"/>
    <w:rsid w:val="000862C9"/>
    <w:rsid w:val="000A01D5"/>
    <w:rsid w:val="000D1AA6"/>
    <w:rsid w:val="000D5649"/>
    <w:rsid w:val="0011704D"/>
    <w:rsid w:val="001A5790"/>
    <w:rsid w:val="00220DEA"/>
    <w:rsid w:val="00262C50"/>
    <w:rsid w:val="0028141F"/>
    <w:rsid w:val="002C439F"/>
    <w:rsid w:val="002D295B"/>
    <w:rsid w:val="002E3FF2"/>
    <w:rsid w:val="0032118E"/>
    <w:rsid w:val="003250DF"/>
    <w:rsid w:val="003B28F7"/>
    <w:rsid w:val="00452D84"/>
    <w:rsid w:val="004656FF"/>
    <w:rsid w:val="004C0958"/>
    <w:rsid w:val="004F6E9D"/>
    <w:rsid w:val="00502CD0"/>
    <w:rsid w:val="00613B70"/>
    <w:rsid w:val="0062458D"/>
    <w:rsid w:val="00644FF3"/>
    <w:rsid w:val="006A0F56"/>
    <w:rsid w:val="00721C40"/>
    <w:rsid w:val="00743DFF"/>
    <w:rsid w:val="007A6140"/>
    <w:rsid w:val="007D5614"/>
    <w:rsid w:val="008F19CA"/>
    <w:rsid w:val="0090396D"/>
    <w:rsid w:val="00953CE3"/>
    <w:rsid w:val="009F0C9C"/>
    <w:rsid w:val="009F68BC"/>
    <w:rsid w:val="00A839AF"/>
    <w:rsid w:val="00AA24CE"/>
    <w:rsid w:val="00B422CD"/>
    <w:rsid w:val="00B46A91"/>
    <w:rsid w:val="00BC399C"/>
    <w:rsid w:val="00C46A00"/>
    <w:rsid w:val="00C91D51"/>
    <w:rsid w:val="00CE5245"/>
    <w:rsid w:val="00CF6E58"/>
    <w:rsid w:val="00DB34FF"/>
    <w:rsid w:val="00E04790"/>
    <w:rsid w:val="00E138EA"/>
    <w:rsid w:val="00F0753C"/>
    <w:rsid w:val="00F2321D"/>
    <w:rsid w:val="00F24B8D"/>
    <w:rsid w:val="00F308EE"/>
    <w:rsid w:val="00F372C2"/>
    <w:rsid w:val="00F53C16"/>
    <w:rsid w:val="00FE749C"/>
    <w:rsid w:val="00FE78DB"/>
    <w:rsid w:val="00FF3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74CBB4F"/>
  <w14:defaultImageDpi w14:val="0"/>
  <w15:docId w15:val="{7C016C4A-4845-4682-AA6E-13DE87D5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MS UI Gothic" w:eastAsia="MS UI Gothic" w:hAnsi="Times New Roman" w:cs="MS UI Gothic"/>
      <w:kern w:val="0"/>
      <w:sz w:val="22"/>
      <w:szCs w:val="22"/>
    </w:rPr>
  </w:style>
  <w:style w:type="paragraph" w:styleId="1">
    <w:name w:val="heading 1"/>
    <w:basedOn w:val="a"/>
    <w:next w:val="a"/>
    <w:link w:val="10"/>
    <w:uiPriority w:val="1"/>
    <w:qFormat/>
    <w:pPr>
      <w:spacing w:before="34"/>
      <w:ind w:right="152"/>
      <w:jc w:val="center"/>
      <w:outlineLvl w:val="0"/>
    </w:pPr>
    <w:rPr>
      <w:rFonts w:ascii="ＭＳ Ｐゴシック" w:eastAsia="ＭＳ Ｐゴシック" w:cs="ＭＳ Ｐゴシック"/>
      <w:b/>
      <w:bCs/>
      <w:sz w:val="31"/>
      <w:szCs w:val="31"/>
    </w:rPr>
  </w:style>
  <w:style w:type="paragraph" w:styleId="2">
    <w:name w:val="heading 2"/>
    <w:basedOn w:val="a"/>
    <w:next w:val="a"/>
    <w:link w:val="20"/>
    <w:uiPriority w:val="1"/>
    <w:qFormat/>
    <w:pPr>
      <w:jc w:val="center"/>
      <w:outlineLvl w:val="1"/>
    </w:pPr>
    <w:rPr>
      <w:rFonts w:ascii="ＭＳ Ｐゴシック" w:eastAsia="ＭＳ Ｐゴシック" w:cs="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imes New Roman"/>
      <w:kern w:val="0"/>
      <w:sz w:val="24"/>
      <w:szCs w:val="24"/>
    </w:rPr>
  </w:style>
  <w:style w:type="character" w:customStyle="1" w:styleId="20">
    <w:name w:val="見出し 2 (文字)"/>
    <w:basedOn w:val="a0"/>
    <w:link w:val="2"/>
    <w:uiPriority w:val="9"/>
    <w:semiHidden/>
    <w:rPr>
      <w:rFonts w:asciiTheme="majorHAnsi" w:eastAsiaTheme="majorEastAsia" w:hAnsiTheme="majorHAnsi" w:cs="Times New Roman"/>
      <w:kern w:val="0"/>
      <w:sz w:val="22"/>
    </w:rPr>
  </w:style>
  <w:style w:type="paragraph" w:styleId="a3">
    <w:name w:val="Body Text"/>
    <w:basedOn w:val="a"/>
    <w:link w:val="a4"/>
    <w:uiPriority w:val="1"/>
    <w:qFormat/>
    <w:rPr>
      <w:rFonts w:ascii="ＭＳ Ｐゴシック" w:eastAsia="ＭＳ Ｐゴシック" w:cs="ＭＳ Ｐゴシック"/>
      <w:b/>
      <w:bCs/>
      <w:sz w:val="20"/>
      <w:szCs w:val="20"/>
    </w:rPr>
  </w:style>
  <w:style w:type="character" w:customStyle="1" w:styleId="a4">
    <w:name w:val="本文 (文字)"/>
    <w:basedOn w:val="a0"/>
    <w:link w:val="a3"/>
    <w:uiPriority w:val="99"/>
    <w:semiHidden/>
    <w:rPr>
      <w:rFonts w:ascii="MS UI Gothic" w:eastAsia="MS UI Gothic" w:hAnsi="Times New Roman" w:cs="MS UI Gothic"/>
      <w:kern w:val="0"/>
      <w:sz w:val="22"/>
    </w:rPr>
  </w:style>
  <w:style w:type="paragraph" w:styleId="a5">
    <w:name w:val="List Paragraph"/>
    <w:basedOn w:val="a"/>
    <w:uiPriority w:val="1"/>
    <w:qFormat/>
    <w:pPr>
      <w:ind w:left="934" w:hanging="210"/>
    </w:pPr>
    <w:rPr>
      <w:rFonts w:ascii="ＭＳ Ｐゴシック" w:eastAsia="ＭＳ Ｐゴシック" w:cs="ＭＳ Ｐゴシック"/>
      <w:sz w:val="24"/>
      <w:szCs w:val="24"/>
    </w:rPr>
  </w:style>
  <w:style w:type="paragraph" w:customStyle="1" w:styleId="TableParagraph">
    <w:name w:val="Table Paragraph"/>
    <w:basedOn w:val="a"/>
    <w:uiPriority w:val="1"/>
    <w:qFormat/>
    <w:rPr>
      <w:sz w:val="24"/>
      <w:szCs w:val="24"/>
    </w:rPr>
  </w:style>
  <w:style w:type="paragraph" w:styleId="a6">
    <w:name w:val="header"/>
    <w:basedOn w:val="a"/>
    <w:link w:val="a7"/>
    <w:uiPriority w:val="99"/>
    <w:unhideWhenUsed/>
    <w:rsid w:val="00A839AF"/>
    <w:pPr>
      <w:tabs>
        <w:tab w:val="center" w:pos="4252"/>
        <w:tab w:val="right" w:pos="8504"/>
      </w:tabs>
      <w:snapToGrid w:val="0"/>
    </w:pPr>
  </w:style>
  <w:style w:type="character" w:customStyle="1" w:styleId="a7">
    <w:name w:val="ヘッダー (文字)"/>
    <w:basedOn w:val="a0"/>
    <w:link w:val="a6"/>
    <w:uiPriority w:val="99"/>
    <w:rsid w:val="00A839AF"/>
    <w:rPr>
      <w:rFonts w:ascii="MS UI Gothic" w:eastAsia="MS UI Gothic" w:hAnsi="Times New Roman" w:cs="MS UI Gothic"/>
      <w:kern w:val="0"/>
      <w:sz w:val="22"/>
    </w:rPr>
  </w:style>
  <w:style w:type="paragraph" w:styleId="a8">
    <w:name w:val="footer"/>
    <w:basedOn w:val="a"/>
    <w:link w:val="a9"/>
    <w:uiPriority w:val="99"/>
    <w:unhideWhenUsed/>
    <w:rsid w:val="00A839AF"/>
    <w:pPr>
      <w:tabs>
        <w:tab w:val="center" w:pos="4252"/>
        <w:tab w:val="right" w:pos="8504"/>
      </w:tabs>
      <w:snapToGrid w:val="0"/>
    </w:pPr>
  </w:style>
  <w:style w:type="character" w:customStyle="1" w:styleId="a9">
    <w:name w:val="フッター (文字)"/>
    <w:basedOn w:val="a0"/>
    <w:link w:val="a8"/>
    <w:uiPriority w:val="99"/>
    <w:rsid w:val="00A839AF"/>
    <w:rPr>
      <w:rFonts w:ascii="MS UI Gothic" w:eastAsia="MS UI Gothic" w:hAnsi="Times New Roman" w:cs="MS UI Gothic"/>
      <w:kern w:val="0"/>
      <w:sz w:val="22"/>
    </w:rPr>
  </w:style>
  <w:style w:type="table" w:customStyle="1" w:styleId="TableNormal">
    <w:name w:val="Table Normal"/>
    <w:uiPriority w:val="2"/>
    <w:semiHidden/>
    <w:unhideWhenUsed/>
    <w:qFormat/>
    <w:rsid w:val="006A0F56"/>
    <w:pPr>
      <w:widowControl w:val="0"/>
    </w:pPr>
    <w:rPr>
      <w:kern w:val="0"/>
      <w:sz w:val="22"/>
      <w:szCs w:val="22"/>
      <w:lang w:eastAsia="en-US"/>
    </w:rPr>
    <w:tblPr>
      <w:tblInd w:w="0" w:type="dxa"/>
      <w:tblCellMar>
        <w:top w:w="0" w:type="dxa"/>
        <w:left w:w="0" w:type="dxa"/>
        <w:bottom w:w="0" w:type="dxa"/>
        <w:right w:w="0" w:type="dxa"/>
      </w:tblCellMar>
    </w:tblPr>
  </w:style>
  <w:style w:type="table" w:customStyle="1" w:styleId="11">
    <w:name w:val="表 (格子)1"/>
    <w:basedOn w:val="a1"/>
    <w:next w:val="aa"/>
    <w:rsid w:val="0028141F"/>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281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25</Pages>
  <Words>1754</Words>
  <Characters>9999</Characters>
  <Application>Microsoft Office Word</Application>
  <DocSecurity>0</DocSecurity>
  <Lines>83</Lines>
  <Paragraphs>23</Paragraphs>
  <ScaleCrop>false</ScaleCrop>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一戸辰夫</dc:creator>
  <cp:keywords/>
  <dc:description/>
  <cp:lastModifiedBy>美紀 岩貞</cp:lastModifiedBy>
  <cp:revision>27</cp:revision>
  <dcterms:created xsi:type="dcterms:W3CDTF">2024-08-06T04:13:00Z</dcterms:created>
  <dcterms:modified xsi:type="dcterms:W3CDTF">2026-08-04T06:33:00Z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Word</vt:lpwstr>
  </property>
  <property fmtid="{D5CDD505-2E9C-101B-9397-08002B2CF9AE}" pid="3" name="Producer">
    <vt:lpwstr>Acrobat PDFMaker 15 for Word</vt:lpwstr>
  </property>
</Properties>
</file>